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7E95" w:rsidRPr="008F7E95" w:rsidRDefault="008F7E95" w:rsidP="008F7E95">
      <w:pPr>
        <w:spacing w:after="0" w:line="240" w:lineRule="auto"/>
        <w:ind w:left="-330" w:hanging="110"/>
        <w:rPr>
          <w:rFonts w:ascii="Times New Roman" w:eastAsia="Times New Roman" w:hAnsi="Times New Roman" w:cs="Times New Roman"/>
          <w:b/>
          <w:bCs/>
          <w:sz w:val="28"/>
          <w:szCs w:val="24"/>
          <w:lang w:eastAsia="ru-RU"/>
        </w:rPr>
      </w:pPr>
      <w:r w:rsidRPr="008F7E95">
        <w:rPr>
          <w:rFonts w:ascii="Times New Roman" w:eastAsia="Times New Roman" w:hAnsi="Times New Roman" w:cs="Times New Roman"/>
          <w:b/>
          <w:bCs/>
          <w:sz w:val="28"/>
          <w:szCs w:val="24"/>
          <w:lang w:eastAsia="ru-RU"/>
        </w:rPr>
        <w:t xml:space="preserve">№ </w:t>
      </w:r>
      <w:r w:rsidR="00077582">
        <w:rPr>
          <w:rFonts w:ascii="Times New Roman" w:eastAsia="Times New Roman" w:hAnsi="Times New Roman" w:cs="Times New Roman"/>
          <w:b/>
          <w:bCs/>
          <w:sz w:val="28"/>
          <w:szCs w:val="24"/>
          <w:lang w:eastAsia="ru-RU"/>
        </w:rPr>
        <w:t>9</w:t>
      </w:r>
      <w:r w:rsidRPr="008F7E95">
        <w:rPr>
          <w:rFonts w:ascii="Times New Roman" w:eastAsia="Times New Roman" w:hAnsi="Times New Roman" w:cs="Times New Roman"/>
          <w:b/>
          <w:bCs/>
          <w:sz w:val="28"/>
          <w:szCs w:val="24"/>
          <w:lang w:eastAsia="ru-RU"/>
        </w:rPr>
        <w:t>(</w:t>
      </w:r>
      <w:r w:rsidR="00E12BB2">
        <w:rPr>
          <w:rFonts w:ascii="Times New Roman" w:eastAsia="Times New Roman" w:hAnsi="Times New Roman" w:cs="Times New Roman"/>
          <w:b/>
          <w:bCs/>
          <w:sz w:val="28"/>
          <w:szCs w:val="24"/>
          <w:lang w:eastAsia="ru-RU"/>
        </w:rPr>
        <w:t>40</w:t>
      </w:r>
      <w:r w:rsidR="00077582">
        <w:rPr>
          <w:rFonts w:ascii="Times New Roman" w:eastAsia="Times New Roman" w:hAnsi="Times New Roman" w:cs="Times New Roman"/>
          <w:b/>
          <w:bCs/>
          <w:sz w:val="28"/>
          <w:szCs w:val="24"/>
          <w:lang w:eastAsia="ru-RU"/>
        </w:rPr>
        <w:t>2</w:t>
      </w:r>
      <w:r w:rsidRPr="008F7E95">
        <w:rPr>
          <w:rFonts w:ascii="Times New Roman" w:eastAsia="Times New Roman" w:hAnsi="Times New Roman" w:cs="Times New Roman"/>
          <w:b/>
          <w:bCs/>
          <w:sz w:val="28"/>
          <w:szCs w:val="24"/>
          <w:lang w:eastAsia="ru-RU"/>
        </w:rPr>
        <w:t>)</w:t>
      </w:r>
      <w:r w:rsidR="00041996">
        <w:rPr>
          <w:rFonts w:ascii="Times New Roman" w:eastAsia="Times New Roman" w:hAnsi="Times New Roman" w:cs="Times New Roman"/>
          <w:b/>
          <w:bCs/>
          <w:sz w:val="28"/>
          <w:szCs w:val="24"/>
          <w:lang w:eastAsia="ru-RU"/>
        </w:rPr>
        <w:t xml:space="preserve"> от </w:t>
      </w:r>
      <w:r w:rsidR="00AA3FC5" w:rsidRPr="00AA3FC5">
        <w:rPr>
          <w:rFonts w:ascii="Times New Roman" w:eastAsia="Times New Roman" w:hAnsi="Times New Roman" w:cs="Times New Roman"/>
          <w:b/>
          <w:bCs/>
          <w:sz w:val="28"/>
          <w:szCs w:val="24"/>
          <w:lang w:eastAsia="ru-RU"/>
        </w:rPr>
        <w:t>09</w:t>
      </w:r>
      <w:r w:rsidR="00BC337B" w:rsidRPr="00AA3FC5">
        <w:rPr>
          <w:rFonts w:ascii="Times New Roman" w:eastAsia="Times New Roman" w:hAnsi="Times New Roman" w:cs="Times New Roman"/>
          <w:b/>
          <w:bCs/>
          <w:sz w:val="28"/>
          <w:szCs w:val="24"/>
          <w:lang w:eastAsia="ru-RU"/>
        </w:rPr>
        <w:t xml:space="preserve"> </w:t>
      </w:r>
      <w:r w:rsidR="00AA3FC5" w:rsidRPr="00AA3FC5">
        <w:rPr>
          <w:rFonts w:ascii="Times New Roman" w:eastAsia="Times New Roman" w:hAnsi="Times New Roman" w:cs="Times New Roman"/>
          <w:b/>
          <w:bCs/>
          <w:sz w:val="28"/>
          <w:szCs w:val="24"/>
          <w:lang w:eastAsia="ru-RU"/>
        </w:rPr>
        <w:t>марта</w:t>
      </w:r>
      <w:r w:rsidRPr="00AA3FC5">
        <w:rPr>
          <w:rFonts w:ascii="Times New Roman" w:eastAsia="Times New Roman" w:hAnsi="Times New Roman" w:cs="Times New Roman"/>
          <w:b/>
          <w:bCs/>
          <w:sz w:val="28"/>
          <w:szCs w:val="24"/>
          <w:lang w:eastAsia="ru-RU"/>
        </w:rPr>
        <w:t xml:space="preserve">  202</w:t>
      </w:r>
      <w:r w:rsidR="00041996" w:rsidRPr="00AA3FC5">
        <w:rPr>
          <w:rFonts w:ascii="Times New Roman" w:eastAsia="Times New Roman" w:hAnsi="Times New Roman" w:cs="Times New Roman"/>
          <w:b/>
          <w:bCs/>
          <w:sz w:val="28"/>
          <w:szCs w:val="24"/>
          <w:lang w:eastAsia="ru-RU"/>
        </w:rPr>
        <w:t>1</w:t>
      </w:r>
      <w:r w:rsidRPr="00AA3FC5">
        <w:rPr>
          <w:rFonts w:ascii="Times New Roman" w:eastAsia="Times New Roman" w:hAnsi="Times New Roman" w:cs="Times New Roman"/>
          <w:b/>
          <w:bCs/>
          <w:sz w:val="28"/>
          <w:szCs w:val="24"/>
          <w:lang w:eastAsia="ru-RU"/>
        </w:rPr>
        <w:t xml:space="preserve"> года                                                        </w:t>
      </w:r>
      <w:proofErr w:type="spellStart"/>
      <w:r w:rsidRPr="008F7E95">
        <w:rPr>
          <w:rFonts w:ascii="Times New Roman" w:eastAsia="Times New Roman" w:hAnsi="Times New Roman" w:cs="Times New Roman"/>
          <w:b/>
          <w:bCs/>
          <w:sz w:val="28"/>
          <w:szCs w:val="24"/>
          <w:lang w:eastAsia="ru-RU"/>
        </w:rPr>
        <w:t>с</w:t>
      </w:r>
      <w:proofErr w:type="gramStart"/>
      <w:r w:rsidRPr="008F7E95">
        <w:rPr>
          <w:rFonts w:ascii="Times New Roman" w:eastAsia="Times New Roman" w:hAnsi="Times New Roman" w:cs="Times New Roman"/>
          <w:b/>
          <w:bCs/>
          <w:sz w:val="28"/>
          <w:szCs w:val="24"/>
          <w:lang w:eastAsia="ru-RU"/>
        </w:rPr>
        <w:t>.К</w:t>
      </w:r>
      <w:proofErr w:type="gramEnd"/>
      <w:r w:rsidRPr="008F7E95">
        <w:rPr>
          <w:rFonts w:ascii="Times New Roman" w:eastAsia="Times New Roman" w:hAnsi="Times New Roman" w:cs="Times New Roman"/>
          <w:b/>
          <w:bCs/>
          <w:sz w:val="28"/>
          <w:szCs w:val="24"/>
          <w:lang w:eastAsia="ru-RU"/>
        </w:rPr>
        <w:t>ириллово</w:t>
      </w:r>
      <w:proofErr w:type="spellEnd"/>
      <w:r w:rsidRPr="008F7E95">
        <w:rPr>
          <w:rFonts w:ascii="Times New Roman" w:eastAsia="Times New Roman" w:hAnsi="Times New Roman" w:cs="Times New Roman"/>
          <w:b/>
          <w:bCs/>
          <w:sz w:val="28"/>
          <w:szCs w:val="24"/>
          <w:lang w:eastAsia="ru-RU"/>
        </w:rPr>
        <w:t xml:space="preserve">                «Бесплатно»</w:t>
      </w:r>
    </w:p>
    <w:p w:rsidR="008F7E95" w:rsidRPr="008F7E95" w:rsidRDefault="008F7E95" w:rsidP="008F7E95">
      <w:pPr>
        <w:widowControl w:val="0"/>
        <w:tabs>
          <w:tab w:val="center" w:pos="4153"/>
          <w:tab w:val="right" w:pos="8306"/>
        </w:tabs>
        <w:spacing w:before="120" w:after="0" w:line="240" w:lineRule="auto"/>
        <w:rPr>
          <w:rFonts w:ascii="Times New Roman" w:eastAsia="Times New Roman" w:hAnsi="Times New Roman" w:cs="Times New Roman"/>
          <w:b/>
          <w:sz w:val="20"/>
          <w:szCs w:val="20"/>
          <w:lang w:eastAsia="ru-RU"/>
        </w:rPr>
      </w:pPr>
      <w:r w:rsidRPr="008F7E95">
        <w:rPr>
          <w:rFonts w:ascii="Times New Roman" w:eastAsia="Times New Roman" w:hAnsi="Times New Roman" w:cs="Times New Roman"/>
          <w:b/>
          <w:sz w:val="20"/>
          <w:szCs w:val="20"/>
          <w:lang w:eastAsia="ru-RU"/>
        </w:rPr>
        <w:t>Издается с 27 декабря  2005 года</w:t>
      </w:r>
    </w:p>
    <w:p w:rsidR="008F7E95" w:rsidRPr="008F7E95" w:rsidRDefault="008F7E95" w:rsidP="008F7E95">
      <w:pPr>
        <w:spacing w:after="0" w:line="240" w:lineRule="auto"/>
        <w:rPr>
          <w:rFonts w:ascii="Times New Roman" w:eastAsia="Times New Roman" w:hAnsi="Times New Roman" w:cs="Times New Roman"/>
          <w:sz w:val="28"/>
          <w:szCs w:val="24"/>
          <w:lang w:eastAsia="ru-RU"/>
        </w:rPr>
      </w:pPr>
    </w:p>
    <w:p w:rsidR="008F7E95" w:rsidRPr="008F7E95" w:rsidRDefault="008F7E95" w:rsidP="008F7E95">
      <w:pPr>
        <w:spacing w:after="0" w:line="240" w:lineRule="auto"/>
        <w:rPr>
          <w:rFonts w:ascii="Times New Roman" w:eastAsia="Times New Roman" w:hAnsi="Times New Roman" w:cs="Times New Roman"/>
          <w:sz w:val="28"/>
          <w:szCs w:val="24"/>
          <w:lang w:eastAsia="ru-RU"/>
        </w:rPr>
      </w:pPr>
    </w:p>
    <w:p w:rsidR="008F7E95" w:rsidRPr="008F7E95" w:rsidRDefault="008F7E95" w:rsidP="008F7E95">
      <w:pPr>
        <w:spacing w:after="0" w:line="240" w:lineRule="auto"/>
        <w:rPr>
          <w:rFonts w:ascii="Times New Roman" w:eastAsia="Times New Roman" w:hAnsi="Times New Roman" w:cs="Times New Roman"/>
          <w:sz w:val="28"/>
          <w:szCs w:val="24"/>
          <w:lang w:eastAsia="ru-RU"/>
        </w:rPr>
      </w:pPr>
    </w:p>
    <w:p w:rsidR="008F7E95" w:rsidRPr="008F7E95" w:rsidRDefault="008F7E95" w:rsidP="008F7E95">
      <w:pPr>
        <w:spacing w:after="0" w:line="240" w:lineRule="auto"/>
        <w:rPr>
          <w:rFonts w:ascii="Times New Roman" w:eastAsia="Times New Roman" w:hAnsi="Times New Roman" w:cs="Times New Roman"/>
          <w:sz w:val="28"/>
          <w:szCs w:val="24"/>
          <w:lang w:eastAsia="ru-RU"/>
        </w:rPr>
      </w:pPr>
    </w:p>
    <w:p w:rsidR="008F7E95" w:rsidRPr="008F7E95" w:rsidRDefault="008F7E95" w:rsidP="008F7E95">
      <w:pPr>
        <w:spacing w:after="0" w:line="240" w:lineRule="auto"/>
        <w:rPr>
          <w:rFonts w:ascii="Times New Roman" w:eastAsia="Times New Roman" w:hAnsi="Times New Roman" w:cs="Times New Roman"/>
          <w:sz w:val="28"/>
          <w:szCs w:val="24"/>
          <w:lang w:eastAsia="ru-RU"/>
        </w:rPr>
      </w:pPr>
    </w:p>
    <w:p w:rsidR="008F7E95" w:rsidRPr="008F7E95" w:rsidRDefault="008F7E95" w:rsidP="008F7E95">
      <w:pPr>
        <w:spacing w:after="0" w:line="240" w:lineRule="auto"/>
        <w:rPr>
          <w:rFonts w:ascii="Times New Roman" w:eastAsia="Times New Roman" w:hAnsi="Times New Roman" w:cs="Times New Roman"/>
          <w:sz w:val="28"/>
          <w:szCs w:val="24"/>
          <w:lang w:eastAsia="ru-RU"/>
        </w:rPr>
      </w:pPr>
    </w:p>
    <w:p w:rsidR="008F7E95" w:rsidRPr="008F7E95" w:rsidRDefault="008F7E95" w:rsidP="008F7E95">
      <w:pPr>
        <w:keepNext/>
        <w:spacing w:before="240" w:after="60" w:line="240" w:lineRule="auto"/>
        <w:outlineLvl w:val="1"/>
        <w:rPr>
          <w:rFonts w:ascii="Arial" w:eastAsia="Times New Roman" w:hAnsi="Arial" w:cs="Arial"/>
          <w:b/>
          <w:bCs/>
          <w:sz w:val="44"/>
          <w:szCs w:val="28"/>
          <w:lang w:eastAsia="ru-RU"/>
        </w:rPr>
      </w:pPr>
      <w:r w:rsidRPr="008F7E95">
        <w:rPr>
          <w:rFonts w:ascii="Arial" w:eastAsia="Times New Roman" w:hAnsi="Arial" w:cs="Arial"/>
          <w:b/>
          <w:bCs/>
          <w:sz w:val="44"/>
          <w:szCs w:val="28"/>
          <w:lang w:eastAsia="ru-RU"/>
        </w:rPr>
        <w:t xml:space="preserve">            </w:t>
      </w:r>
    </w:p>
    <w:p w:rsidR="008F7E95" w:rsidRPr="008F7E95" w:rsidRDefault="008F7E95" w:rsidP="008F7E95">
      <w:pPr>
        <w:keepNext/>
        <w:spacing w:before="240" w:after="60" w:line="240" w:lineRule="auto"/>
        <w:outlineLvl w:val="1"/>
        <w:rPr>
          <w:rFonts w:ascii="Arial" w:eastAsia="Times New Roman" w:hAnsi="Arial" w:cs="Arial"/>
          <w:b/>
          <w:bCs/>
          <w:sz w:val="44"/>
          <w:szCs w:val="28"/>
          <w:lang w:eastAsia="ru-RU"/>
        </w:rPr>
      </w:pPr>
    </w:p>
    <w:p w:rsidR="008F7E95" w:rsidRPr="008F7E95" w:rsidRDefault="008F7E95" w:rsidP="008F7E95">
      <w:pPr>
        <w:keepNext/>
        <w:spacing w:before="240" w:after="60" w:line="240" w:lineRule="auto"/>
        <w:outlineLvl w:val="1"/>
        <w:rPr>
          <w:rFonts w:ascii="Arial" w:eastAsia="Times New Roman" w:hAnsi="Arial" w:cs="Arial"/>
          <w:b/>
          <w:bCs/>
          <w:sz w:val="44"/>
          <w:szCs w:val="28"/>
          <w:lang w:eastAsia="ru-RU"/>
        </w:rPr>
      </w:pPr>
    </w:p>
    <w:p w:rsidR="008F7E95" w:rsidRPr="008F7E95" w:rsidRDefault="008F7E95" w:rsidP="008F7E95">
      <w:pPr>
        <w:keepNext/>
        <w:spacing w:before="240" w:after="60" w:line="240" w:lineRule="auto"/>
        <w:outlineLvl w:val="1"/>
        <w:rPr>
          <w:rFonts w:ascii="Arial" w:eastAsia="Times New Roman" w:hAnsi="Arial" w:cs="Arial"/>
          <w:b/>
          <w:bCs/>
          <w:sz w:val="44"/>
          <w:szCs w:val="28"/>
          <w:lang w:eastAsia="ru-RU"/>
        </w:rPr>
      </w:pPr>
    </w:p>
    <w:p w:rsidR="008F7E95" w:rsidRPr="008F7E95" w:rsidRDefault="008F7E95" w:rsidP="008F7E95">
      <w:pPr>
        <w:keepNext/>
        <w:spacing w:before="240" w:after="60" w:line="240" w:lineRule="auto"/>
        <w:outlineLvl w:val="1"/>
        <w:rPr>
          <w:rFonts w:ascii="Arial" w:eastAsia="Times New Roman" w:hAnsi="Arial" w:cs="Arial"/>
          <w:b/>
          <w:bCs/>
          <w:i/>
          <w:sz w:val="44"/>
          <w:szCs w:val="28"/>
          <w:lang w:eastAsia="ru-RU"/>
        </w:rPr>
      </w:pPr>
      <w:r w:rsidRPr="008F7E95">
        <w:rPr>
          <w:rFonts w:ascii="Arial" w:eastAsia="Times New Roman" w:hAnsi="Arial" w:cs="Arial"/>
          <w:b/>
          <w:bCs/>
          <w:sz w:val="44"/>
          <w:szCs w:val="28"/>
          <w:lang w:eastAsia="ru-RU"/>
        </w:rPr>
        <w:t xml:space="preserve">                 </w:t>
      </w:r>
      <w:r w:rsidRPr="008F7E95">
        <w:rPr>
          <w:rFonts w:ascii="Arial" w:eastAsia="Times New Roman" w:hAnsi="Arial" w:cs="Arial"/>
          <w:b/>
          <w:bCs/>
          <w:i/>
          <w:sz w:val="44"/>
          <w:szCs w:val="28"/>
          <w:lang w:eastAsia="ru-RU"/>
        </w:rPr>
        <w:t>КИРИЛЛОВСКИЙ   ВЕСТНИК</w:t>
      </w:r>
    </w:p>
    <w:p w:rsidR="008F7E95" w:rsidRPr="008F7E95" w:rsidRDefault="008F7E95" w:rsidP="008F7E95">
      <w:pPr>
        <w:spacing w:after="0" w:line="240" w:lineRule="auto"/>
        <w:ind w:left="3540"/>
        <w:jc w:val="center"/>
        <w:rPr>
          <w:rFonts w:ascii="Times New Roman" w:eastAsia="Times New Roman" w:hAnsi="Times New Roman" w:cs="Times New Roman"/>
          <w:i/>
          <w:sz w:val="28"/>
          <w:szCs w:val="24"/>
          <w:lang w:eastAsia="ru-RU"/>
        </w:rPr>
      </w:pPr>
    </w:p>
    <w:p w:rsidR="008F7E95" w:rsidRPr="008F7E95" w:rsidRDefault="008F7E95" w:rsidP="008F7E95">
      <w:pPr>
        <w:spacing w:after="0" w:line="240" w:lineRule="auto"/>
        <w:ind w:left="3540"/>
        <w:jc w:val="center"/>
        <w:rPr>
          <w:rFonts w:ascii="Times New Roman" w:eastAsia="Times New Roman" w:hAnsi="Times New Roman" w:cs="Times New Roman"/>
          <w:i/>
          <w:sz w:val="28"/>
          <w:szCs w:val="24"/>
          <w:lang w:eastAsia="ru-RU"/>
        </w:rPr>
      </w:pPr>
    </w:p>
    <w:p w:rsidR="008F7E95" w:rsidRPr="008F7E95" w:rsidRDefault="008F7E95" w:rsidP="008F7E95">
      <w:pPr>
        <w:spacing w:after="0" w:line="240" w:lineRule="auto"/>
        <w:ind w:left="3540"/>
        <w:rPr>
          <w:rFonts w:ascii="Times New Roman" w:eastAsia="Times New Roman" w:hAnsi="Times New Roman" w:cs="Times New Roman"/>
          <w:i/>
          <w:sz w:val="28"/>
          <w:szCs w:val="24"/>
          <w:lang w:eastAsia="ru-RU"/>
        </w:rPr>
      </w:pPr>
    </w:p>
    <w:p w:rsidR="008F7E95" w:rsidRPr="008F7E95" w:rsidRDefault="008F7E95" w:rsidP="008F7E95">
      <w:pPr>
        <w:spacing w:after="0" w:line="240" w:lineRule="auto"/>
        <w:ind w:left="3540"/>
        <w:rPr>
          <w:rFonts w:ascii="Times New Roman" w:eastAsia="Times New Roman" w:hAnsi="Times New Roman" w:cs="Times New Roman"/>
          <w:i/>
          <w:sz w:val="28"/>
          <w:szCs w:val="24"/>
          <w:lang w:eastAsia="ru-RU"/>
        </w:rPr>
      </w:pPr>
    </w:p>
    <w:p w:rsidR="008F7E95" w:rsidRPr="008F7E95" w:rsidRDefault="008F7E95" w:rsidP="008F7E95">
      <w:pPr>
        <w:spacing w:after="0" w:line="240" w:lineRule="auto"/>
        <w:jc w:val="center"/>
        <w:rPr>
          <w:rFonts w:ascii="Times New Roman" w:eastAsia="Times New Roman" w:hAnsi="Times New Roman" w:cs="Times New Roman"/>
          <w:b/>
          <w:bCs/>
          <w:sz w:val="32"/>
          <w:szCs w:val="24"/>
          <w:lang w:eastAsia="ru-RU"/>
        </w:rPr>
      </w:pPr>
      <w:r w:rsidRPr="008F7E95">
        <w:rPr>
          <w:rFonts w:ascii="Times New Roman" w:eastAsia="Times New Roman" w:hAnsi="Times New Roman" w:cs="Times New Roman"/>
          <w:b/>
          <w:bCs/>
          <w:sz w:val="32"/>
          <w:szCs w:val="24"/>
          <w:lang w:eastAsia="ru-RU"/>
        </w:rPr>
        <w:t>Информационный бюллетень</w:t>
      </w:r>
    </w:p>
    <w:p w:rsidR="008F7E95" w:rsidRPr="008F7E95" w:rsidRDefault="008F7E95" w:rsidP="008F7E95">
      <w:pPr>
        <w:spacing w:after="0" w:line="240" w:lineRule="auto"/>
        <w:jc w:val="center"/>
        <w:rPr>
          <w:rFonts w:ascii="Times New Roman" w:eastAsia="Times New Roman" w:hAnsi="Times New Roman" w:cs="Times New Roman"/>
          <w:sz w:val="28"/>
          <w:szCs w:val="24"/>
          <w:lang w:eastAsia="ru-RU"/>
        </w:rPr>
      </w:pPr>
      <w:r w:rsidRPr="008F7E95">
        <w:rPr>
          <w:rFonts w:ascii="Times New Roman" w:eastAsia="Times New Roman" w:hAnsi="Times New Roman" w:cs="Times New Roman"/>
          <w:b/>
          <w:bCs/>
          <w:sz w:val="32"/>
          <w:szCs w:val="24"/>
          <w:lang w:eastAsia="ru-RU"/>
        </w:rPr>
        <w:t xml:space="preserve">Комитета местного самоуправления Кирилловского сельсовета </w:t>
      </w:r>
      <w:proofErr w:type="spellStart"/>
      <w:r w:rsidRPr="008F7E95">
        <w:rPr>
          <w:rFonts w:ascii="Times New Roman" w:eastAsia="Times New Roman" w:hAnsi="Times New Roman" w:cs="Times New Roman"/>
          <w:b/>
          <w:bCs/>
          <w:sz w:val="32"/>
          <w:szCs w:val="24"/>
          <w:lang w:eastAsia="ru-RU"/>
        </w:rPr>
        <w:t>Земетчинского</w:t>
      </w:r>
      <w:proofErr w:type="spellEnd"/>
      <w:r w:rsidRPr="008F7E95">
        <w:rPr>
          <w:rFonts w:ascii="Times New Roman" w:eastAsia="Times New Roman" w:hAnsi="Times New Roman" w:cs="Times New Roman"/>
          <w:b/>
          <w:bCs/>
          <w:sz w:val="32"/>
          <w:szCs w:val="24"/>
          <w:lang w:eastAsia="ru-RU"/>
        </w:rPr>
        <w:t xml:space="preserve"> района Пензенской области</w:t>
      </w:r>
      <w:r w:rsidRPr="008F7E95">
        <w:rPr>
          <w:rFonts w:ascii="Times New Roman" w:eastAsia="Times New Roman" w:hAnsi="Times New Roman" w:cs="Times New Roman"/>
          <w:sz w:val="28"/>
          <w:szCs w:val="24"/>
          <w:lang w:eastAsia="ru-RU"/>
        </w:rPr>
        <w:t>.</w:t>
      </w:r>
    </w:p>
    <w:p w:rsidR="008F7E95" w:rsidRPr="008F7E95" w:rsidRDefault="008F7E95" w:rsidP="008F7E95">
      <w:pPr>
        <w:spacing w:after="0" w:line="240" w:lineRule="auto"/>
        <w:rPr>
          <w:rFonts w:ascii="Times New Roman" w:eastAsia="Times New Roman" w:hAnsi="Times New Roman" w:cs="Times New Roman"/>
          <w:sz w:val="28"/>
          <w:szCs w:val="24"/>
          <w:lang w:eastAsia="ru-RU"/>
        </w:rPr>
      </w:pPr>
    </w:p>
    <w:p w:rsidR="008F7E95" w:rsidRPr="008F7E95" w:rsidRDefault="008F7E95" w:rsidP="008F7E95">
      <w:pPr>
        <w:spacing w:after="0" w:line="240" w:lineRule="auto"/>
        <w:rPr>
          <w:rFonts w:ascii="Times New Roman" w:eastAsia="Times New Roman" w:hAnsi="Times New Roman" w:cs="Times New Roman"/>
          <w:sz w:val="28"/>
          <w:szCs w:val="24"/>
          <w:lang w:eastAsia="ru-RU"/>
        </w:rPr>
      </w:pPr>
    </w:p>
    <w:p w:rsidR="008F7E95" w:rsidRPr="008F7E95" w:rsidRDefault="008F7E95" w:rsidP="008F7E95">
      <w:pPr>
        <w:spacing w:after="0" w:line="240" w:lineRule="auto"/>
        <w:rPr>
          <w:rFonts w:ascii="Times New Roman" w:eastAsia="Times New Roman" w:hAnsi="Times New Roman" w:cs="Times New Roman"/>
          <w:sz w:val="28"/>
          <w:szCs w:val="24"/>
          <w:lang w:eastAsia="ru-RU"/>
        </w:rPr>
      </w:pPr>
    </w:p>
    <w:p w:rsidR="008F7E95" w:rsidRPr="008F7E95" w:rsidRDefault="008F7E95" w:rsidP="008F7E95">
      <w:pPr>
        <w:spacing w:after="0" w:line="240" w:lineRule="auto"/>
        <w:rPr>
          <w:rFonts w:ascii="Times New Roman" w:eastAsia="Times New Roman" w:hAnsi="Times New Roman" w:cs="Times New Roman"/>
          <w:sz w:val="28"/>
          <w:szCs w:val="24"/>
          <w:lang w:eastAsia="ru-RU"/>
        </w:rPr>
      </w:pPr>
    </w:p>
    <w:p w:rsidR="008F7E95" w:rsidRPr="008F7E95" w:rsidRDefault="008F7E95" w:rsidP="008F7E95">
      <w:pPr>
        <w:autoSpaceDN w:val="0"/>
        <w:spacing w:after="0" w:line="240" w:lineRule="auto"/>
        <w:jc w:val="center"/>
        <w:rPr>
          <w:rFonts w:ascii="Times New Roman" w:eastAsia="Times New Roman" w:hAnsi="Times New Roman" w:cs="Times New Roman"/>
          <w:b/>
          <w:bCs/>
          <w:sz w:val="28"/>
          <w:szCs w:val="24"/>
          <w:lang w:eastAsia="ru-RU"/>
        </w:rPr>
      </w:pPr>
      <w:r w:rsidRPr="008F7E95">
        <w:rPr>
          <w:rFonts w:ascii="Times New Roman" w:eastAsia="Times New Roman" w:hAnsi="Times New Roman" w:cs="Times New Roman"/>
          <w:b/>
          <w:bCs/>
          <w:sz w:val="28"/>
          <w:szCs w:val="24"/>
          <w:lang w:eastAsia="ru-RU"/>
        </w:rPr>
        <w:t>Издание официальных документов.</w:t>
      </w:r>
    </w:p>
    <w:p w:rsidR="008F7E95" w:rsidRPr="008F7E95" w:rsidRDefault="008F7E95" w:rsidP="008F7E95">
      <w:pPr>
        <w:spacing w:after="0" w:line="240" w:lineRule="auto"/>
        <w:jc w:val="center"/>
        <w:rPr>
          <w:rFonts w:ascii="Times New Roman" w:eastAsia="Times New Roman" w:hAnsi="Times New Roman" w:cs="Times New Roman"/>
          <w:sz w:val="28"/>
          <w:szCs w:val="24"/>
          <w:lang w:eastAsia="ru-RU"/>
        </w:rPr>
      </w:pPr>
    </w:p>
    <w:p w:rsidR="008F7E95" w:rsidRPr="008F7E95" w:rsidRDefault="008F7E95" w:rsidP="008F7E95">
      <w:pPr>
        <w:spacing w:after="0" w:line="240" w:lineRule="auto"/>
        <w:jc w:val="center"/>
        <w:rPr>
          <w:rFonts w:ascii="Times New Roman" w:eastAsia="Times New Roman" w:hAnsi="Times New Roman" w:cs="Times New Roman"/>
          <w:sz w:val="28"/>
          <w:szCs w:val="24"/>
          <w:lang w:eastAsia="ru-RU"/>
        </w:rPr>
      </w:pPr>
    </w:p>
    <w:p w:rsidR="008F7E95" w:rsidRPr="008F7E95" w:rsidRDefault="008F7E95" w:rsidP="008F7E95">
      <w:pPr>
        <w:spacing w:after="0" w:line="240" w:lineRule="auto"/>
        <w:jc w:val="center"/>
        <w:rPr>
          <w:rFonts w:ascii="Times New Roman" w:eastAsia="Times New Roman" w:hAnsi="Times New Roman" w:cs="Times New Roman"/>
          <w:sz w:val="28"/>
          <w:szCs w:val="24"/>
          <w:lang w:eastAsia="ru-RU"/>
        </w:rPr>
      </w:pPr>
    </w:p>
    <w:p w:rsidR="008F7E95" w:rsidRPr="008F7E95" w:rsidRDefault="008F7E95" w:rsidP="008F7E95">
      <w:pPr>
        <w:spacing w:after="0" w:line="240" w:lineRule="auto"/>
        <w:jc w:val="center"/>
        <w:rPr>
          <w:rFonts w:ascii="Times New Roman" w:eastAsia="Times New Roman" w:hAnsi="Times New Roman" w:cs="Times New Roman"/>
          <w:sz w:val="28"/>
          <w:szCs w:val="24"/>
          <w:lang w:eastAsia="ru-RU"/>
        </w:rPr>
      </w:pPr>
      <w:r w:rsidRPr="008F7E95">
        <w:rPr>
          <w:rFonts w:ascii="Times New Roman" w:eastAsia="Times New Roman" w:hAnsi="Times New Roman" w:cs="Times New Roman"/>
          <w:b/>
          <w:bCs/>
          <w:sz w:val="28"/>
          <w:szCs w:val="24"/>
          <w:lang w:eastAsia="ru-RU"/>
        </w:rPr>
        <w:t>тираж</w:t>
      </w:r>
    </w:p>
    <w:p w:rsidR="008F7E95" w:rsidRPr="008F7E95" w:rsidRDefault="008F7E95" w:rsidP="008F7E95">
      <w:pPr>
        <w:spacing w:after="0" w:line="240" w:lineRule="auto"/>
        <w:jc w:val="center"/>
        <w:rPr>
          <w:rFonts w:ascii="Times New Roman" w:eastAsia="Times New Roman" w:hAnsi="Times New Roman" w:cs="Times New Roman"/>
          <w:sz w:val="28"/>
          <w:szCs w:val="24"/>
          <w:lang w:eastAsia="ru-RU"/>
        </w:rPr>
      </w:pPr>
    </w:p>
    <w:p w:rsidR="008F7E95" w:rsidRPr="008F7E95" w:rsidRDefault="008F7E95" w:rsidP="008F7E95">
      <w:pPr>
        <w:spacing w:after="0" w:line="240" w:lineRule="auto"/>
        <w:jc w:val="center"/>
        <w:rPr>
          <w:rFonts w:ascii="Times New Roman" w:eastAsia="Times New Roman" w:hAnsi="Times New Roman" w:cs="Times New Roman"/>
          <w:sz w:val="28"/>
          <w:szCs w:val="24"/>
          <w:lang w:eastAsia="ru-RU"/>
        </w:rPr>
      </w:pPr>
    </w:p>
    <w:p w:rsidR="008F7E95" w:rsidRPr="008F7E95" w:rsidRDefault="008F7E95" w:rsidP="008F7E95">
      <w:pPr>
        <w:spacing w:after="0" w:line="240" w:lineRule="auto"/>
        <w:jc w:val="center"/>
        <w:rPr>
          <w:rFonts w:ascii="Times New Roman" w:eastAsia="Times New Roman" w:hAnsi="Times New Roman" w:cs="Times New Roman"/>
          <w:sz w:val="28"/>
          <w:szCs w:val="24"/>
          <w:lang w:eastAsia="ru-RU"/>
        </w:rPr>
      </w:pPr>
    </w:p>
    <w:p w:rsidR="008F7E95" w:rsidRPr="008F7E95" w:rsidRDefault="008F7E95" w:rsidP="008F7E95">
      <w:pPr>
        <w:spacing w:after="0" w:line="240" w:lineRule="auto"/>
        <w:jc w:val="center"/>
        <w:rPr>
          <w:rFonts w:ascii="Times New Roman" w:eastAsia="Times New Roman" w:hAnsi="Times New Roman" w:cs="Times New Roman"/>
          <w:sz w:val="28"/>
          <w:szCs w:val="24"/>
          <w:lang w:eastAsia="ru-RU"/>
        </w:rPr>
      </w:pPr>
    </w:p>
    <w:p w:rsidR="00B25747" w:rsidRDefault="00B25747"/>
    <w:p w:rsidR="00C3219B" w:rsidRDefault="00C3219B"/>
    <w:p w:rsidR="00F05438" w:rsidRDefault="00F05438" w:rsidP="000B2D3F">
      <w:pPr>
        <w:spacing w:after="0" w:line="192" w:lineRule="auto"/>
        <w:ind w:firstLine="709"/>
        <w:jc w:val="both"/>
        <w:rPr>
          <w:rFonts w:ascii="Times New Roman" w:eastAsia="Times New Roman" w:hAnsi="Times New Roman" w:cs="Times New Roman"/>
          <w:sz w:val="28"/>
          <w:szCs w:val="28"/>
          <w:lang w:eastAsia="ru-RU"/>
        </w:rPr>
      </w:pPr>
    </w:p>
    <w:p w:rsidR="00F05438" w:rsidRDefault="00F05438" w:rsidP="000B2D3F">
      <w:pPr>
        <w:spacing w:after="0" w:line="192" w:lineRule="auto"/>
        <w:ind w:firstLine="709"/>
        <w:jc w:val="both"/>
        <w:rPr>
          <w:rFonts w:ascii="Times New Roman" w:eastAsia="Times New Roman" w:hAnsi="Times New Roman" w:cs="Times New Roman"/>
          <w:sz w:val="28"/>
          <w:szCs w:val="28"/>
          <w:lang w:eastAsia="ru-RU"/>
        </w:rPr>
      </w:pPr>
    </w:p>
    <w:p w:rsidR="00F05438" w:rsidRDefault="00F05438" w:rsidP="000B2D3F">
      <w:pPr>
        <w:spacing w:after="0" w:line="192" w:lineRule="auto"/>
        <w:ind w:firstLine="709"/>
        <w:jc w:val="both"/>
        <w:rPr>
          <w:rFonts w:ascii="Times New Roman" w:eastAsia="Times New Roman" w:hAnsi="Times New Roman" w:cs="Times New Roman"/>
          <w:sz w:val="28"/>
          <w:szCs w:val="28"/>
          <w:lang w:eastAsia="ru-RU"/>
        </w:rPr>
      </w:pPr>
    </w:p>
    <w:p w:rsidR="00F05438" w:rsidRDefault="00F05438" w:rsidP="000B2D3F">
      <w:pPr>
        <w:spacing w:after="0" w:line="192" w:lineRule="auto"/>
        <w:ind w:firstLine="709"/>
        <w:jc w:val="both"/>
        <w:rPr>
          <w:rFonts w:ascii="Times New Roman" w:eastAsia="Times New Roman" w:hAnsi="Times New Roman" w:cs="Times New Roman"/>
          <w:sz w:val="28"/>
          <w:szCs w:val="28"/>
          <w:lang w:eastAsia="ru-RU"/>
        </w:rPr>
      </w:pPr>
    </w:p>
    <w:p w:rsidR="00F05438" w:rsidRDefault="00F05438" w:rsidP="000B2D3F">
      <w:pPr>
        <w:spacing w:after="0" w:line="192" w:lineRule="auto"/>
        <w:ind w:firstLine="709"/>
        <w:jc w:val="both"/>
        <w:rPr>
          <w:rFonts w:ascii="Times New Roman" w:eastAsia="Times New Roman" w:hAnsi="Times New Roman" w:cs="Times New Roman"/>
          <w:sz w:val="28"/>
          <w:szCs w:val="28"/>
          <w:lang w:eastAsia="ru-RU"/>
        </w:rPr>
      </w:pPr>
    </w:p>
    <w:p w:rsidR="00AA3FC5" w:rsidRDefault="00AA3FC5" w:rsidP="00AA3FC5"/>
    <w:p w:rsidR="00AA3FC5" w:rsidRDefault="00AA3FC5" w:rsidP="00AA3FC5"/>
    <w:p w:rsidR="00AA3FC5" w:rsidRPr="00622967" w:rsidRDefault="00AA3FC5" w:rsidP="00AA3FC5">
      <w:pPr>
        <w:widowControl w:val="0"/>
        <w:tabs>
          <w:tab w:val="left" w:pos="708"/>
          <w:tab w:val="center" w:pos="4677"/>
          <w:tab w:val="right" w:pos="9355"/>
        </w:tabs>
        <w:spacing w:after="0" w:line="240" w:lineRule="auto"/>
        <w:jc w:val="center"/>
        <w:rPr>
          <w:rFonts w:ascii="Times New Roman" w:eastAsia="Times New Roman" w:hAnsi="Times New Roman" w:cs="Times New Roman"/>
          <w:noProof/>
          <w:sz w:val="30"/>
          <w:szCs w:val="20"/>
          <w:lang w:eastAsia="ru-RU"/>
        </w:rPr>
      </w:pPr>
      <w:r>
        <w:rPr>
          <w:rFonts w:ascii="Times New Roman" w:eastAsia="Times New Roman" w:hAnsi="Times New Roman" w:cs="Times New Roman"/>
          <w:noProof/>
          <w:sz w:val="28"/>
          <w:szCs w:val="28"/>
          <w:lang w:eastAsia="ru-RU"/>
        </w:rPr>
        <w:drawing>
          <wp:inline distT="0" distB="0" distL="0" distR="0" wp14:anchorId="067A75D0" wp14:editId="230655A0">
            <wp:extent cx="736600" cy="965200"/>
            <wp:effectExtent l="0" t="0" r="6350" b="6350"/>
            <wp:docPr id="1" name="Рисунок 1" descr="Герб ППО (вектор) черная"/>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Герб ППО (вектор) черная"/>
                    <pic:cNvPicPr>
                      <a:picLocks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36600" cy="965200"/>
                    </a:xfrm>
                    <a:prstGeom prst="rect">
                      <a:avLst/>
                    </a:prstGeom>
                    <a:noFill/>
                    <a:ln>
                      <a:noFill/>
                    </a:ln>
                  </pic:spPr>
                </pic:pic>
              </a:graphicData>
            </a:graphic>
          </wp:inline>
        </w:drawing>
      </w:r>
      <w:r>
        <w:rPr>
          <w:rFonts w:ascii="Times New Roman" w:eastAsia="Times New Roman" w:hAnsi="Times New Roman" w:cs="Times New Roman"/>
          <w:noProof/>
          <w:sz w:val="20"/>
          <w:szCs w:val="20"/>
          <w:lang w:eastAsia="ru-RU"/>
        </w:rPr>
        <mc:AlternateContent>
          <mc:Choice Requires="wps">
            <w:drawing>
              <wp:anchor distT="0" distB="0" distL="114300" distR="114300" simplePos="0" relativeHeight="251659264" behindDoc="0" locked="0" layoutInCell="1" allowOverlap="1" wp14:anchorId="450FA348" wp14:editId="03F7D7ED">
                <wp:simplePos x="0" y="0"/>
                <wp:positionH relativeFrom="column">
                  <wp:posOffset>4777740</wp:posOffset>
                </wp:positionH>
                <wp:positionV relativeFrom="paragraph">
                  <wp:posOffset>-470535</wp:posOffset>
                </wp:positionV>
                <wp:extent cx="1411605" cy="72390"/>
                <wp:effectExtent l="0" t="2540" r="1270" b="1270"/>
                <wp:wrapNone/>
                <wp:docPr id="12" name="Поле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11605" cy="723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A3FC5" w:rsidRDefault="00AA3FC5" w:rsidP="00AA3FC5">
                            <w:pPr>
                              <w:rPr>
                                <w:szCs w:val="24"/>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12" o:spid="_x0000_s1026" type="#_x0000_t202" style="position:absolute;left:0;text-align:left;margin-left:376.2pt;margin-top:-37.05pt;width:111.15pt;height:5.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" stroked="f">
                <v:textbox>
                  <w:txbxContent>
                    <w:p w:rsidR="00AA3FC5" w:rsidRDefault="00AA3FC5" w:rsidP="00AA3FC5">
                      <w:pPr>
                        <w:rPr>
                          <w:szCs w:val="24"/>
                        </w:rPr>
                      </w:pPr>
                    </w:p>
                  </w:txbxContent>
                </v:textbox>
              </v:shape>
            </w:pict>
          </mc:Fallback>
        </mc:AlternateContent>
      </w:r>
    </w:p>
    <w:tbl>
      <w:tblPr>
        <w:tblpPr w:leftFromText="180" w:rightFromText="180" w:vertAnchor="text" w:horzAnchor="margin" w:tblpY="105"/>
        <w:tblW w:w="9750" w:type="dxa"/>
        <w:tblLayout w:type="fixed"/>
        <w:tblCellMar>
          <w:left w:w="0" w:type="dxa"/>
          <w:right w:w="0" w:type="dxa"/>
        </w:tblCellMar>
        <w:tblLook w:val="01E0" w:firstRow="1" w:lastRow="1" w:firstColumn="1" w:lastColumn="1" w:noHBand="0" w:noVBand="0"/>
      </w:tblPr>
      <w:tblGrid>
        <w:gridCol w:w="9750"/>
      </w:tblGrid>
      <w:tr w:rsidR="00AA3FC5" w:rsidRPr="00622967" w:rsidTr="00272ADC">
        <w:trPr>
          <w:trHeight w:val="397"/>
        </w:trPr>
        <w:tc>
          <w:tcPr>
            <w:tcW w:w="9748" w:type="dxa"/>
          </w:tcPr>
          <w:p w:rsidR="00AA3FC5" w:rsidRPr="00622967" w:rsidRDefault="00AA3FC5" w:rsidP="00272ADC">
            <w:pPr>
              <w:spacing w:after="0" w:line="240" w:lineRule="auto"/>
              <w:jc w:val="center"/>
              <w:rPr>
                <w:rFonts w:ascii="Times New Roman" w:eastAsia="Times New Roman" w:hAnsi="Times New Roman" w:cs="Times New Roman"/>
                <w:b/>
                <w:color w:val="000000"/>
                <w:sz w:val="28"/>
                <w:szCs w:val="20"/>
                <w:lang w:eastAsia="ru-RU"/>
              </w:rPr>
            </w:pPr>
          </w:p>
        </w:tc>
      </w:tr>
      <w:tr w:rsidR="00AA3FC5" w:rsidRPr="00622967" w:rsidTr="00272ADC">
        <w:tc>
          <w:tcPr>
            <w:tcW w:w="9748" w:type="dxa"/>
            <w:hideMark/>
          </w:tcPr>
          <w:p w:rsidR="00AA3FC5" w:rsidRPr="00622967" w:rsidRDefault="00AA3FC5" w:rsidP="00272ADC">
            <w:pPr>
              <w:spacing w:after="0" w:line="240" w:lineRule="auto"/>
              <w:jc w:val="center"/>
              <w:rPr>
                <w:rFonts w:ascii="Times New Roman" w:eastAsia="Times New Roman" w:hAnsi="Times New Roman" w:cs="Times New Roman"/>
                <w:b/>
                <w:color w:val="000000"/>
                <w:sz w:val="36"/>
                <w:szCs w:val="36"/>
                <w:lang w:eastAsia="ru-RU"/>
              </w:rPr>
            </w:pPr>
            <w:r w:rsidRPr="00622967">
              <w:rPr>
                <w:rFonts w:ascii="Times New Roman" w:eastAsia="Times New Roman" w:hAnsi="Times New Roman" w:cs="Times New Roman"/>
                <w:b/>
                <w:color w:val="000000"/>
                <w:sz w:val="36"/>
                <w:szCs w:val="36"/>
                <w:lang w:eastAsia="ru-RU"/>
              </w:rPr>
              <w:t>АДМИНИСТРАЦИЯ КИРИЛЛОВСКОГО СЕЛЬСОВЕТА</w:t>
            </w:r>
          </w:p>
        </w:tc>
      </w:tr>
      <w:tr w:rsidR="00AA3FC5" w:rsidRPr="00622967" w:rsidTr="00272ADC">
        <w:trPr>
          <w:trHeight w:val="397"/>
        </w:trPr>
        <w:tc>
          <w:tcPr>
            <w:tcW w:w="9748" w:type="dxa"/>
            <w:hideMark/>
          </w:tcPr>
          <w:p w:rsidR="00AA3FC5" w:rsidRPr="00622967" w:rsidRDefault="00AA3FC5" w:rsidP="00272ADC">
            <w:pPr>
              <w:spacing w:after="0" w:line="240" w:lineRule="auto"/>
              <w:jc w:val="center"/>
              <w:rPr>
                <w:rFonts w:ascii="Times New Roman" w:eastAsia="Times New Roman" w:hAnsi="Times New Roman" w:cs="Times New Roman"/>
                <w:b/>
                <w:color w:val="000000"/>
                <w:sz w:val="36"/>
                <w:szCs w:val="36"/>
                <w:lang w:eastAsia="ru-RU"/>
              </w:rPr>
            </w:pPr>
            <w:r w:rsidRPr="00622967">
              <w:rPr>
                <w:rFonts w:ascii="Times New Roman" w:eastAsia="Times New Roman" w:hAnsi="Times New Roman" w:cs="Times New Roman"/>
                <w:b/>
                <w:color w:val="000000"/>
                <w:sz w:val="36"/>
                <w:szCs w:val="36"/>
                <w:lang w:eastAsia="ru-RU"/>
              </w:rPr>
              <w:t>ЗЕМЕТЧИНСКОГО РАЙОНА ПЕНЗЕНСКОЙ ОБЛАСТИ</w:t>
            </w:r>
          </w:p>
        </w:tc>
      </w:tr>
      <w:tr w:rsidR="00AA3FC5" w:rsidRPr="00622967" w:rsidTr="00272ADC">
        <w:tc>
          <w:tcPr>
            <w:tcW w:w="9748" w:type="dxa"/>
          </w:tcPr>
          <w:p w:rsidR="00AA3FC5" w:rsidRPr="00622967" w:rsidRDefault="00AA3FC5" w:rsidP="00272ADC">
            <w:pPr>
              <w:keepNext/>
              <w:keepLines/>
              <w:widowControl w:val="0"/>
              <w:spacing w:before="200" w:after="0" w:line="240" w:lineRule="auto"/>
              <w:outlineLvl w:val="2"/>
              <w:rPr>
                <w:rFonts w:ascii="Cambria" w:eastAsia="Times New Roman" w:hAnsi="Cambria" w:cs="Times New Roman"/>
                <w:bCs/>
                <w:color w:val="000000"/>
                <w:sz w:val="20"/>
                <w:szCs w:val="20"/>
                <w:lang w:eastAsia="ru-RU"/>
              </w:rPr>
            </w:pPr>
          </w:p>
        </w:tc>
      </w:tr>
      <w:tr w:rsidR="00AA3FC5" w:rsidRPr="00622967" w:rsidTr="00272ADC">
        <w:trPr>
          <w:trHeight w:val="524"/>
        </w:trPr>
        <w:tc>
          <w:tcPr>
            <w:tcW w:w="9748" w:type="dxa"/>
            <w:vAlign w:val="center"/>
            <w:hideMark/>
          </w:tcPr>
          <w:p w:rsidR="00AA3FC5" w:rsidRPr="00622967" w:rsidRDefault="00AA3FC5" w:rsidP="00272ADC">
            <w:pPr>
              <w:keepNext/>
              <w:keepLines/>
              <w:widowControl w:val="0"/>
              <w:spacing w:before="200" w:after="0" w:line="240" w:lineRule="auto"/>
              <w:jc w:val="center"/>
              <w:outlineLvl w:val="2"/>
              <w:rPr>
                <w:rFonts w:ascii="Times New Roman" w:eastAsia="Times New Roman" w:hAnsi="Times New Roman" w:cs="Times New Roman"/>
                <w:b/>
                <w:bCs/>
                <w:color w:val="000000"/>
                <w:sz w:val="28"/>
                <w:szCs w:val="28"/>
                <w:lang w:eastAsia="ru-RU"/>
              </w:rPr>
            </w:pPr>
            <w:r w:rsidRPr="00622967">
              <w:rPr>
                <w:rFonts w:ascii="Times New Roman" w:eastAsia="Times New Roman" w:hAnsi="Times New Roman" w:cs="Times New Roman"/>
                <w:b/>
                <w:bCs/>
                <w:color w:val="000000"/>
                <w:sz w:val="28"/>
                <w:szCs w:val="28"/>
                <w:lang w:eastAsia="ru-RU"/>
              </w:rPr>
              <w:t>ПОСТАНОВЛЕНИЕ</w:t>
            </w:r>
          </w:p>
        </w:tc>
      </w:tr>
    </w:tbl>
    <w:p w:rsidR="00AA3FC5" w:rsidRPr="00622967" w:rsidRDefault="00AA3FC5" w:rsidP="00AA3FC5">
      <w:pPr>
        <w:widowControl w:val="0"/>
        <w:spacing w:after="0" w:line="240" w:lineRule="auto"/>
        <w:rPr>
          <w:rFonts w:ascii="Times New Roman" w:eastAsia="Times New Roman" w:hAnsi="Times New Roman" w:cs="Times New Roman"/>
          <w:vanish/>
          <w:color w:val="000000"/>
          <w:sz w:val="20"/>
          <w:szCs w:val="20"/>
          <w:lang w:eastAsia="ru-RU"/>
        </w:rPr>
      </w:pPr>
    </w:p>
    <w:p w:rsidR="00AA3FC5" w:rsidRPr="00622967" w:rsidRDefault="00AA3FC5" w:rsidP="00AA3FC5">
      <w:pPr>
        <w:widowControl w:val="0"/>
        <w:spacing w:after="0" w:line="240" w:lineRule="auto"/>
        <w:rPr>
          <w:rFonts w:ascii="Times New Roman" w:eastAsia="Times New Roman" w:hAnsi="Times New Roman" w:cs="Times New Roman"/>
          <w:color w:val="000000"/>
          <w:sz w:val="30"/>
          <w:szCs w:val="20"/>
          <w:lang w:eastAsia="ru-RU"/>
        </w:rPr>
      </w:pPr>
    </w:p>
    <w:tbl>
      <w:tblPr>
        <w:tblpPr w:leftFromText="180" w:rightFromText="180" w:vertAnchor="text" w:horzAnchor="margin" w:tblpXSpec="center" w:tblpY="32"/>
        <w:tblW w:w="0" w:type="auto"/>
        <w:tblLayout w:type="fixed"/>
        <w:tblCellMar>
          <w:left w:w="0" w:type="dxa"/>
          <w:right w:w="0" w:type="dxa"/>
        </w:tblCellMar>
        <w:tblLook w:val="04A0" w:firstRow="1" w:lastRow="0" w:firstColumn="1" w:lastColumn="0" w:noHBand="0" w:noVBand="1"/>
      </w:tblPr>
      <w:tblGrid>
        <w:gridCol w:w="284"/>
        <w:gridCol w:w="2835"/>
        <w:gridCol w:w="397"/>
        <w:gridCol w:w="1134"/>
      </w:tblGrid>
      <w:tr w:rsidR="00AA3FC5" w:rsidRPr="00622967" w:rsidTr="00272ADC">
        <w:tc>
          <w:tcPr>
            <w:tcW w:w="284" w:type="dxa"/>
            <w:vAlign w:val="bottom"/>
            <w:hideMark/>
          </w:tcPr>
          <w:p w:rsidR="00AA3FC5" w:rsidRPr="00622967" w:rsidRDefault="00AA3FC5" w:rsidP="00272ADC">
            <w:pPr>
              <w:spacing w:after="0" w:line="240" w:lineRule="auto"/>
              <w:rPr>
                <w:rFonts w:ascii="Times New Roman" w:eastAsia="Times New Roman" w:hAnsi="Times New Roman" w:cs="Times New Roman"/>
                <w:color w:val="000000"/>
                <w:sz w:val="24"/>
                <w:szCs w:val="20"/>
                <w:lang w:eastAsia="ru-RU"/>
              </w:rPr>
            </w:pPr>
            <w:r w:rsidRPr="00622967">
              <w:rPr>
                <w:rFonts w:ascii="Times New Roman" w:eastAsia="Times New Roman" w:hAnsi="Times New Roman" w:cs="Times New Roman"/>
                <w:color w:val="000000"/>
                <w:sz w:val="24"/>
                <w:szCs w:val="20"/>
                <w:lang w:eastAsia="ru-RU"/>
              </w:rPr>
              <w:t>от</w:t>
            </w:r>
          </w:p>
        </w:tc>
        <w:tc>
          <w:tcPr>
            <w:tcW w:w="2835" w:type="dxa"/>
            <w:tcBorders>
              <w:top w:val="nil"/>
              <w:left w:val="nil"/>
              <w:bottom w:val="single" w:sz="6" w:space="0" w:color="auto"/>
              <w:right w:val="nil"/>
            </w:tcBorders>
            <w:hideMark/>
          </w:tcPr>
          <w:p w:rsidR="00AA3FC5" w:rsidRPr="00622967" w:rsidRDefault="00AA3FC5" w:rsidP="00272ADC">
            <w:pPr>
              <w:spacing w:after="0" w:line="240" w:lineRule="auto"/>
              <w:jc w:val="center"/>
              <w:rPr>
                <w:rFonts w:ascii="Times New Roman" w:eastAsia="Times New Roman" w:hAnsi="Times New Roman" w:cs="Times New Roman"/>
                <w:color w:val="000000"/>
                <w:sz w:val="24"/>
                <w:szCs w:val="20"/>
                <w:lang w:eastAsia="ru-RU"/>
              </w:rPr>
            </w:pPr>
            <w:r>
              <w:rPr>
                <w:rFonts w:ascii="Times New Roman" w:eastAsia="Times New Roman" w:hAnsi="Times New Roman" w:cs="Times New Roman"/>
                <w:color w:val="000000"/>
                <w:sz w:val="24"/>
                <w:szCs w:val="20"/>
                <w:lang w:eastAsia="ru-RU"/>
              </w:rPr>
              <w:t>09.03.</w:t>
            </w:r>
            <w:r w:rsidRPr="00622967">
              <w:rPr>
                <w:rFonts w:ascii="Times New Roman" w:eastAsia="Times New Roman" w:hAnsi="Times New Roman" w:cs="Times New Roman"/>
                <w:color w:val="000000"/>
                <w:sz w:val="24"/>
                <w:szCs w:val="20"/>
                <w:lang w:eastAsia="ru-RU"/>
              </w:rPr>
              <w:t>2021</w:t>
            </w:r>
          </w:p>
        </w:tc>
        <w:tc>
          <w:tcPr>
            <w:tcW w:w="397" w:type="dxa"/>
            <w:vAlign w:val="bottom"/>
            <w:hideMark/>
          </w:tcPr>
          <w:p w:rsidR="00AA3FC5" w:rsidRPr="00622967" w:rsidRDefault="00AA3FC5" w:rsidP="00272ADC">
            <w:pPr>
              <w:spacing w:after="0" w:line="240" w:lineRule="auto"/>
              <w:jc w:val="center"/>
              <w:rPr>
                <w:rFonts w:ascii="Times New Roman" w:eastAsia="Times New Roman" w:hAnsi="Times New Roman" w:cs="Times New Roman"/>
                <w:color w:val="000000"/>
                <w:sz w:val="24"/>
                <w:szCs w:val="20"/>
                <w:lang w:eastAsia="ru-RU"/>
              </w:rPr>
            </w:pPr>
            <w:r w:rsidRPr="00622967">
              <w:rPr>
                <w:rFonts w:ascii="Times New Roman" w:eastAsia="Times New Roman" w:hAnsi="Times New Roman" w:cs="Times New Roman"/>
                <w:color w:val="000000"/>
                <w:sz w:val="24"/>
                <w:szCs w:val="20"/>
                <w:lang w:eastAsia="ru-RU"/>
              </w:rPr>
              <w:t>№</w:t>
            </w:r>
          </w:p>
        </w:tc>
        <w:tc>
          <w:tcPr>
            <w:tcW w:w="1134" w:type="dxa"/>
            <w:tcBorders>
              <w:top w:val="nil"/>
              <w:left w:val="nil"/>
              <w:bottom w:val="single" w:sz="6" w:space="0" w:color="auto"/>
              <w:right w:val="nil"/>
            </w:tcBorders>
            <w:hideMark/>
          </w:tcPr>
          <w:p w:rsidR="00AA3FC5" w:rsidRPr="00622967" w:rsidRDefault="00AA3FC5" w:rsidP="00272ADC">
            <w:pPr>
              <w:spacing w:after="0" w:line="240" w:lineRule="auto"/>
              <w:rPr>
                <w:rFonts w:ascii="Times New Roman" w:eastAsia="Times New Roman" w:hAnsi="Times New Roman" w:cs="Times New Roman"/>
                <w:color w:val="000000"/>
                <w:sz w:val="24"/>
                <w:szCs w:val="20"/>
                <w:lang w:eastAsia="ru-RU"/>
              </w:rPr>
            </w:pPr>
            <w:r w:rsidRPr="00622967">
              <w:rPr>
                <w:rFonts w:ascii="Times New Roman" w:eastAsia="Times New Roman" w:hAnsi="Times New Roman" w:cs="Times New Roman"/>
                <w:color w:val="000000"/>
                <w:sz w:val="24"/>
                <w:szCs w:val="20"/>
                <w:lang w:eastAsia="ru-RU"/>
              </w:rPr>
              <w:t xml:space="preserve">    </w:t>
            </w:r>
            <w:r>
              <w:rPr>
                <w:rFonts w:ascii="Times New Roman" w:eastAsia="Times New Roman" w:hAnsi="Times New Roman" w:cs="Times New Roman"/>
                <w:color w:val="000000"/>
                <w:sz w:val="24"/>
                <w:szCs w:val="20"/>
                <w:lang w:eastAsia="ru-RU"/>
              </w:rPr>
              <w:t>9</w:t>
            </w:r>
          </w:p>
        </w:tc>
      </w:tr>
      <w:tr w:rsidR="00AA3FC5" w:rsidRPr="00622967" w:rsidTr="00272ADC">
        <w:tc>
          <w:tcPr>
            <w:tcW w:w="4650" w:type="dxa"/>
            <w:gridSpan w:val="4"/>
          </w:tcPr>
          <w:p w:rsidR="00AA3FC5" w:rsidRPr="00622967" w:rsidRDefault="00AA3FC5" w:rsidP="00272ADC">
            <w:pPr>
              <w:spacing w:after="0" w:line="240" w:lineRule="auto"/>
              <w:jc w:val="center"/>
              <w:rPr>
                <w:rFonts w:ascii="Times New Roman" w:eastAsia="Times New Roman" w:hAnsi="Times New Roman" w:cs="Times New Roman"/>
                <w:color w:val="000000"/>
                <w:sz w:val="10"/>
                <w:szCs w:val="20"/>
                <w:lang w:eastAsia="ru-RU"/>
              </w:rPr>
            </w:pPr>
          </w:p>
          <w:p w:rsidR="00AA3FC5" w:rsidRPr="00622967" w:rsidRDefault="00AA3FC5" w:rsidP="00272ADC">
            <w:pPr>
              <w:spacing w:after="0" w:line="240" w:lineRule="auto"/>
              <w:jc w:val="center"/>
              <w:rPr>
                <w:rFonts w:ascii="Times New Roman" w:eastAsia="Times New Roman" w:hAnsi="Times New Roman" w:cs="Times New Roman"/>
                <w:color w:val="000000"/>
                <w:sz w:val="24"/>
                <w:szCs w:val="20"/>
                <w:lang w:eastAsia="ru-RU"/>
              </w:rPr>
            </w:pPr>
            <w:proofErr w:type="spellStart"/>
            <w:r w:rsidRPr="00622967">
              <w:rPr>
                <w:rFonts w:ascii="Times New Roman" w:eastAsia="Times New Roman" w:hAnsi="Times New Roman" w:cs="Times New Roman"/>
                <w:color w:val="000000"/>
                <w:sz w:val="24"/>
                <w:szCs w:val="20"/>
                <w:lang w:eastAsia="ru-RU"/>
              </w:rPr>
              <w:t>с</w:t>
            </w:r>
            <w:proofErr w:type="gramStart"/>
            <w:r w:rsidRPr="00622967">
              <w:rPr>
                <w:rFonts w:ascii="Times New Roman" w:eastAsia="Times New Roman" w:hAnsi="Times New Roman" w:cs="Times New Roman"/>
                <w:color w:val="000000"/>
                <w:sz w:val="24"/>
                <w:szCs w:val="20"/>
                <w:lang w:eastAsia="ru-RU"/>
              </w:rPr>
              <w:t>.К</w:t>
            </w:r>
            <w:proofErr w:type="gramEnd"/>
            <w:r w:rsidRPr="00622967">
              <w:rPr>
                <w:rFonts w:ascii="Times New Roman" w:eastAsia="Times New Roman" w:hAnsi="Times New Roman" w:cs="Times New Roman"/>
                <w:color w:val="000000"/>
                <w:sz w:val="24"/>
                <w:szCs w:val="20"/>
                <w:lang w:eastAsia="ru-RU"/>
              </w:rPr>
              <w:t>ириллово</w:t>
            </w:r>
            <w:proofErr w:type="spellEnd"/>
          </w:p>
        </w:tc>
      </w:tr>
    </w:tbl>
    <w:p w:rsidR="00AA3FC5" w:rsidRPr="00622967" w:rsidRDefault="00AA3FC5" w:rsidP="00AA3FC5">
      <w:pPr>
        <w:keepNext/>
        <w:spacing w:after="0" w:line="240" w:lineRule="auto"/>
        <w:jc w:val="center"/>
        <w:outlineLvl w:val="0"/>
        <w:rPr>
          <w:rFonts w:ascii="Times New Roman" w:eastAsia="Times New Roman" w:hAnsi="Times New Roman" w:cs="Times New Roman"/>
          <w:color w:val="000000"/>
          <w:sz w:val="28"/>
          <w:szCs w:val="28"/>
          <w:lang w:eastAsia="ru-RU"/>
        </w:rPr>
      </w:pPr>
    </w:p>
    <w:p w:rsidR="00AA3FC5" w:rsidRPr="00622967" w:rsidRDefault="00AA3FC5" w:rsidP="00AA3FC5">
      <w:pPr>
        <w:autoSpaceDE w:val="0"/>
        <w:autoSpaceDN w:val="0"/>
        <w:adjustRightInd w:val="0"/>
        <w:spacing w:after="0" w:line="240" w:lineRule="auto"/>
        <w:jc w:val="center"/>
        <w:outlineLvl w:val="0"/>
        <w:rPr>
          <w:rFonts w:ascii="Arial" w:eastAsia="Times New Roman" w:hAnsi="Arial" w:cs="Arial"/>
          <w:b/>
          <w:sz w:val="28"/>
          <w:szCs w:val="28"/>
          <w:lang w:eastAsia="ru-RU"/>
        </w:rPr>
      </w:pPr>
    </w:p>
    <w:p w:rsidR="00AA3FC5" w:rsidRPr="00622967" w:rsidRDefault="00AA3FC5" w:rsidP="00AA3FC5">
      <w:pPr>
        <w:autoSpaceDE w:val="0"/>
        <w:autoSpaceDN w:val="0"/>
        <w:adjustRightInd w:val="0"/>
        <w:spacing w:after="0" w:line="240" w:lineRule="auto"/>
        <w:jc w:val="center"/>
        <w:outlineLvl w:val="0"/>
        <w:rPr>
          <w:rFonts w:ascii="Arial" w:eastAsia="Times New Roman" w:hAnsi="Arial" w:cs="Arial"/>
          <w:b/>
          <w:sz w:val="28"/>
          <w:szCs w:val="28"/>
          <w:lang w:eastAsia="ru-RU"/>
        </w:rPr>
      </w:pPr>
    </w:p>
    <w:p w:rsidR="00AA3FC5" w:rsidRPr="00622967" w:rsidRDefault="00AA3FC5" w:rsidP="00AA3FC5">
      <w:pPr>
        <w:autoSpaceDE w:val="0"/>
        <w:autoSpaceDN w:val="0"/>
        <w:adjustRightInd w:val="0"/>
        <w:spacing w:after="0" w:line="240" w:lineRule="auto"/>
        <w:jc w:val="center"/>
        <w:outlineLvl w:val="0"/>
        <w:rPr>
          <w:rFonts w:ascii="Arial" w:eastAsia="Times New Roman" w:hAnsi="Arial" w:cs="Arial"/>
          <w:b/>
          <w:sz w:val="28"/>
          <w:szCs w:val="28"/>
          <w:lang w:eastAsia="ru-RU"/>
        </w:rPr>
      </w:pPr>
    </w:p>
    <w:p w:rsidR="00AA3FC5" w:rsidRPr="00622967" w:rsidRDefault="00AA3FC5" w:rsidP="00AA3FC5">
      <w:pPr>
        <w:autoSpaceDE w:val="0"/>
        <w:autoSpaceDN w:val="0"/>
        <w:adjustRightInd w:val="0"/>
        <w:spacing w:after="0" w:line="240" w:lineRule="auto"/>
        <w:jc w:val="center"/>
        <w:outlineLvl w:val="0"/>
        <w:rPr>
          <w:rFonts w:ascii="Arial" w:eastAsia="Times New Roman" w:hAnsi="Arial" w:cs="Arial"/>
          <w:b/>
          <w:sz w:val="28"/>
          <w:szCs w:val="28"/>
          <w:lang w:eastAsia="ru-RU"/>
        </w:rPr>
      </w:pPr>
    </w:p>
    <w:p w:rsidR="00AA3FC5" w:rsidRPr="00622967" w:rsidRDefault="00AA3FC5" w:rsidP="00AA3FC5">
      <w:pPr>
        <w:widowControl w:val="0"/>
        <w:spacing w:after="0" w:line="240" w:lineRule="auto"/>
        <w:jc w:val="center"/>
        <w:rPr>
          <w:rFonts w:ascii="Times New Roman" w:eastAsia="Times New Roman" w:hAnsi="Times New Roman" w:cs="Times New Roman"/>
          <w:b/>
          <w:color w:val="000000"/>
          <w:sz w:val="28"/>
          <w:szCs w:val="28"/>
          <w:lang w:eastAsia="ru-RU"/>
        </w:rPr>
      </w:pPr>
      <w:r w:rsidRPr="00622967">
        <w:rPr>
          <w:rFonts w:ascii="Times New Roman" w:eastAsia="Times New Roman" w:hAnsi="Times New Roman" w:cs="Times New Roman"/>
          <w:b/>
          <w:sz w:val="28"/>
          <w:szCs w:val="28"/>
          <w:lang w:eastAsia="ru-RU"/>
        </w:rPr>
        <w:t xml:space="preserve">О внесении изменений и дополнений в  административный </w:t>
      </w:r>
      <w:r w:rsidRPr="00622967">
        <w:rPr>
          <w:rFonts w:ascii="Times New Roman" w:eastAsia="Times New Roman" w:hAnsi="Times New Roman" w:cs="Times New Roman"/>
          <w:b/>
          <w:color w:val="000000"/>
          <w:sz w:val="28"/>
          <w:szCs w:val="28"/>
          <w:lang w:eastAsia="ru-RU"/>
        </w:rPr>
        <w:t xml:space="preserve">регламент предоставления администрации Кирилловского сельсовета </w:t>
      </w:r>
      <w:proofErr w:type="spellStart"/>
      <w:r w:rsidRPr="00622967">
        <w:rPr>
          <w:rFonts w:ascii="Times New Roman" w:eastAsia="Times New Roman" w:hAnsi="Times New Roman" w:cs="Times New Roman"/>
          <w:b/>
          <w:color w:val="000000"/>
          <w:sz w:val="28"/>
          <w:szCs w:val="28"/>
          <w:lang w:eastAsia="ru-RU"/>
        </w:rPr>
        <w:t>Земетчинского</w:t>
      </w:r>
      <w:proofErr w:type="spellEnd"/>
      <w:r w:rsidRPr="00622967">
        <w:rPr>
          <w:rFonts w:ascii="Times New Roman" w:eastAsia="Times New Roman" w:hAnsi="Times New Roman" w:cs="Times New Roman"/>
          <w:b/>
          <w:color w:val="000000"/>
          <w:sz w:val="28"/>
          <w:szCs w:val="28"/>
          <w:lang w:eastAsia="ru-RU"/>
        </w:rPr>
        <w:t xml:space="preserve"> района Пензенской области муниципальной услуги  «Предоставление разрешения на отклонение от предельных параметров разрешенного строительства, реконструкции объектов капитального строительства»</w:t>
      </w:r>
    </w:p>
    <w:p w:rsidR="00AA3FC5" w:rsidRPr="00622967" w:rsidRDefault="00AA3FC5" w:rsidP="00AA3FC5">
      <w:pPr>
        <w:widowControl w:val="0"/>
        <w:spacing w:after="0" w:line="240" w:lineRule="auto"/>
        <w:jc w:val="center"/>
        <w:rPr>
          <w:rFonts w:ascii="Times New Roman" w:eastAsia="Times New Roman" w:hAnsi="Times New Roman" w:cs="Times New Roman"/>
          <w:b/>
          <w:sz w:val="28"/>
          <w:szCs w:val="28"/>
          <w:lang w:eastAsia="ru-RU"/>
        </w:rPr>
      </w:pPr>
    </w:p>
    <w:p w:rsidR="00AA3FC5" w:rsidRPr="00622967" w:rsidRDefault="00AA3FC5" w:rsidP="00AA3FC5">
      <w:pPr>
        <w:widowControl w:val="0"/>
        <w:spacing w:after="0" w:line="240" w:lineRule="auto"/>
        <w:ind w:firstLine="567"/>
        <w:jc w:val="both"/>
        <w:rPr>
          <w:rFonts w:ascii="Times New Roman" w:eastAsia="Times New Roman" w:hAnsi="Times New Roman" w:cs="Times New Roman"/>
          <w:color w:val="000000"/>
          <w:spacing w:val="-4"/>
          <w:sz w:val="28"/>
          <w:szCs w:val="28"/>
          <w:lang w:eastAsia="ru-RU"/>
        </w:rPr>
      </w:pPr>
      <w:r w:rsidRPr="00622967">
        <w:rPr>
          <w:rFonts w:ascii="Times New Roman" w:eastAsia="Times New Roman" w:hAnsi="Times New Roman" w:cs="Times New Roman"/>
          <w:sz w:val="28"/>
          <w:szCs w:val="28"/>
          <w:lang w:eastAsia="ru-RU"/>
        </w:rPr>
        <w:t xml:space="preserve">   </w:t>
      </w:r>
      <w:r w:rsidRPr="00622967">
        <w:rPr>
          <w:rFonts w:ascii="Times New Roman" w:eastAsia="Times New Roman" w:hAnsi="Times New Roman" w:cs="Times New Roman"/>
          <w:b/>
          <w:sz w:val="28"/>
          <w:szCs w:val="28"/>
          <w:lang w:eastAsia="ru-RU"/>
        </w:rPr>
        <w:t xml:space="preserve"> </w:t>
      </w:r>
      <w:proofErr w:type="gramStart"/>
      <w:r w:rsidRPr="00622967">
        <w:rPr>
          <w:rFonts w:ascii="Times New Roman" w:eastAsia="Times New Roman" w:hAnsi="Times New Roman" w:cs="Times New Roman"/>
          <w:sz w:val="28"/>
          <w:szCs w:val="28"/>
          <w:lang w:eastAsia="ru-RU"/>
        </w:rPr>
        <w:t xml:space="preserve">В соответствии  Градостроительным </w:t>
      </w:r>
      <w:hyperlink r:id="rId9" w:history="1">
        <w:r w:rsidRPr="00622967">
          <w:rPr>
            <w:rFonts w:ascii="Times New Roman" w:eastAsia="Times New Roman" w:hAnsi="Times New Roman" w:cs="Times New Roman"/>
            <w:sz w:val="28"/>
            <w:szCs w:val="28"/>
            <w:lang w:eastAsia="ru-RU"/>
          </w:rPr>
          <w:t>кодексом</w:t>
        </w:r>
      </w:hyperlink>
      <w:r w:rsidRPr="00622967">
        <w:rPr>
          <w:rFonts w:ascii="Times New Roman" w:eastAsia="Times New Roman" w:hAnsi="Times New Roman" w:cs="Times New Roman"/>
          <w:sz w:val="28"/>
          <w:szCs w:val="28"/>
          <w:lang w:eastAsia="ru-RU"/>
        </w:rPr>
        <w:t xml:space="preserve"> Российской Федерации, федеральными законами от 06.10.2003 № 131-ФЗ «Об общих принципах организации местного самоуправления в Российской Федерации» (с последующими изменениями), от 27.07.2010 № 210-ФЗ «Об организации предоставления государственных и муниципальных услуг» (с последующими изменениями),   постановлением Правительства Российской Федерации от 11.11.2005  № 679 «О порядке разработки и утверждения административных регламентов исполнения государственных функций (предоставления государственных услуг»), руководствуясь постановлением администрации Кирилловского</w:t>
      </w:r>
      <w:proofErr w:type="gramEnd"/>
      <w:r w:rsidRPr="00622967">
        <w:rPr>
          <w:rFonts w:ascii="Times New Roman" w:eastAsia="Times New Roman" w:hAnsi="Times New Roman" w:cs="Times New Roman"/>
          <w:sz w:val="28"/>
          <w:szCs w:val="28"/>
          <w:lang w:eastAsia="ru-RU"/>
        </w:rPr>
        <w:t xml:space="preserve"> </w:t>
      </w:r>
      <w:proofErr w:type="gramStart"/>
      <w:r w:rsidRPr="00622967">
        <w:rPr>
          <w:rFonts w:ascii="Times New Roman" w:eastAsia="Times New Roman" w:hAnsi="Times New Roman" w:cs="Times New Roman"/>
          <w:sz w:val="28"/>
          <w:szCs w:val="28"/>
          <w:lang w:eastAsia="ru-RU"/>
        </w:rPr>
        <w:t xml:space="preserve">сельсовета </w:t>
      </w:r>
      <w:proofErr w:type="spellStart"/>
      <w:r w:rsidRPr="00622967">
        <w:rPr>
          <w:rFonts w:ascii="Times New Roman" w:eastAsia="Times New Roman" w:hAnsi="Times New Roman" w:cs="Times New Roman"/>
          <w:sz w:val="28"/>
          <w:szCs w:val="28"/>
          <w:lang w:eastAsia="ru-RU"/>
        </w:rPr>
        <w:t>Земетчинского</w:t>
      </w:r>
      <w:proofErr w:type="spellEnd"/>
      <w:r w:rsidRPr="00622967">
        <w:rPr>
          <w:rFonts w:ascii="Times New Roman" w:eastAsia="Times New Roman" w:hAnsi="Times New Roman" w:cs="Times New Roman"/>
          <w:sz w:val="28"/>
          <w:szCs w:val="28"/>
          <w:lang w:eastAsia="ru-RU"/>
        </w:rPr>
        <w:t xml:space="preserve"> района Пензенской области от  07.06.2018 №30</w:t>
      </w:r>
      <w:r w:rsidRPr="00622967">
        <w:rPr>
          <w:rFonts w:ascii="Times New Roman" w:eastAsia="Times New Roman" w:hAnsi="Times New Roman" w:cs="Times New Roman"/>
          <w:color w:val="FF0000"/>
          <w:sz w:val="28"/>
          <w:szCs w:val="28"/>
          <w:lang w:eastAsia="ru-RU"/>
        </w:rPr>
        <w:t xml:space="preserve"> </w:t>
      </w:r>
      <w:r w:rsidRPr="00622967">
        <w:rPr>
          <w:rFonts w:ascii="Times New Roman" w:eastAsia="Times New Roman" w:hAnsi="Times New Roman" w:cs="Times New Roman"/>
          <w:sz w:val="28"/>
          <w:szCs w:val="28"/>
          <w:lang w:eastAsia="ru-RU"/>
        </w:rPr>
        <w:t xml:space="preserve">«Об утверждении реестра муниципальных услуг, </w:t>
      </w:r>
      <w:r w:rsidRPr="00622967">
        <w:rPr>
          <w:rFonts w:ascii="Times New Roman" w:eastAsia="Times New Roman" w:hAnsi="Times New Roman" w:cs="Times New Roman"/>
          <w:sz w:val="28"/>
          <w:szCs w:val="28"/>
          <w:lang w:eastAsia="ru-RU"/>
        </w:rPr>
        <w:lastRenderedPageBreak/>
        <w:t xml:space="preserve">предоставляемых администрацией Кирилловского сельсовета </w:t>
      </w:r>
      <w:proofErr w:type="spellStart"/>
      <w:r w:rsidRPr="00622967">
        <w:rPr>
          <w:rFonts w:ascii="Times New Roman" w:eastAsia="Times New Roman" w:hAnsi="Times New Roman" w:cs="Times New Roman"/>
          <w:sz w:val="28"/>
          <w:szCs w:val="28"/>
          <w:lang w:eastAsia="ru-RU"/>
        </w:rPr>
        <w:t>Земетчинского</w:t>
      </w:r>
      <w:proofErr w:type="spellEnd"/>
      <w:r w:rsidRPr="00622967">
        <w:rPr>
          <w:rFonts w:ascii="Times New Roman" w:eastAsia="Times New Roman" w:hAnsi="Times New Roman" w:cs="Times New Roman"/>
          <w:sz w:val="28"/>
          <w:szCs w:val="28"/>
          <w:lang w:eastAsia="ru-RU"/>
        </w:rPr>
        <w:t xml:space="preserve"> района Пензенской области» (с последующими изменениями), постановлением администрации  Кирилловского сельсовета </w:t>
      </w:r>
      <w:proofErr w:type="spellStart"/>
      <w:r w:rsidRPr="00622967">
        <w:rPr>
          <w:rFonts w:ascii="Times New Roman" w:eastAsia="Times New Roman" w:hAnsi="Times New Roman" w:cs="Times New Roman"/>
          <w:sz w:val="28"/>
          <w:szCs w:val="28"/>
          <w:lang w:eastAsia="ru-RU"/>
        </w:rPr>
        <w:t>Земетчинского</w:t>
      </w:r>
      <w:proofErr w:type="spellEnd"/>
      <w:r w:rsidRPr="00622967">
        <w:rPr>
          <w:rFonts w:ascii="Times New Roman" w:eastAsia="Times New Roman" w:hAnsi="Times New Roman" w:cs="Times New Roman"/>
          <w:sz w:val="28"/>
          <w:szCs w:val="28"/>
          <w:lang w:eastAsia="ru-RU"/>
        </w:rPr>
        <w:t xml:space="preserve"> района Пензенской области от 23.04.2018 №26</w:t>
      </w:r>
      <w:r w:rsidRPr="00622967">
        <w:rPr>
          <w:rFonts w:ascii="Times New Roman" w:eastAsia="Times New Roman" w:hAnsi="Times New Roman" w:cs="Times New Roman"/>
          <w:color w:val="FF0000"/>
          <w:sz w:val="28"/>
          <w:szCs w:val="28"/>
          <w:lang w:eastAsia="ru-RU"/>
        </w:rPr>
        <w:t xml:space="preserve"> </w:t>
      </w:r>
      <w:r w:rsidRPr="00622967">
        <w:rPr>
          <w:rFonts w:ascii="Times New Roman" w:eastAsia="Times New Roman" w:hAnsi="Times New Roman" w:cs="Times New Roman"/>
          <w:sz w:val="28"/>
          <w:szCs w:val="28"/>
          <w:lang w:eastAsia="ru-RU"/>
        </w:rPr>
        <w:t>«</w:t>
      </w:r>
      <w:r w:rsidRPr="00622967">
        <w:rPr>
          <w:rFonts w:ascii="Times New Roman" w:eastAsia="Times New Roman" w:hAnsi="Times New Roman" w:cs="Times New Roman"/>
          <w:color w:val="000000"/>
          <w:spacing w:val="-4"/>
          <w:sz w:val="28"/>
          <w:szCs w:val="28"/>
          <w:lang w:eastAsia="ru-RU"/>
        </w:rPr>
        <w:t xml:space="preserve">Об утверждении Порядка разработки и утверждения  административных регламентов предоставления муниципальных услуг администрацией Кирилловского сельсовета </w:t>
      </w:r>
      <w:proofErr w:type="spellStart"/>
      <w:r w:rsidRPr="00622967">
        <w:rPr>
          <w:rFonts w:ascii="Times New Roman" w:eastAsia="Times New Roman" w:hAnsi="Times New Roman" w:cs="Times New Roman"/>
          <w:color w:val="000000"/>
          <w:spacing w:val="-4"/>
          <w:sz w:val="28"/>
          <w:szCs w:val="28"/>
          <w:lang w:eastAsia="ru-RU"/>
        </w:rPr>
        <w:t>Земетчинского</w:t>
      </w:r>
      <w:proofErr w:type="spellEnd"/>
      <w:r w:rsidRPr="00622967">
        <w:rPr>
          <w:rFonts w:ascii="Times New Roman" w:eastAsia="Times New Roman" w:hAnsi="Times New Roman" w:cs="Times New Roman"/>
          <w:color w:val="000000"/>
          <w:spacing w:val="-4"/>
          <w:sz w:val="28"/>
          <w:szCs w:val="28"/>
          <w:lang w:eastAsia="ru-RU"/>
        </w:rPr>
        <w:t xml:space="preserve"> района Пензенской области</w:t>
      </w:r>
      <w:r w:rsidRPr="00622967">
        <w:rPr>
          <w:rFonts w:ascii="Times New Roman" w:eastAsia="Times New Roman" w:hAnsi="Times New Roman" w:cs="Times New Roman"/>
          <w:sz w:val="28"/>
          <w:szCs w:val="28"/>
          <w:lang w:eastAsia="ru-RU"/>
        </w:rPr>
        <w:t xml:space="preserve">», статьей 23 Устава </w:t>
      </w:r>
      <w:proofErr w:type="spellStart"/>
      <w:r w:rsidRPr="00622967">
        <w:rPr>
          <w:rFonts w:ascii="Times New Roman" w:eastAsia="Times New Roman" w:hAnsi="Times New Roman" w:cs="Times New Roman"/>
          <w:sz w:val="28"/>
          <w:szCs w:val="28"/>
          <w:lang w:eastAsia="ru-RU"/>
        </w:rPr>
        <w:t>Кирилловскогосельсовета</w:t>
      </w:r>
      <w:proofErr w:type="spellEnd"/>
      <w:r w:rsidRPr="00622967">
        <w:rPr>
          <w:rFonts w:ascii="Times New Roman" w:eastAsia="Times New Roman" w:hAnsi="Times New Roman" w:cs="Times New Roman"/>
          <w:sz w:val="28"/>
          <w:szCs w:val="28"/>
          <w:lang w:eastAsia="ru-RU"/>
        </w:rPr>
        <w:t xml:space="preserve"> </w:t>
      </w:r>
      <w:proofErr w:type="spellStart"/>
      <w:r w:rsidRPr="00622967">
        <w:rPr>
          <w:rFonts w:ascii="Times New Roman" w:eastAsia="Times New Roman" w:hAnsi="Times New Roman" w:cs="Times New Roman"/>
          <w:sz w:val="28"/>
          <w:szCs w:val="28"/>
          <w:lang w:eastAsia="ru-RU"/>
        </w:rPr>
        <w:t>Земетчинского</w:t>
      </w:r>
      <w:proofErr w:type="spellEnd"/>
      <w:r w:rsidRPr="00622967">
        <w:rPr>
          <w:rFonts w:ascii="Times New Roman" w:eastAsia="Times New Roman" w:hAnsi="Times New Roman" w:cs="Times New Roman"/>
          <w:sz w:val="28"/>
          <w:szCs w:val="28"/>
          <w:lang w:eastAsia="ru-RU"/>
        </w:rPr>
        <w:t xml:space="preserve"> района Пензенской</w:t>
      </w:r>
      <w:proofErr w:type="gramEnd"/>
      <w:r w:rsidRPr="00622967">
        <w:rPr>
          <w:rFonts w:ascii="Times New Roman" w:eastAsia="Times New Roman" w:hAnsi="Times New Roman" w:cs="Times New Roman"/>
          <w:sz w:val="28"/>
          <w:szCs w:val="28"/>
          <w:lang w:eastAsia="ru-RU"/>
        </w:rPr>
        <w:t xml:space="preserve"> области,</w:t>
      </w:r>
    </w:p>
    <w:p w:rsidR="00AA3FC5" w:rsidRPr="00622967" w:rsidRDefault="00AA3FC5" w:rsidP="00AA3FC5">
      <w:pPr>
        <w:widowControl w:val="0"/>
        <w:spacing w:after="0" w:line="240" w:lineRule="auto"/>
        <w:ind w:firstLine="567"/>
        <w:jc w:val="both"/>
        <w:rPr>
          <w:rFonts w:ascii="Times New Roman" w:eastAsia="Times New Roman" w:hAnsi="Times New Roman" w:cs="Times New Roman"/>
          <w:sz w:val="20"/>
          <w:szCs w:val="20"/>
          <w:lang w:eastAsia="ru-RU"/>
        </w:rPr>
      </w:pPr>
      <w:r w:rsidRPr="00622967">
        <w:rPr>
          <w:rFonts w:ascii="Times New Roman" w:eastAsia="Times New Roman" w:hAnsi="Times New Roman" w:cs="Times New Roman"/>
          <w:sz w:val="20"/>
          <w:szCs w:val="20"/>
          <w:lang w:eastAsia="ru-RU"/>
        </w:rPr>
        <w:t xml:space="preserve"> </w:t>
      </w:r>
    </w:p>
    <w:p w:rsidR="00AA3FC5" w:rsidRPr="00622967" w:rsidRDefault="00AA3FC5" w:rsidP="00AA3FC5">
      <w:pPr>
        <w:keepNext/>
        <w:spacing w:after="0" w:line="240" w:lineRule="auto"/>
        <w:jc w:val="center"/>
        <w:outlineLvl w:val="0"/>
        <w:rPr>
          <w:rFonts w:ascii="Times New Roman" w:eastAsia="Times New Roman" w:hAnsi="Times New Roman" w:cs="Times New Roman"/>
          <w:sz w:val="24"/>
          <w:szCs w:val="20"/>
          <w:lang w:eastAsia="ru-RU"/>
        </w:rPr>
      </w:pPr>
      <w:r w:rsidRPr="00622967">
        <w:rPr>
          <w:rFonts w:ascii="Times New Roman" w:eastAsia="Times New Roman" w:hAnsi="Times New Roman" w:cs="Times New Roman"/>
          <w:b/>
          <w:sz w:val="28"/>
          <w:szCs w:val="28"/>
          <w:lang w:eastAsia="ru-RU"/>
        </w:rPr>
        <w:t>Администрация Кирилловского сельсовета постановляет:</w:t>
      </w:r>
    </w:p>
    <w:p w:rsidR="00AA3FC5" w:rsidRPr="00622967" w:rsidRDefault="00AA3FC5" w:rsidP="00AA3FC5">
      <w:pPr>
        <w:widowControl w:val="0"/>
        <w:spacing w:after="0" w:line="240" w:lineRule="auto"/>
        <w:jc w:val="center"/>
        <w:rPr>
          <w:rFonts w:ascii="Times New Roman" w:eastAsia="Times New Roman" w:hAnsi="Times New Roman" w:cs="Times New Roman"/>
          <w:bCs/>
          <w:color w:val="000000"/>
          <w:spacing w:val="-4"/>
          <w:sz w:val="28"/>
          <w:szCs w:val="28"/>
          <w:lang w:eastAsia="ru-RU"/>
        </w:rPr>
      </w:pPr>
    </w:p>
    <w:p w:rsidR="00AA3FC5" w:rsidRPr="00622967" w:rsidRDefault="00AA3FC5" w:rsidP="00AA3FC5">
      <w:pPr>
        <w:widowControl w:val="0"/>
        <w:tabs>
          <w:tab w:val="left" w:pos="567"/>
        </w:tabs>
        <w:spacing w:after="0" w:line="240" w:lineRule="auto"/>
        <w:jc w:val="both"/>
        <w:rPr>
          <w:rFonts w:ascii="Times New Roman" w:eastAsia="Times New Roman" w:hAnsi="Times New Roman" w:cs="Times New Roman"/>
          <w:sz w:val="28"/>
          <w:szCs w:val="28"/>
          <w:lang w:eastAsia="ru-RU"/>
        </w:rPr>
      </w:pPr>
      <w:r w:rsidRPr="00622967">
        <w:rPr>
          <w:rFonts w:ascii="Times New Roman" w:eastAsia="Times New Roman" w:hAnsi="Times New Roman" w:cs="Times New Roman"/>
          <w:color w:val="000000"/>
          <w:sz w:val="28"/>
          <w:szCs w:val="28"/>
          <w:lang w:eastAsia="ru-RU"/>
        </w:rPr>
        <w:t xml:space="preserve">        1. Внести в административный регламент предоставления администрацией Кирилловского сельсовета </w:t>
      </w:r>
      <w:proofErr w:type="spellStart"/>
      <w:r w:rsidRPr="00622967">
        <w:rPr>
          <w:rFonts w:ascii="Times New Roman" w:eastAsia="Times New Roman" w:hAnsi="Times New Roman" w:cs="Times New Roman"/>
          <w:color w:val="000000"/>
          <w:sz w:val="28"/>
          <w:szCs w:val="28"/>
          <w:lang w:eastAsia="ru-RU"/>
        </w:rPr>
        <w:t>Земетчинского</w:t>
      </w:r>
      <w:proofErr w:type="spellEnd"/>
      <w:r w:rsidRPr="00622967">
        <w:rPr>
          <w:rFonts w:ascii="Times New Roman" w:eastAsia="Times New Roman" w:hAnsi="Times New Roman" w:cs="Times New Roman"/>
          <w:color w:val="000000"/>
          <w:sz w:val="28"/>
          <w:szCs w:val="28"/>
          <w:lang w:eastAsia="ru-RU"/>
        </w:rPr>
        <w:t xml:space="preserve"> района Пензенской области муниципальной услуги  «Предоставление разрешения на отклонение от предельных параметров разрешенного строительства, реконструкции объектов капитального строительства» (далее - Регламент),</w:t>
      </w:r>
      <w:r w:rsidRPr="00622967">
        <w:rPr>
          <w:rFonts w:ascii="Times New Roman" w:eastAsia="Times New Roman" w:hAnsi="Times New Roman" w:cs="Times New Roman"/>
          <w:sz w:val="28"/>
          <w:szCs w:val="28"/>
          <w:lang w:eastAsia="ru-RU"/>
        </w:rPr>
        <w:t xml:space="preserve"> следующие изменения и дополнения:</w:t>
      </w:r>
    </w:p>
    <w:p w:rsidR="00AA3FC5" w:rsidRPr="00622967" w:rsidRDefault="00AA3FC5" w:rsidP="00AA3FC5">
      <w:pPr>
        <w:widowControl w:val="0"/>
        <w:tabs>
          <w:tab w:val="num" w:pos="1500"/>
        </w:tabs>
        <w:spacing w:after="0" w:line="240" w:lineRule="auto"/>
        <w:jc w:val="both"/>
        <w:rPr>
          <w:rFonts w:ascii="Times New Roman" w:eastAsia="Times New Roman" w:hAnsi="Times New Roman" w:cs="Times New Roman"/>
          <w:sz w:val="28"/>
          <w:szCs w:val="28"/>
          <w:lang w:eastAsia="ru-RU"/>
        </w:rPr>
      </w:pPr>
      <w:r w:rsidRPr="00622967">
        <w:rPr>
          <w:rFonts w:ascii="Times New Roman" w:eastAsia="Times New Roman" w:hAnsi="Times New Roman" w:cs="Times New Roman"/>
          <w:sz w:val="28"/>
          <w:szCs w:val="28"/>
          <w:lang w:eastAsia="ru-RU"/>
        </w:rPr>
        <w:t xml:space="preserve">          1.1. </w:t>
      </w:r>
      <w:proofErr w:type="spellStart"/>
      <w:r w:rsidRPr="00622967">
        <w:rPr>
          <w:rFonts w:ascii="Times New Roman" w:eastAsia="Times New Roman" w:hAnsi="Times New Roman" w:cs="Times New Roman"/>
          <w:sz w:val="28"/>
          <w:szCs w:val="28"/>
          <w:lang w:eastAsia="ru-RU"/>
        </w:rPr>
        <w:t>п.п</w:t>
      </w:r>
      <w:proofErr w:type="spellEnd"/>
      <w:r w:rsidRPr="00622967">
        <w:rPr>
          <w:rFonts w:ascii="Times New Roman" w:eastAsia="Times New Roman" w:hAnsi="Times New Roman" w:cs="Times New Roman"/>
          <w:sz w:val="28"/>
          <w:szCs w:val="28"/>
          <w:lang w:eastAsia="ru-RU"/>
        </w:rPr>
        <w:t xml:space="preserve">. 2.6.3 пункта 2.6. раздела </w:t>
      </w:r>
      <w:r w:rsidRPr="00622967">
        <w:rPr>
          <w:rFonts w:ascii="Times New Roman" w:eastAsia="Times New Roman" w:hAnsi="Times New Roman" w:cs="Times New Roman"/>
          <w:sz w:val="28"/>
          <w:szCs w:val="28"/>
          <w:lang w:val="en-US" w:eastAsia="ru-RU"/>
        </w:rPr>
        <w:t>II</w:t>
      </w:r>
      <w:r w:rsidRPr="00622967">
        <w:rPr>
          <w:rFonts w:ascii="Times New Roman" w:eastAsia="Times New Roman" w:hAnsi="Times New Roman" w:cs="Times New Roman"/>
          <w:sz w:val="28"/>
          <w:szCs w:val="28"/>
          <w:lang w:eastAsia="ru-RU"/>
        </w:rPr>
        <w:t xml:space="preserve"> «Стандарт предоставления муниципальной услуги» Регламента изложить в следующей редакции:</w:t>
      </w:r>
      <w:r w:rsidRPr="00622967">
        <w:rPr>
          <w:rFonts w:ascii="Times New Roman" w:eastAsia="Times New Roman" w:hAnsi="Times New Roman" w:cs="Times New Roman"/>
          <w:sz w:val="28"/>
          <w:szCs w:val="28"/>
          <w:lang w:eastAsia="ru-RU"/>
        </w:rPr>
        <w:tab/>
      </w:r>
    </w:p>
    <w:p w:rsidR="00AA3FC5" w:rsidRPr="00622967" w:rsidRDefault="00AA3FC5" w:rsidP="00AA3FC5">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622967">
        <w:rPr>
          <w:rFonts w:ascii="Times New Roman" w:eastAsia="Times New Roman" w:hAnsi="Times New Roman" w:cs="Times New Roman"/>
          <w:sz w:val="28"/>
          <w:szCs w:val="28"/>
          <w:lang w:eastAsia="ru-RU"/>
        </w:rPr>
        <w:tab/>
        <w:t>«2.6.3. МАУ «МФЦ», Администрация, не вправе требовать от заявителя:</w:t>
      </w:r>
    </w:p>
    <w:p w:rsidR="00AA3FC5" w:rsidRPr="00622967" w:rsidRDefault="00AA3FC5" w:rsidP="00AA3FC5">
      <w:pPr>
        <w:spacing w:after="0" w:line="240" w:lineRule="auto"/>
        <w:jc w:val="both"/>
        <w:rPr>
          <w:rFonts w:ascii="Times New Roman" w:eastAsia="Times New Roman" w:hAnsi="Times New Roman" w:cs="Times New Roman"/>
          <w:sz w:val="28"/>
          <w:szCs w:val="28"/>
          <w:lang w:eastAsia="ru-RU"/>
        </w:rPr>
      </w:pPr>
      <w:r w:rsidRPr="00622967">
        <w:rPr>
          <w:rFonts w:ascii="Times New Roman" w:eastAsia="Times New Roman" w:hAnsi="Times New Roman" w:cs="Times New Roman"/>
          <w:sz w:val="28"/>
          <w:szCs w:val="28"/>
          <w:lang w:eastAsia="ru-RU"/>
        </w:rPr>
        <w:tab/>
        <w:t>2.6.3.1. Представления документов и информации или осуществления действий, предоставление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AA3FC5" w:rsidRPr="00622967" w:rsidRDefault="00AA3FC5" w:rsidP="00AA3FC5">
      <w:pPr>
        <w:spacing w:after="0" w:line="240" w:lineRule="auto"/>
        <w:jc w:val="both"/>
        <w:rPr>
          <w:rFonts w:ascii="Times New Roman" w:eastAsia="Times New Roman" w:hAnsi="Times New Roman" w:cs="Times New Roman"/>
          <w:sz w:val="28"/>
          <w:szCs w:val="28"/>
          <w:lang w:eastAsia="ru-RU"/>
        </w:rPr>
      </w:pPr>
      <w:r w:rsidRPr="00622967">
        <w:rPr>
          <w:rFonts w:ascii="Times New Roman" w:eastAsia="Times New Roman" w:hAnsi="Times New Roman" w:cs="Times New Roman"/>
          <w:sz w:val="24"/>
          <w:szCs w:val="24"/>
          <w:lang w:eastAsia="ru-RU"/>
        </w:rPr>
        <w:t>    </w:t>
      </w:r>
      <w:r w:rsidRPr="00622967">
        <w:rPr>
          <w:rFonts w:ascii="Times New Roman" w:eastAsia="Times New Roman" w:hAnsi="Times New Roman" w:cs="Times New Roman"/>
          <w:sz w:val="24"/>
          <w:szCs w:val="24"/>
          <w:lang w:eastAsia="ru-RU"/>
        </w:rPr>
        <w:tab/>
      </w:r>
      <w:r w:rsidRPr="00622967">
        <w:rPr>
          <w:rFonts w:ascii="Times New Roman" w:eastAsia="Times New Roman" w:hAnsi="Times New Roman" w:cs="Times New Roman"/>
          <w:sz w:val="28"/>
          <w:szCs w:val="28"/>
          <w:lang w:eastAsia="ru-RU"/>
        </w:rPr>
        <w:t xml:space="preserve">2.6.3.2. </w:t>
      </w:r>
      <w:proofErr w:type="gramStart"/>
      <w:r w:rsidRPr="00622967">
        <w:rPr>
          <w:rFonts w:ascii="Times New Roman" w:eastAsia="Times New Roman" w:hAnsi="Times New Roman" w:cs="Times New Roman"/>
          <w:sz w:val="28"/>
          <w:szCs w:val="28"/>
          <w:lang w:eastAsia="ru-RU"/>
        </w:rPr>
        <w:t>Представления документов и информации, в том числе подтверждающих внесение заявителем платы за предоставление муниципальных услуг,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соответствии с нормативными правовыми актами Российской Федерации, нормативными правовыми актами субъектов РФ, муниципальными правовыми актами, за исключением</w:t>
      </w:r>
      <w:proofErr w:type="gramEnd"/>
      <w:r w:rsidRPr="00622967">
        <w:rPr>
          <w:rFonts w:ascii="Times New Roman" w:eastAsia="Times New Roman" w:hAnsi="Times New Roman" w:cs="Times New Roman"/>
          <w:sz w:val="28"/>
          <w:szCs w:val="28"/>
          <w:lang w:eastAsia="ru-RU"/>
        </w:rPr>
        <w:t xml:space="preserve"> документов, включенных в определенный </w:t>
      </w:r>
      <w:hyperlink r:id="rId10" w:history="1">
        <w:r w:rsidRPr="00622967">
          <w:rPr>
            <w:rFonts w:ascii="Times New Roman" w:eastAsia="Times New Roman" w:hAnsi="Times New Roman" w:cs="Times New Roman"/>
            <w:sz w:val="28"/>
            <w:szCs w:val="28"/>
            <w:lang w:eastAsia="ru-RU"/>
          </w:rPr>
          <w:t>ч. 6 ст. 7</w:t>
        </w:r>
      </w:hyperlink>
      <w:r w:rsidRPr="00622967">
        <w:rPr>
          <w:rFonts w:ascii="Times New Roman" w:eastAsia="Times New Roman" w:hAnsi="Times New Roman" w:cs="Times New Roman"/>
          <w:sz w:val="28"/>
          <w:szCs w:val="28"/>
          <w:lang w:eastAsia="ru-RU"/>
        </w:rPr>
        <w:t xml:space="preserve"> Федерального закона от 27.07.2010 N 210-ФЗ «Об организации предоставления государственных и муниципальных услуг» перечень документов. Заявитель вправе представить указанные документы и информацию по собственной инициативе;</w:t>
      </w:r>
    </w:p>
    <w:p w:rsidR="00AA3FC5" w:rsidRPr="00622967" w:rsidRDefault="00AA3FC5" w:rsidP="00AA3FC5">
      <w:pPr>
        <w:autoSpaceDE w:val="0"/>
        <w:autoSpaceDN w:val="0"/>
        <w:adjustRightInd w:val="0"/>
        <w:spacing w:after="0" w:line="240" w:lineRule="auto"/>
        <w:ind w:firstLine="539"/>
        <w:jc w:val="both"/>
        <w:rPr>
          <w:rFonts w:ascii="Times New Roman" w:eastAsia="Times New Roman" w:hAnsi="Times New Roman" w:cs="Times New Roman"/>
          <w:sz w:val="28"/>
          <w:szCs w:val="28"/>
          <w:lang w:eastAsia="ru-RU"/>
        </w:rPr>
      </w:pPr>
      <w:r w:rsidRPr="00622967">
        <w:rPr>
          <w:rFonts w:ascii="Times New Roman" w:eastAsia="Times New Roman" w:hAnsi="Times New Roman" w:cs="Times New Roman"/>
          <w:sz w:val="28"/>
          <w:szCs w:val="28"/>
          <w:lang w:eastAsia="ru-RU"/>
        </w:rPr>
        <w:t xml:space="preserve">2.6.3.3. </w:t>
      </w:r>
      <w:proofErr w:type="gramStart"/>
      <w:r w:rsidRPr="00622967">
        <w:rPr>
          <w:rFonts w:ascii="Times New Roman" w:eastAsia="Times New Roman" w:hAnsi="Times New Roman" w:cs="Times New Roman"/>
          <w:sz w:val="28"/>
          <w:szCs w:val="28"/>
          <w:lang w:eastAsia="ru-RU"/>
        </w:rPr>
        <w:t xml:space="preserve">Осуществления действий, в том числе согласований, необходимых для получения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включенных в перечни, указанные в </w:t>
      </w:r>
      <w:hyperlink r:id="rId11" w:history="1">
        <w:r w:rsidRPr="00622967">
          <w:rPr>
            <w:rFonts w:ascii="Times New Roman" w:eastAsia="Times New Roman" w:hAnsi="Times New Roman" w:cs="Times New Roman"/>
            <w:sz w:val="28"/>
            <w:szCs w:val="28"/>
            <w:lang w:eastAsia="ru-RU"/>
          </w:rPr>
          <w:t>ч. 1 ст. 9</w:t>
        </w:r>
      </w:hyperlink>
      <w:r w:rsidRPr="00622967">
        <w:rPr>
          <w:rFonts w:ascii="Times New Roman" w:eastAsia="Times New Roman" w:hAnsi="Times New Roman" w:cs="Times New Roman"/>
          <w:sz w:val="28"/>
          <w:szCs w:val="28"/>
          <w:lang w:eastAsia="ru-RU"/>
        </w:rPr>
        <w:t xml:space="preserve"> Федерального закона от </w:t>
      </w:r>
      <w:r w:rsidRPr="00622967">
        <w:rPr>
          <w:rFonts w:ascii="Times New Roman" w:eastAsia="Times New Roman" w:hAnsi="Times New Roman" w:cs="Times New Roman"/>
          <w:sz w:val="28"/>
          <w:szCs w:val="28"/>
          <w:lang w:eastAsia="ru-RU"/>
        </w:rPr>
        <w:lastRenderedPageBreak/>
        <w:t>27.07.2010 N 210-ФЗ «Об организации предоставления государственных и муниципальных услуг», и получения документов и информации, предоставляемых в результате предоставления таких услуг</w:t>
      </w:r>
      <w:proofErr w:type="gramEnd"/>
      <w:r w:rsidRPr="00622967">
        <w:rPr>
          <w:rFonts w:ascii="Times New Roman" w:eastAsia="Times New Roman" w:hAnsi="Times New Roman" w:cs="Times New Roman"/>
          <w:sz w:val="28"/>
          <w:szCs w:val="28"/>
          <w:lang w:eastAsia="ru-RU"/>
        </w:rPr>
        <w:t>;</w:t>
      </w:r>
    </w:p>
    <w:p w:rsidR="00AA3FC5" w:rsidRPr="00622967" w:rsidRDefault="00AA3FC5" w:rsidP="00AA3FC5">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622967">
        <w:rPr>
          <w:rFonts w:ascii="Times New Roman" w:eastAsia="Times New Roman" w:hAnsi="Times New Roman" w:cs="Times New Roman"/>
          <w:sz w:val="28"/>
          <w:szCs w:val="28"/>
          <w:lang w:eastAsia="ru-RU"/>
        </w:rPr>
        <w:t xml:space="preserve">2.6.3.4.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w:t>
      </w:r>
      <w:hyperlink r:id="rId12" w:history="1">
        <w:r w:rsidRPr="00622967">
          <w:rPr>
            <w:rFonts w:ascii="Times New Roman" w:eastAsia="Times New Roman" w:hAnsi="Times New Roman" w:cs="Times New Roman"/>
            <w:sz w:val="28"/>
            <w:szCs w:val="28"/>
            <w:lang w:eastAsia="ru-RU"/>
          </w:rPr>
          <w:t>п. 4 ч. 1 ст. 7</w:t>
        </w:r>
      </w:hyperlink>
      <w:r w:rsidRPr="00622967">
        <w:rPr>
          <w:rFonts w:ascii="Times New Roman" w:eastAsia="Times New Roman" w:hAnsi="Times New Roman" w:cs="Times New Roman"/>
          <w:sz w:val="28"/>
          <w:szCs w:val="28"/>
          <w:lang w:eastAsia="ru-RU"/>
        </w:rPr>
        <w:t xml:space="preserve"> Федерального закона от 27.07.2010 N 210-ФЗ «Об организации предоставления государственных и муниципальных услуг». Данное положение в части первоначального отказа в предоставлении муниципальной услуги применяется в случае, если на многофункциональный центр возложена функция по предоставлению соответствующих муниципальных услуг в полном объеме в порядке, определенном </w:t>
      </w:r>
      <w:hyperlink r:id="rId13" w:history="1">
        <w:r w:rsidRPr="00622967">
          <w:rPr>
            <w:rFonts w:ascii="Times New Roman" w:eastAsia="Times New Roman" w:hAnsi="Times New Roman" w:cs="Times New Roman"/>
            <w:sz w:val="28"/>
            <w:szCs w:val="28"/>
            <w:lang w:eastAsia="ru-RU"/>
          </w:rPr>
          <w:t>ч. 1.3 Федерального закона от 27.07.2010 N 210-ФЗ «Об организации предоставления государственных и муниципальных услуг»</w:t>
        </w:r>
      </w:hyperlink>
      <w:r w:rsidRPr="00622967">
        <w:rPr>
          <w:rFonts w:ascii="Times New Roman" w:eastAsia="Times New Roman" w:hAnsi="Times New Roman" w:cs="Times New Roman"/>
          <w:sz w:val="28"/>
          <w:szCs w:val="28"/>
          <w:lang w:eastAsia="ru-RU"/>
        </w:rPr>
        <w:t>.»;</w:t>
      </w:r>
    </w:p>
    <w:p w:rsidR="00AA3FC5" w:rsidRPr="00622967" w:rsidRDefault="00AA3FC5" w:rsidP="00AA3FC5">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proofErr w:type="gramStart"/>
      <w:r w:rsidRPr="00622967">
        <w:rPr>
          <w:rFonts w:ascii="Times New Roman" w:eastAsia="Times New Roman" w:hAnsi="Times New Roman" w:cs="Times New Roman"/>
          <w:sz w:val="28"/>
          <w:szCs w:val="28"/>
          <w:lang w:eastAsia="ru-RU"/>
        </w:rPr>
        <w:t xml:space="preserve">1.2. раздел </w:t>
      </w:r>
      <w:r w:rsidRPr="00622967">
        <w:rPr>
          <w:rFonts w:ascii="Times New Roman" w:eastAsia="Times New Roman" w:hAnsi="Times New Roman" w:cs="Times New Roman"/>
          <w:sz w:val="28"/>
          <w:szCs w:val="28"/>
          <w:lang w:val="en-US" w:eastAsia="ru-RU"/>
        </w:rPr>
        <w:t>III</w:t>
      </w:r>
      <w:r w:rsidRPr="00622967">
        <w:rPr>
          <w:rFonts w:ascii="Times New Roman" w:eastAsia="Times New Roman" w:hAnsi="Times New Roman" w:cs="Times New Roman"/>
          <w:sz w:val="28"/>
          <w:szCs w:val="28"/>
          <w:lang w:eastAsia="ru-RU"/>
        </w:rPr>
        <w:t xml:space="preserve">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многофункциональном центре» Регламента дополнить пунктом 3.7 «</w:t>
      </w:r>
      <w:r w:rsidRPr="00622967">
        <w:rPr>
          <w:rFonts w:ascii="Times New Roman" w:eastAsia="Times New Roman" w:hAnsi="Times New Roman" w:cs="Times New Roman"/>
          <w:bCs/>
          <w:sz w:val="28"/>
          <w:szCs w:val="28"/>
          <w:lang w:eastAsia="ru-RU"/>
        </w:rPr>
        <w:t xml:space="preserve">Порядок, срок выдачи и перечень оснований для отказа в выдачи дубликата </w:t>
      </w:r>
      <w:r w:rsidRPr="00622967">
        <w:rPr>
          <w:rFonts w:ascii="Times New Roman" w:eastAsia="Times New Roman" w:hAnsi="Times New Roman" w:cs="Times New Roman"/>
          <w:sz w:val="28"/>
          <w:szCs w:val="28"/>
          <w:lang w:eastAsia="ru-RU"/>
        </w:rPr>
        <w:t>результата предоставления муниципальной услуги» следующего содержания:</w:t>
      </w:r>
      <w:proofErr w:type="gramEnd"/>
    </w:p>
    <w:p w:rsidR="00AA3FC5" w:rsidRPr="00622967" w:rsidRDefault="00AA3FC5" w:rsidP="00AA3FC5">
      <w:pPr>
        <w:widowControl w:val="0"/>
        <w:shd w:val="clear" w:color="auto" w:fill="FFFFFF"/>
        <w:spacing w:after="0" w:line="240" w:lineRule="auto"/>
        <w:ind w:firstLine="708"/>
        <w:jc w:val="both"/>
        <w:rPr>
          <w:rFonts w:ascii="Times New Roman" w:eastAsia="Times New Roman" w:hAnsi="Times New Roman" w:cs="Times New Roman"/>
          <w:b/>
          <w:sz w:val="28"/>
          <w:szCs w:val="28"/>
          <w:lang w:eastAsia="ru-RU"/>
        </w:rPr>
      </w:pPr>
    </w:p>
    <w:p w:rsidR="00AA3FC5" w:rsidRPr="00622967" w:rsidRDefault="00AA3FC5" w:rsidP="00AA3FC5">
      <w:pPr>
        <w:widowControl w:val="0"/>
        <w:shd w:val="clear" w:color="auto" w:fill="FFFFFF"/>
        <w:spacing w:after="0" w:line="240" w:lineRule="auto"/>
        <w:ind w:firstLine="708"/>
        <w:jc w:val="both"/>
        <w:rPr>
          <w:rFonts w:ascii="Times New Roman" w:eastAsia="Times New Roman" w:hAnsi="Times New Roman" w:cs="Times New Roman"/>
          <w:b/>
          <w:sz w:val="28"/>
          <w:szCs w:val="28"/>
          <w:lang w:eastAsia="ru-RU"/>
        </w:rPr>
      </w:pPr>
      <w:r w:rsidRPr="00622967">
        <w:rPr>
          <w:rFonts w:ascii="Times New Roman" w:eastAsia="Times New Roman" w:hAnsi="Times New Roman" w:cs="Times New Roman"/>
          <w:sz w:val="28"/>
          <w:szCs w:val="28"/>
          <w:lang w:eastAsia="ru-RU"/>
        </w:rPr>
        <w:t>«</w:t>
      </w:r>
      <w:r w:rsidRPr="00622967">
        <w:rPr>
          <w:rFonts w:ascii="Times New Roman" w:eastAsia="Times New Roman" w:hAnsi="Times New Roman" w:cs="Times New Roman"/>
          <w:b/>
          <w:sz w:val="28"/>
          <w:szCs w:val="28"/>
          <w:lang w:eastAsia="ru-RU"/>
        </w:rPr>
        <w:t xml:space="preserve">3.7. </w:t>
      </w:r>
      <w:r w:rsidRPr="00622967">
        <w:rPr>
          <w:rFonts w:ascii="Times New Roman" w:eastAsia="Times New Roman" w:hAnsi="Times New Roman" w:cs="Times New Roman"/>
          <w:b/>
          <w:bCs/>
          <w:sz w:val="28"/>
          <w:szCs w:val="28"/>
          <w:lang w:eastAsia="ru-RU"/>
        </w:rPr>
        <w:t xml:space="preserve">Порядок, срок выдачи и перечень оснований для отказа в выдачи дубликата </w:t>
      </w:r>
      <w:r w:rsidRPr="00622967">
        <w:rPr>
          <w:rFonts w:ascii="Times New Roman" w:eastAsia="Times New Roman" w:hAnsi="Times New Roman" w:cs="Times New Roman"/>
          <w:b/>
          <w:sz w:val="28"/>
          <w:szCs w:val="28"/>
          <w:lang w:eastAsia="ru-RU"/>
        </w:rPr>
        <w:t>результата предоставления муниципальной услуги</w:t>
      </w:r>
    </w:p>
    <w:p w:rsidR="00AA3FC5" w:rsidRPr="00622967" w:rsidRDefault="00AA3FC5" w:rsidP="00AA3FC5">
      <w:pPr>
        <w:widowControl w:val="0"/>
        <w:shd w:val="clear" w:color="auto" w:fill="FFFFFF"/>
        <w:tabs>
          <w:tab w:val="left" w:pos="2385"/>
        </w:tabs>
        <w:spacing w:after="0" w:line="240" w:lineRule="auto"/>
        <w:jc w:val="both"/>
        <w:rPr>
          <w:rFonts w:ascii="Times New Roman" w:eastAsia="Times New Roman" w:hAnsi="Times New Roman" w:cs="Times New Roman"/>
          <w:sz w:val="28"/>
          <w:szCs w:val="28"/>
          <w:lang w:eastAsia="ru-RU"/>
        </w:rPr>
      </w:pPr>
      <w:r w:rsidRPr="00622967">
        <w:rPr>
          <w:rFonts w:ascii="Times New Roman" w:eastAsia="Times New Roman" w:hAnsi="Times New Roman" w:cs="Times New Roman"/>
          <w:sz w:val="28"/>
          <w:szCs w:val="28"/>
          <w:lang w:eastAsia="ru-RU"/>
        </w:rPr>
        <w:tab/>
      </w:r>
    </w:p>
    <w:p w:rsidR="00AA3FC5" w:rsidRPr="00622967" w:rsidRDefault="00AA3FC5" w:rsidP="00AA3FC5">
      <w:pPr>
        <w:widowControl w:val="0"/>
        <w:shd w:val="clear" w:color="auto" w:fill="FFFFFF"/>
        <w:spacing w:after="0" w:line="240" w:lineRule="auto"/>
        <w:jc w:val="both"/>
        <w:rPr>
          <w:rFonts w:ascii="Times New Roman" w:eastAsia="Times New Roman" w:hAnsi="Times New Roman" w:cs="Times New Roman"/>
          <w:sz w:val="28"/>
          <w:szCs w:val="28"/>
          <w:lang w:eastAsia="ru-RU"/>
        </w:rPr>
      </w:pPr>
      <w:r w:rsidRPr="00622967">
        <w:rPr>
          <w:rFonts w:ascii="Times New Roman" w:eastAsia="Times New Roman" w:hAnsi="Times New Roman" w:cs="Times New Roman"/>
          <w:sz w:val="28"/>
          <w:szCs w:val="28"/>
          <w:lang w:eastAsia="ru-RU"/>
        </w:rPr>
        <w:tab/>
        <w:t>3.7.1. Для получения дубликата результата предоставления муниципальной услуги (далее - дубликат) заявителю (его представителю) необходимо обратиться в Администрацию, МФЦ с заявлением, оформленное согласно приложению 3 к настоящему Регламенту. Вместе с заявлением предоставляется:</w:t>
      </w:r>
    </w:p>
    <w:p w:rsidR="00AA3FC5" w:rsidRPr="00622967" w:rsidRDefault="00AA3FC5" w:rsidP="00AA3FC5">
      <w:pPr>
        <w:widowControl w:val="0"/>
        <w:shd w:val="clear" w:color="auto" w:fill="FFFFFF"/>
        <w:spacing w:after="0" w:line="240" w:lineRule="auto"/>
        <w:jc w:val="both"/>
        <w:rPr>
          <w:rFonts w:ascii="Times New Roman" w:eastAsia="Times New Roman" w:hAnsi="Times New Roman" w:cs="Times New Roman"/>
          <w:sz w:val="28"/>
          <w:szCs w:val="28"/>
          <w:lang w:eastAsia="ru-RU"/>
        </w:rPr>
      </w:pPr>
      <w:r w:rsidRPr="00622967">
        <w:rPr>
          <w:rFonts w:ascii="Times New Roman" w:eastAsia="Times New Roman" w:hAnsi="Times New Roman" w:cs="Times New Roman"/>
          <w:sz w:val="28"/>
          <w:szCs w:val="28"/>
          <w:lang w:eastAsia="ru-RU"/>
        </w:rPr>
        <w:tab/>
        <w:t>- Документ, удостоверяющий личность заявителя (представителя заявителя);</w:t>
      </w:r>
    </w:p>
    <w:p w:rsidR="00AA3FC5" w:rsidRPr="00622967" w:rsidRDefault="00AA3FC5" w:rsidP="00AA3FC5">
      <w:pPr>
        <w:widowControl w:val="0"/>
        <w:shd w:val="clear" w:color="auto" w:fill="FFFFFF"/>
        <w:spacing w:after="0" w:line="240" w:lineRule="auto"/>
        <w:jc w:val="both"/>
        <w:rPr>
          <w:rFonts w:ascii="Times New Roman" w:eastAsia="Times New Roman" w:hAnsi="Times New Roman" w:cs="Times New Roman"/>
          <w:sz w:val="28"/>
          <w:szCs w:val="28"/>
          <w:lang w:eastAsia="ru-RU"/>
        </w:rPr>
      </w:pPr>
      <w:r w:rsidRPr="00622967">
        <w:rPr>
          <w:rFonts w:ascii="Times New Roman" w:eastAsia="Times New Roman" w:hAnsi="Times New Roman" w:cs="Times New Roman"/>
          <w:sz w:val="28"/>
          <w:szCs w:val="28"/>
          <w:lang w:eastAsia="ru-RU"/>
        </w:rPr>
        <w:tab/>
        <w:t>- Документ, подтверждающий полномочия представителя заявителя (при обращении за получением муниципальной услуги представителя заявителя).</w:t>
      </w:r>
    </w:p>
    <w:p w:rsidR="00AA3FC5" w:rsidRPr="00622967" w:rsidRDefault="00AA3FC5" w:rsidP="00AA3FC5">
      <w:pPr>
        <w:widowControl w:val="0"/>
        <w:shd w:val="clear" w:color="auto" w:fill="FFFFFF"/>
        <w:spacing w:after="0" w:line="240" w:lineRule="auto"/>
        <w:jc w:val="both"/>
        <w:rPr>
          <w:rFonts w:ascii="Times New Roman" w:eastAsia="Times New Roman" w:hAnsi="Times New Roman" w:cs="Times New Roman"/>
          <w:sz w:val="28"/>
          <w:szCs w:val="28"/>
          <w:lang w:eastAsia="ru-RU"/>
        </w:rPr>
      </w:pPr>
      <w:r w:rsidRPr="00622967">
        <w:rPr>
          <w:rFonts w:ascii="Times New Roman" w:eastAsia="Times New Roman" w:hAnsi="Times New Roman" w:cs="Times New Roman"/>
          <w:sz w:val="28"/>
          <w:szCs w:val="28"/>
          <w:lang w:eastAsia="ru-RU"/>
        </w:rPr>
        <w:t> </w:t>
      </w:r>
      <w:r w:rsidRPr="00622967">
        <w:rPr>
          <w:rFonts w:ascii="Times New Roman" w:eastAsia="Times New Roman" w:hAnsi="Times New Roman" w:cs="Times New Roman"/>
          <w:sz w:val="28"/>
          <w:szCs w:val="28"/>
          <w:lang w:eastAsia="ru-RU"/>
        </w:rPr>
        <w:tab/>
        <w:t xml:space="preserve"> Срок рассмотрения заявления и выдачи дубликата составляет 5 рабочих дней со дня регистрации заявления.</w:t>
      </w:r>
    </w:p>
    <w:p w:rsidR="00AA3FC5" w:rsidRPr="00622967" w:rsidRDefault="00AA3FC5" w:rsidP="00AA3FC5">
      <w:pPr>
        <w:widowControl w:val="0"/>
        <w:shd w:val="clear" w:color="auto" w:fill="FFFFFF"/>
        <w:spacing w:after="0" w:line="240" w:lineRule="auto"/>
        <w:jc w:val="both"/>
        <w:rPr>
          <w:rFonts w:ascii="Times New Roman" w:eastAsia="Times New Roman" w:hAnsi="Times New Roman" w:cs="Times New Roman"/>
          <w:sz w:val="28"/>
          <w:szCs w:val="28"/>
          <w:lang w:eastAsia="ru-RU"/>
        </w:rPr>
      </w:pPr>
      <w:r w:rsidRPr="00622967">
        <w:rPr>
          <w:rFonts w:ascii="Times New Roman" w:eastAsia="Times New Roman" w:hAnsi="Times New Roman" w:cs="Times New Roman"/>
          <w:sz w:val="28"/>
          <w:szCs w:val="28"/>
          <w:lang w:eastAsia="ru-RU"/>
        </w:rPr>
        <w:t> </w:t>
      </w:r>
      <w:r w:rsidRPr="00622967">
        <w:rPr>
          <w:rFonts w:ascii="Times New Roman" w:eastAsia="Times New Roman" w:hAnsi="Times New Roman" w:cs="Times New Roman"/>
          <w:sz w:val="28"/>
          <w:szCs w:val="28"/>
          <w:lang w:eastAsia="ru-RU"/>
        </w:rPr>
        <w:tab/>
        <w:t>3.7.2. Основаниями для отказа при получении дубликата являются:</w:t>
      </w:r>
    </w:p>
    <w:p w:rsidR="00AA3FC5" w:rsidRPr="00622967" w:rsidRDefault="00AA3FC5" w:rsidP="00AA3FC5">
      <w:pPr>
        <w:widowControl w:val="0"/>
        <w:shd w:val="clear" w:color="auto" w:fill="FFFFFF"/>
        <w:spacing w:after="0" w:line="240" w:lineRule="auto"/>
        <w:jc w:val="both"/>
        <w:rPr>
          <w:rFonts w:ascii="Times New Roman" w:eastAsia="Times New Roman" w:hAnsi="Times New Roman" w:cs="Times New Roman"/>
          <w:sz w:val="28"/>
          <w:szCs w:val="28"/>
          <w:lang w:eastAsia="ru-RU"/>
        </w:rPr>
      </w:pPr>
      <w:r w:rsidRPr="00622967">
        <w:rPr>
          <w:rFonts w:ascii="Times New Roman" w:eastAsia="Times New Roman" w:hAnsi="Times New Roman" w:cs="Times New Roman"/>
          <w:sz w:val="28"/>
          <w:szCs w:val="28"/>
          <w:lang w:eastAsia="ru-RU"/>
        </w:rPr>
        <w:tab/>
        <w:t>- непредставление заявителем документов, указанных в п</w:t>
      </w:r>
      <w:r w:rsidRPr="00622967">
        <w:rPr>
          <w:rFonts w:ascii="Times New Roman" w:eastAsia="Times New Roman" w:hAnsi="Times New Roman" w:cs="Times New Roman"/>
          <w:color w:val="FF0000"/>
          <w:sz w:val="28"/>
          <w:szCs w:val="28"/>
          <w:lang w:eastAsia="ru-RU"/>
        </w:rPr>
        <w:t>. 3.7.1</w:t>
      </w:r>
      <w:r w:rsidRPr="00622967">
        <w:rPr>
          <w:rFonts w:ascii="Times New Roman" w:eastAsia="Times New Roman" w:hAnsi="Times New Roman" w:cs="Times New Roman"/>
          <w:sz w:val="28"/>
          <w:szCs w:val="28"/>
          <w:lang w:eastAsia="ru-RU"/>
        </w:rPr>
        <w:t xml:space="preserve"> Регламента;</w:t>
      </w:r>
    </w:p>
    <w:p w:rsidR="00AA3FC5" w:rsidRPr="00622967" w:rsidRDefault="00AA3FC5" w:rsidP="00AA3FC5">
      <w:pPr>
        <w:widowControl w:val="0"/>
        <w:shd w:val="clear" w:color="auto" w:fill="FFFFFF"/>
        <w:spacing w:after="0" w:line="240" w:lineRule="auto"/>
        <w:jc w:val="both"/>
        <w:rPr>
          <w:rFonts w:ascii="Times New Roman" w:eastAsia="Times New Roman" w:hAnsi="Times New Roman" w:cs="Times New Roman"/>
          <w:sz w:val="28"/>
          <w:szCs w:val="28"/>
          <w:lang w:eastAsia="ru-RU"/>
        </w:rPr>
      </w:pPr>
      <w:r w:rsidRPr="00622967">
        <w:rPr>
          <w:rFonts w:ascii="Times New Roman" w:eastAsia="Times New Roman" w:hAnsi="Times New Roman" w:cs="Times New Roman"/>
          <w:sz w:val="28"/>
          <w:szCs w:val="28"/>
          <w:lang w:eastAsia="ru-RU"/>
        </w:rPr>
        <w:tab/>
      </w:r>
      <w:proofErr w:type="gramStart"/>
      <w:r w:rsidRPr="00622967">
        <w:rPr>
          <w:rFonts w:ascii="Times New Roman" w:eastAsia="Times New Roman" w:hAnsi="Times New Roman" w:cs="Times New Roman"/>
          <w:sz w:val="28"/>
          <w:szCs w:val="28"/>
          <w:lang w:eastAsia="ru-RU"/>
        </w:rPr>
        <w:t xml:space="preserve">- наличие противоречий в документах и информации, необходимых для получения дубликата согласия, представленных заявителем и/или </w:t>
      </w:r>
      <w:r w:rsidRPr="00622967">
        <w:rPr>
          <w:rFonts w:ascii="Times New Roman" w:eastAsia="Times New Roman" w:hAnsi="Times New Roman" w:cs="Times New Roman"/>
          <w:sz w:val="28"/>
          <w:szCs w:val="28"/>
          <w:lang w:eastAsia="ru-RU"/>
        </w:rPr>
        <w:lastRenderedPageBreak/>
        <w:t>полученных в порядке межведомственного информационного взаимодействия;</w:t>
      </w:r>
      <w:proofErr w:type="gramEnd"/>
    </w:p>
    <w:p w:rsidR="00AA3FC5" w:rsidRPr="00622967" w:rsidRDefault="00AA3FC5" w:rsidP="00AA3FC5">
      <w:pPr>
        <w:widowControl w:val="0"/>
        <w:shd w:val="clear" w:color="auto" w:fill="FFFFFF"/>
        <w:spacing w:after="0" w:line="240" w:lineRule="auto"/>
        <w:jc w:val="both"/>
        <w:rPr>
          <w:rFonts w:ascii="Times New Roman" w:eastAsia="Times New Roman" w:hAnsi="Times New Roman" w:cs="Times New Roman"/>
          <w:sz w:val="28"/>
          <w:szCs w:val="28"/>
          <w:lang w:eastAsia="ru-RU"/>
        </w:rPr>
      </w:pPr>
      <w:r w:rsidRPr="00622967">
        <w:rPr>
          <w:rFonts w:ascii="Times New Roman" w:eastAsia="Times New Roman" w:hAnsi="Times New Roman" w:cs="Times New Roman"/>
          <w:sz w:val="28"/>
          <w:szCs w:val="28"/>
          <w:lang w:eastAsia="ru-RU"/>
        </w:rPr>
        <w:tab/>
        <w:t>Заявитель имеет право отозвать заявление на получение дубликата в период с момента регистрации запроса и иных документов, необходимых для предоставления муниципальной услуги, в Администрацию до даты получения или отказа получения дубликата. Заявитель (Представитель заявителя) вправе отказаться от получения дубликата на основании личного письменного заявления, написанного в свободной форме, направив по адресу электронной почты или обратившись в Администрацию, в МФЦ.</w:t>
      </w:r>
    </w:p>
    <w:p w:rsidR="00AA3FC5" w:rsidRPr="00622967" w:rsidRDefault="00AA3FC5" w:rsidP="00AA3FC5">
      <w:pPr>
        <w:widowControl w:val="0"/>
        <w:shd w:val="clear" w:color="auto" w:fill="FFFFFF"/>
        <w:spacing w:after="0" w:line="240" w:lineRule="auto"/>
        <w:jc w:val="both"/>
        <w:rPr>
          <w:rFonts w:ascii="Times New Roman" w:eastAsia="Times New Roman" w:hAnsi="Times New Roman" w:cs="Times New Roman"/>
          <w:sz w:val="28"/>
          <w:szCs w:val="28"/>
          <w:lang w:eastAsia="ru-RU"/>
        </w:rPr>
      </w:pPr>
      <w:r w:rsidRPr="00622967">
        <w:rPr>
          <w:rFonts w:ascii="Times New Roman" w:eastAsia="Times New Roman" w:hAnsi="Times New Roman" w:cs="Times New Roman"/>
          <w:sz w:val="28"/>
          <w:szCs w:val="28"/>
          <w:lang w:eastAsia="ru-RU"/>
        </w:rPr>
        <w:tab/>
        <w:t>Отказ от получения дубликата не препятствует повторному обращению за предоставлением дубликата</w:t>
      </w:r>
      <w:proofErr w:type="gramStart"/>
      <w:r w:rsidRPr="00622967">
        <w:rPr>
          <w:rFonts w:ascii="Times New Roman" w:eastAsia="Times New Roman" w:hAnsi="Times New Roman" w:cs="Times New Roman"/>
          <w:sz w:val="28"/>
          <w:szCs w:val="28"/>
          <w:lang w:eastAsia="ru-RU"/>
        </w:rPr>
        <w:t>.»;</w:t>
      </w:r>
    </w:p>
    <w:p w:rsidR="00AA3FC5" w:rsidRPr="00622967" w:rsidRDefault="00AA3FC5" w:rsidP="00AA3FC5">
      <w:pPr>
        <w:tabs>
          <w:tab w:val="left" w:pos="840"/>
        </w:tabs>
        <w:autoSpaceDE w:val="0"/>
        <w:autoSpaceDN w:val="0"/>
        <w:adjustRightInd w:val="0"/>
        <w:spacing w:after="0" w:line="240" w:lineRule="auto"/>
        <w:ind w:firstLine="384"/>
        <w:jc w:val="both"/>
        <w:rPr>
          <w:rFonts w:ascii="Times New Roman" w:eastAsia="Times New Roman" w:hAnsi="Times New Roman" w:cs="Times New Roman"/>
          <w:sz w:val="28"/>
          <w:szCs w:val="28"/>
          <w:lang w:eastAsia="ru-RU"/>
        </w:rPr>
      </w:pPr>
      <w:proofErr w:type="gramEnd"/>
      <w:r w:rsidRPr="00622967">
        <w:rPr>
          <w:rFonts w:ascii="Times New Roman" w:eastAsia="Times New Roman" w:hAnsi="Times New Roman" w:cs="Times New Roman"/>
          <w:sz w:val="28"/>
          <w:szCs w:val="28"/>
          <w:lang w:eastAsia="ru-RU"/>
        </w:rPr>
        <w:tab/>
        <w:t xml:space="preserve">1.3. В разделе </w:t>
      </w:r>
      <w:r w:rsidRPr="00622967">
        <w:rPr>
          <w:rFonts w:ascii="Times New Roman" w:eastAsia="Times New Roman" w:hAnsi="Times New Roman" w:cs="Times New Roman"/>
          <w:sz w:val="28"/>
          <w:szCs w:val="28"/>
          <w:lang w:val="en-US" w:eastAsia="ru-RU"/>
        </w:rPr>
        <w:t>V</w:t>
      </w:r>
      <w:r w:rsidRPr="00622967">
        <w:rPr>
          <w:rFonts w:ascii="Times New Roman" w:eastAsia="Times New Roman" w:hAnsi="Times New Roman" w:cs="Times New Roman"/>
          <w:sz w:val="28"/>
          <w:szCs w:val="28"/>
          <w:lang w:eastAsia="ru-RU"/>
        </w:rPr>
        <w:t xml:space="preserve"> «Досудебный (внесудебный) порядок обжалования решений и действий (бездействия) органа, предоставляющего муниципальную услугу, а также должностных лиц, муниципальных служащих» Регламента:</w:t>
      </w:r>
    </w:p>
    <w:p w:rsidR="00AA3FC5" w:rsidRPr="00622967" w:rsidRDefault="00AA3FC5" w:rsidP="00AA3FC5">
      <w:pPr>
        <w:tabs>
          <w:tab w:val="left" w:pos="840"/>
        </w:tabs>
        <w:autoSpaceDE w:val="0"/>
        <w:autoSpaceDN w:val="0"/>
        <w:adjustRightInd w:val="0"/>
        <w:spacing w:after="0" w:line="240" w:lineRule="auto"/>
        <w:ind w:firstLine="384"/>
        <w:jc w:val="both"/>
        <w:rPr>
          <w:rFonts w:ascii="Times New Roman" w:eastAsia="Times New Roman" w:hAnsi="Times New Roman" w:cs="Times New Roman"/>
          <w:sz w:val="28"/>
          <w:szCs w:val="28"/>
          <w:lang w:eastAsia="ru-RU"/>
        </w:rPr>
      </w:pPr>
      <w:r w:rsidRPr="00622967">
        <w:rPr>
          <w:rFonts w:ascii="Times New Roman" w:eastAsia="Times New Roman" w:hAnsi="Times New Roman" w:cs="Times New Roman"/>
          <w:sz w:val="28"/>
          <w:szCs w:val="28"/>
          <w:lang w:eastAsia="ru-RU"/>
        </w:rPr>
        <w:tab/>
        <w:t xml:space="preserve">1.3.1. </w:t>
      </w:r>
      <w:proofErr w:type="spellStart"/>
      <w:r w:rsidRPr="00622967">
        <w:rPr>
          <w:rFonts w:ascii="Times New Roman" w:eastAsia="Times New Roman" w:hAnsi="Times New Roman" w:cs="Times New Roman"/>
          <w:sz w:val="28"/>
          <w:szCs w:val="28"/>
          <w:lang w:eastAsia="ru-RU"/>
        </w:rPr>
        <w:t>п.п</w:t>
      </w:r>
      <w:proofErr w:type="spellEnd"/>
      <w:r w:rsidRPr="00622967">
        <w:rPr>
          <w:rFonts w:ascii="Times New Roman" w:eastAsia="Times New Roman" w:hAnsi="Times New Roman" w:cs="Times New Roman"/>
          <w:sz w:val="28"/>
          <w:szCs w:val="28"/>
          <w:lang w:eastAsia="ru-RU"/>
        </w:rPr>
        <w:t>. «е» пункта 5.16 изложить в следующей редакции:</w:t>
      </w:r>
    </w:p>
    <w:p w:rsidR="00AA3FC5" w:rsidRPr="00622967" w:rsidRDefault="00AA3FC5" w:rsidP="00AA3FC5">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622967">
        <w:rPr>
          <w:rFonts w:ascii="Times New Roman" w:eastAsia="Times New Roman" w:hAnsi="Times New Roman" w:cs="Times New Roman"/>
          <w:sz w:val="28"/>
          <w:szCs w:val="28"/>
          <w:lang w:eastAsia="ru-RU"/>
        </w:rPr>
        <w:t xml:space="preserve">«е) в случае признания жалобы подлежащей удовлетворению в ответе заявителю, указанном в </w:t>
      </w:r>
      <w:hyperlink r:id="rId14" w:history="1">
        <w:r w:rsidRPr="00622967">
          <w:rPr>
            <w:rFonts w:ascii="Times New Roman" w:eastAsia="Times New Roman" w:hAnsi="Times New Roman" w:cs="Times New Roman"/>
            <w:sz w:val="28"/>
            <w:szCs w:val="28"/>
            <w:lang w:eastAsia="ru-RU"/>
          </w:rPr>
          <w:t>пункте 5.1</w:t>
        </w:r>
      </w:hyperlink>
      <w:r w:rsidRPr="00622967">
        <w:rPr>
          <w:rFonts w:ascii="Times New Roman" w:eastAsia="Times New Roman" w:hAnsi="Times New Roman" w:cs="Times New Roman"/>
          <w:sz w:val="28"/>
          <w:szCs w:val="28"/>
          <w:lang w:eastAsia="ru-RU"/>
        </w:rPr>
        <w:t xml:space="preserve">5 Административного регламента, дается информация о действиях, осуществляемых Администрацией в целях незамедлительного устранения выявленных нарушений при оказании муниципальной услуги, а также приносятся извинения за доставленные </w:t>
      </w:r>
      <w:proofErr w:type="gramStart"/>
      <w:r w:rsidRPr="00622967">
        <w:rPr>
          <w:rFonts w:ascii="Times New Roman" w:eastAsia="Times New Roman" w:hAnsi="Times New Roman" w:cs="Times New Roman"/>
          <w:sz w:val="28"/>
          <w:szCs w:val="28"/>
          <w:lang w:eastAsia="ru-RU"/>
        </w:rPr>
        <w:t>неудобства</w:t>
      </w:r>
      <w:proofErr w:type="gramEnd"/>
      <w:r w:rsidRPr="00622967">
        <w:rPr>
          <w:rFonts w:ascii="Times New Roman" w:eastAsia="Times New Roman" w:hAnsi="Times New Roman" w:cs="Times New Roman"/>
          <w:sz w:val="28"/>
          <w:szCs w:val="28"/>
          <w:lang w:eastAsia="ru-RU"/>
        </w:rPr>
        <w:t xml:space="preserve"> и указывается информация о дальнейших действиях, которые необходимо совершить заявителю в целях получения муниципальной услуг;»;</w:t>
      </w:r>
    </w:p>
    <w:p w:rsidR="00AA3FC5" w:rsidRPr="00622967" w:rsidRDefault="00AA3FC5" w:rsidP="00AA3FC5">
      <w:pPr>
        <w:autoSpaceDE w:val="0"/>
        <w:autoSpaceDN w:val="0"/>
        <w:adjustRightInd w:val="0"/>
        <w:spacing w:after="0" w:line="240" w:lineRule="auto"/>
        <w:ind w:left="720"/>
        <w:jc w:val="both"/>
        <w:rPr>
          <w:rFonts w:ascii="Times New Roman" w:eastAsia="Times New Roman" w:hAnsi="Times New Roman" w:cs="Times New Roman"/>
          <w:sz w:val="28"/>
          <w:szCs w:val="28"/>
          <w:lang w:eastAsia="ru-RU"/>
        </w:rPr>
      </w:pPr>
      <w:r w:rsidRPr="00622967">
        <w:rPr>
          <w:rFonts w:ascii="Times New Roman" w:eastAsia="Times New Roman" w:hAnsi="Times New Roman" w:cs="Times New Roman"/>
          <w:sz w:val="28"/>
          <w:szCs w:val="28"/>
          <w:lang w:eastAsia="ru-RU"/>
        </w:rPr>
        <w:t>1.3.2. пункт 5.18 дополнить абзацем следующего содержания:</w:t>
      </w:r>
    </w:p>
    <w:p w:rsidR="00AA3FC5" w:rsidRPr="00622967" w:rsidRDefault="00AA3FC5" w:rsidP="00AA3FC5">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622967">
        <w:rPr>
          <w:rFonts w:ascii="Times New Roman" w:eastAsia="Times New Roman" w:hAnsi="Times New Roman" w:cs="Times New Roman"/>
          <w:sz w:val="28"/>
          <w:szCs w:val="28"/>
          <w:lang w:eastAsia="ru-RU"/>
        </w:rPr>
        <w:t xml:space="preserve">«В случае признания </w:t>
      </w:r>
      <w:proofErr w:type="gramStart"/>
      <w:r w:rsidRPr="00622967">
        <w:rPr>
          <w:rFonts w:ascii="Times New Roman" w:eastAsia="Times New Roman" w:hAnsi="Times New Roman" w:cs="Times New Roman"/>
          <w:sz w:val="28"/>
          <w:szCs w:val="28"/>
          <w:lang w:eastAsia="ru-RU"/>
        </w:rPr>
        <w:t>жалобы</w:t>
      </w:r>
      <w:proofErr w:type="gramEnd"/>
      <w:r w:rsidRPr="00622967">
        <w:rPr>
          <w:rFonts w:ascii="Times New Roman" w:eastAsia="Times New Roman" w:hAnsi="Times New Roman" w:cs="Times New Roman"/>
          <w:sz w:val="28"/>
          <w:szCs w:val="28"/>
          <w:lang w:eastAsia="ru-RU"/>
        </w:rPr>
        <w:t xml:space="preserve"> не подлежащей удовлетворению в ответе заявителю, указанном в </w:t>
      </w:r>
      <w:hyperlink r:id="rId15" w:history="1">
        <w:r w:rsidRPr="00622967">
          <w:rPr>
            <w:rFonts w:ascii="Times New Roman" w:eastAsia="Times New Roman" w:hAnsi="Times New Roman" w:cs="Times New Roman"/>
            <w:sz w:val="28"/>
            <w:szCs w:val="28"/>
            <w:lang w:eastAsia="ru-RU"/>
          </w:rPr>
          <w:t>пункте 5.</w:t>
        </w:r>
      </w:hyperlink>
      <w:r w:rsidRPr="00622967">
        <w:rPr>
          <w:rFonts w:ascii="Times New Roman" w:eastAsia="Times New Roman" w:hAnsi="Times New Roman" w:cs="Times New Roman"/>
          <w:sz w:val="28"/>
          <w:szCs w:val="28"/>
          <w:lang w:eastAsia="ru-RU"/>
        </w:rPr>
        <w:t>15 Административного регламента, даются аргументированные разъяснения о причинах принятого решения, а также информация о порядке обжалования принятого решения.».</w:t>
      </w:r>
    </w:p>
    <w:p w:rsidR="00AA3FC5" w:rsidRPr="00622967" w:rsidRDefault="00AA3FC5" w:rsidP="00AA3FC5">
      <w:pPr>
        <w:widowControl w:val="0"/>
        <w:spacing w:after="0" w:line="240" w:lineRule="auto"/>
        <w:ind w:firstLine="567"/>
        <w:jc w:val="both"/>
        <w:rPr>
          <w:rFonts w:ascii="Times New Roman" w:eastAsia="Times New Roman" w:hAnsi="Times New Roman" w:cs="Times New Roman"/>
          <w:sz w:val="28"/>
          <w:szCs w:val="28"/>
          <w:lang w:eastAsia="ru-RU"/>
        </w:rPr>
      </w:pPr>
      <w:r w:rsidRPr="00622967">
        <w:rPr>
          <w:rFonts w:ascii="Times New Roman" w:eastAsia="Times New Roman" w:hAnsi="Times New Roman" w:cs="Times New Roman"/>
          <w:sz w:val="28"/>
          <w:szCs w:val="28"/>
          <w:lang w:eastAsia="ru-RU"/>
        </w:rPr>
        <w:t xml:space="preserve">2. Настоящее постановление опубликовать в информационном бюллетене «Кирилловский вестник» и разместить на официальном сайте администрации Кирилловского сельсовета </w:t>
      </w:r>
      <w:proofErr w:type="spellStart"/>
      <w:r w:rsidRPr="00622967">
        <w:rPr>
          <w:rFonts w:ascii="Times New Roman" w:eastAsia="Times New Roman" w:hAnsi="Times New Roman" w:cs="Times New Roman"/>
          <w:sz w:val="28"/>
          <w:szCs w:val="28"/>
          <w:lang w:eastAsia="ru-RU"/>
        </w:rPr>
        <w:t>Земетчинского</w:t>
      </w:r>
      <w:proofErr w:type="spellEnd"/>
      <w:r w:rsidRPr="00622967">
        <w:rPr>
          <w:rFonts w:ascii="Times New Roman" w:eastAsia="Times New Roman" w:hAnsi="Times New Roman" w:cs="Times New Roman"/>
          <w:sz w:val="28"/>
          <w:szCs w:val="28"/>
          <w:lang w:eastAsia="ru-RU"/>
        </w:rPr>
        <w:t xml:space="preserve"> района Пензенской области в информационно-телекоммуникационной сети «Интернет».</w:t>
      </w:r>
    </w:p>
    <w:p w:rsidR="00AA3FC5" w:rsidRPr="00622967" w:rsidRDefault="00AA3FC5" w:rsidP="00AA3FC5">
      <w:pPr>
        <w:widowControl w:val="0"/>
        <w:spacing w:after="0" w:line="240" w:lineRule="auto"/>
        <w:ind w:firstLine="567"/>
        <w:jc w:val="both"/>
        <w:rPr>
          <w:rFonts w:ascii="Times New Roman" w:eastAsia="Times New Roman" w:hAnsi="Times New Roman" w:cs="Times New Roman"/>
          <w:sz w:val="28"/>
          <w:szCs w:val="28"/>
          <w:lang w:eastAsia="ru-RU"/>
        </w:rPr>
      </w:pPr>
      <w:r w:rsidRPr="00622967">
        <w:rPr>
          <w:rFonts w:ascii="Times New Roman" w:eastAsia="Times New Roman" w:hAnsi="Times New Roman" w:cs="Times New Roman"/>
          <w:sz w:val="28"/>
          <w:szCs w:val="28"/>
          <w:lang w:eastAsia="ru-RU"/>
        </w:rPr>
        <w:tab/>
        <w:t>3. Настоящее постановление вступает в силу на следующий день после дня его официального опубликования.</w:t>
      </w:r>
    </w:p>
    <w:p w:rsidR="00AA3FC5" w:rsidRPr="00622967" w:rsidRDefault="00AA3FC5" w:rsidP="00AA3FC5">
      <w:pPr>
        <w:widowControl w:val="0"/>
        <w:spacing w:after="0" w:line="240" w:lineRule="auto"/>
        <w:jc w:val="both"/>
        <w:rPr>
          <w:rFonts w:ascii="Times New Roman" w:eastAsia="Times New Roman" w:hAnsi="Times New Roman" w:cs="Times New Roman"/>
          <w:sz w:val="28"/>
          <w:szCs w:val="28"/>
          <w:lang w:eastAsia="ru-RU"/>
        </w:rPr>
      </w:pPr>
      <w:r w:rsidRPr="00622967">
        <w:rPr>
          <w:rFonts w:ascii="Times New Roman" w:eastAsia="Times New Roman" w:hAnsi="Times New Roman" w:cs="Times New Roman"/>
          <w:sz w:val="28"/>
          <w:szCs w:val="28"/>
          <w:lang w:eastAsia="ru-RU"/>
        </w:rPr>
        <w:tab/>
        <w:t xml:space="preserve">4. </w:t>
      </w:r>
      <w:proofErr w:type="gramStart"/>
      <w:r w:rsidRPr="00622967">
        <w:rPr>
          <w:rFonts w:ascii="Times New Roman" w:eastAsia="Times New Roman" w:hAnsi="Times New Roman" w:cs="Times New Roman"/>
          <w:sz w:val="28"/>
          <w:szCs w:val="28"/>
          <w:lang w:eastAsia="ru-RU"/>
        </w:rPr>
        <w:t>Контроль за</w:t>
      </w:r>
      <w:proofErr w:type="gramEnd"/>
      <w:r w:rsidRPr="00622967">
        <w:rPr>
          <w:rFonts w:ascii="Times New Roman" w:eastAsia="Times New Roman" w:hAnsi="Times New Roman" w:cs="Times New Roman"/>
          <w:sz w:val="28"/>
          <w:szCs w:val="28"/>
          <w:lang w:eastAsia="ru-RU"/>
        </w:rPr>
        <w:t xml:space="preserve"> исполнением настоящего постановления возложить на главу администрации Кирилловского сельсовета.</w:t>
      </w:r>
    </w:p>
    <w:p w:rsidR="00AA3FC5" w:rsidRPr="00622967" w:rsidRDefault="00AA3FC5" w:rsidP="00AA3FC5">
      <w:pPr>
        <w:widowControl w:val="0"/>
        <w:spacing w:after="0" w:line="240" w:lineRule="auto"/>
        <w:ind w:firstLine="720"/>
        <w:rPr>
          <w:rFonts w:ascii="Times New Roman" w:eastAsia="Times New Roman" w:hAnsi="Times New Roman" w:cs="Times New Roman"/>
          <w:color w:val="FF0000"/>
          <w:sz w:val="28"/>
          <w:szCs w:val="28"/>
          <w:lang w:eastAsia="ru-RU"/>
        </w:rPr>
      </w:pPr>
    </w:p>
    <w:p w:rsidR="00AA3FC5" w:rsidRPr="00622967" w:rsidRDefault="00AA3FC5" w:rsidP="00AA3FC5">
      <w:pPr>
        <w:widowControl w:val="0"/>
        <w:spacing w:after="0" w:line="240" w:lineRule="auto"/>
        <w:ind w:firstLine="720"/>
        <w:rPr>
          <w:rFonts w:ascii="Times New Roman" w:eastAsia="Times New Roman" w:hAnsi="Times New Roman" w:cs="Times New Roman"/>
          <w:sz w:val="28"/>
          <w:szCs w:val="28"/>
          <w:lang w:eastAsia="ru-RU"/>
        </w:rPr>
      </w:pPr>
      <w:r w:rsidRPr="00622967">
        <w:rPr>
          <w:rFonts w:ascii="Times New Roman" w:eastAsia="Times New Roman" w:hAnsi="Times New Roman" w:cs="Times New Roman"/>
          <w:sz w:val="28"/>
          <w:szCs w:val="28"/>
          <w:lang w:eastAsia="ru-RU"/>
        </w:rPr>
        <w:t xml:space="preserve">  </w:t>
      </w:r>
    </w:p>
    <w:p w:rsidR="00AA3FC5" w:rsidRPr="00622967" w:rsidRDefault="00AA3FC5" w:rsidP="00AA3FC5">
      <w:pPr>
        <w:widowControl w:val="0"/>
        <w:spacing w:after="0" w:line="240" w:lineRule="auto"/>
        <w:rPr>
          <w:rFonts w:ascii="Times New Roman" w:eastAsia="Times New Roman" w:hAnsi="Times New Roman" w:cs="Times New Roman"/>
          <w:sz w:val="28"/>
          <w:szCs w:val="28"/>
          <w:lang w:eastAsia="ru-RU"/>
        </w:rPr>
      </w:pPr>
      <w:r w:rsidRPr="00622967">
        <w:rPr>
          <w:rFonts w:ascii="Times New Roman" w:eastAsia="Times New Roman" w:hAnsi="Times New Roman" w:cs="Times New Roman"/>
          <w:sz w:val="28"/>
          <w:szCs w:val="28"/>
          <w:lang w:eastAsia="ru-RU"/>
        </w:rPr>
        <w:t xml:space="preserve"> Глава администрации                                                        </w:t>
      </w:r>
      <w:proofErr w:type="spellStart"/>
      <w:r w:rsidRPr="00622967">
        <w:rPr>
          <w:rFonts w:ascii="Times New Roman" w:eastAsia="Times New Roman" w:hAnsi="Times New Roman" w:cs="Times New Roman"/>
          <w:sz w:val="28"/>
          <w:szCs w:val="28"/>
          <w:lang w:eastAsia="ru-RU"/>
        </w:rPr>
        <w:t>И.М.Лихоманенко</w:t>
      </w:r>
      <w:proofErr w:type="spellEnd"/>
    </w:p>
    <w:p w:rsidR="00AA3FC5" w:rsidRDefault="00AA3FC5" w:rsidP="00AA3FC5"/>
    <w:p w:rsidR="00AA3FC5" w:rsidRDefault="00AA3FC5" w:rsidP="00AA3FC5"/>
    <w:p w:rsidR="00AA3FC5" w:rsidRDefault="00AA3FC5" w:rsidP="00AA3FC5"/>
    <w:p w:rsidR="00AA3FC5" w:rsidRDefault="00AA3FC5" w:rsidP="00AA3FC5"/>
    <w:p w:rsidR="00AA3FC5" w:rsidRDefault="00AA3FC5" w:rsidP="00AA3FC5"/>
    <w:p w:rsidR="00AA3FC5" w:rsidRDefault="00AA3FC5" w:rsidP="00AA3FC5"/>
    <w:p w:rsidR="00AA3FC5" w:rsidRDefault="00AA3FC5" w:rsidP="00AA3FC5"/>
    <w:p w:rsidR="00AA3FC5" w:rsidRDefault="00AA3FC5" w:rsidP="00AA3FC5"/>
    <w:p w:rsidR="00AA3FC5" w:rsidRDefault="00AA3FC5" w:rsidP="00AA3FC5"/>
    <w:p w:rsidR="00AA3FC5" w:rsidRDefault="00AA3FC5" w:rsidP="00AA3FC5"/>
    <w:p w:rsidR="00AA3FC5" w:rsidRDefault="00AA3FC5" w:rsidP="00AA3FC5"/>
    <w:p w:rsidR="00AA3FC5" w:rsidRDefault="00AA3FC5" w:rsidP="00AA3FC5"/>
    <w:p w:rsidR="00AA3FC5" w:rsidRDefault="00AA3FC5" w:rsidP="00AA3FC5"/>
    <w:p w:rsidR="00AA3FC5" w:rsidRDefault="00AA3FC5" w:rsidP="00AA3FC5"/>
    <w:p w:rsidR="00AA3FC5" w:rsidRDefault="00AA3FC5" w:rsidP="00AA3FC5"/>
    <w:p w:rsidR="00AA3FC5" w:rsidRDefault="00AA3FC5" w:rsidP="00AA3FC5"/>
    <w:p w:rsidR="00AA3FC5" w:rsidRDefault="00AA3FC5" w:rsidP="00AA3FC5"/>
    <w:p w:rsidR="00AA3FC5" w:rsidRDefault="00AA3FC5" w:rsidP="00AA3FC5"/>
    <w:p w:rsidR="00AA3FC5" w:rsidRDefault="00AA3FC5" w:rsidP="00AA3FC5"/>
    <w:p w:rsidR="00AA3FC5" w:rsidRDefault="00AA3FC5" w:rsidP="00AA3FC5"/>
    <w:p w:rsidR="00AA3FC5" w:rsidRDefault="00AA3FC5" w:rsidP="00AA3FC5"/>
    <w:p w:rsidR="00AA3FC5" w:rsidRPr="00826251" w:rsidRDefault="00AA3FC5" w:rsidP="00AA3FC5">
      <w:pPr>
        <w:widowControl w:val="0"/>
        <w:spacing w:after="0" w:line="240" w:lineRule="auto"/>
        <w:jc w:val="center"/>
        <w:rPr>
          <w:rFonts w:ascii="Times New Roman" w:eastAsia="Times New Roman" w:hAnsi="Times New Roman" w:cs="Times New Roman"/>
          <w:noProof/>
          <w:sz w:val="30"/>
          <w:szCs w:val="20"/>
          <w:lang w:eastAsia="ru-RU"/>
        </w:rPr>
      </w:pPr>
      <w:r>
        <w:rPr>
          <w:rFonts w:ascii="Times New Roman" w:eastAsia="Times New Roman" w:hAnsi="Times New Roman" w:cs="Times New Roman"/>
          <w:noProof/>
          <w:sz w:val="20"/>
          <w:szCs w:val="20"/>
          <w:lang w:eastAsia="ru-RU"/>
        </w:rPr>
        <mc:AlternateContent>
          <mc:Choice Requires="wps">
            <w:drawing>
              <wp:anchor distT="0" distB="0" distL="114300" distR="114300" simplePos="0" relativeHeight="251661312" behindDoc="0" locked="0" layoutInCell="1" allowOverlap="1" wp14:anchorId="2CE2E4D0" wp14:editId="1770D5F5">
                <wp:simplePos x="0" y="0"/>
                <wp:positionH relativeFrom="column">
                  <wp:posOffset>4777740</wp:posOffset>
                </wp:positionH>
                <wp:positionV relativeFrom="paragraph">
                  <wp:posOffset>-289560</wp:posOffset>
                </wp:positionV>
                <wp:extent cx="1411605" cy="415290"/>
                <wp:effectExtent l="0" t="3810" r="0" b="0"/>
                <wp:wrapNone/>
                <wp:docPr id="15" name="Поле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11605" cy="4152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A3FC5" w:rsidRDefault="00AA3FC5" w:rsidP="00AA3FC5">
                            <w:pPr>
                              <w:jc w:val="center"/>
                              <w:rPr>
                                <w:sz w:val="24"/>
                                <w:szCs w:val="24"/>
                              </w:rPr>
                            </w:pPr>
                          </w:p>
                          <w:p w:rsidR="00AA3FC5" w:rsidRDefault="00AA3FC5" w:rsidP="00AA3FC5">
                            <w:pPr>
                              <w:jc w:val="center"/>
                              <w:rPr>
                                <w:sz w:val="24"/>
                                <w:szCs w:val="24"/>
                              </w:rPr>
                            </w:pPr>
                          </w:p>
                          <w:p w:rsidR="00AA3FC5" w:rsidRDefault="00AA3FC5" w:rsidP="00AA3FC5">
                            <w:pPr>
                              <w:jc w:val="center"/>
                              <w:rPr>
                                <w:sz w:val="24"/>
                                <w:szCs w:val="24"/>
                              </w:rPr>
                            </w:pPr>
                          </w:p>
                          <w:p w:rsidR="00AA3FC5" w:rsidRPr="00936673" w:rsidRDefault="00AA3FC5" w:rsidP="00AA3FC5">
                            <w:pPr>
                              <w:jc w:val="center"/>
                              <w:rPr>
                                <w:sz w:val="24"/>
                                <w:szCs w:val="24"/>
                              </w:rPr>
                            </w:pPr>
                            <w:r w:rsidRPr="00936673">
                              <w:rPr>
                                <w:sz w:val="24"/>
                                <w:szCs w:val="24"/>
                              </w:rPr>
                              <w:t>Приложение</w:t>
                            </w:r>
                          </w:p>
                          <w:p w:rsidR="00AA3FC5" w:rsidRPr="00936673" w:rsidRDefault="00AA3FC5" w:rsidP="00AA3FC5">
                            <w:pPr>
                              <w:jc w:val="center"/>
                              <w:rPr>
                                <w:sz w:val="24"/>
                                <w:szCs w:val="24"/>
                              </w:rPr>
                            </w:pPr>
                            <w:r w:rsidRPr="00936673">
                              <w:rPr>
                                <w:sz w:val="24"/>
                                <w:szCs w:val="24"/>
                              </w:rPr>
                              <w:t>к п.1 Описания</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5" o:spid="_x0000_s1027" type="#_x0000_t202" style="position:absolute;left:0;text-align:left;margin-left:376.2pt;margin-top:-22.8pt;width:111.15pt;height:32.7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" stroked="f">
                <v:textbox>
                  <w:txbxContent>
                    <w:p w:rsidR="00AA3FC5" w:rsidRDefault="00AA3FC5" w:rsidP="00AA3FC5">
                      <w:pPr>
                        <w:jc w:val="center"/>
                        <w:rPr>
                          <w:sz w:val="24"/>
                          <w:szCs w:val="24"/>
                        </w:rPr>
                      </w:pPr>
                    </w:p>
                    <w:p w:rsidR="00AA3FC5" w:rsidRDefault="00AA3FC5" w:rsidP="00AA3FC5">
                      <w:pPr>
                        <w:jc w:val="center"/>
                        <w:rPr>
                          <w:sz w:val="24"/>
                          <w:szCs w:val="24"/>
                        </w:rPr>
                      </w:pPr>
                    </w:p>
                    <w:p w:rsidR="00AA3FC5" w:rsidRDefault="00AA3FC5" w:rsidP="00AA3FC5">
                      <w:pPr>
                        <w:jc w:val="center"/>
                        <w:rPr>
                          <w:sz w:val="24"/>
                          <w:szCs w:val="24"/>
                        </w:rPr>
                      </w:pPr>
                    </w:p>
                    <w:p w:rsidR="00AA3FC5" w:rsidRPr="00936673" w:rsidRDefault="00AA3FC5" w:rsidP="00AA3FC5">
                      <w:pPr>
                        <w:jc w:val="center"/>
                        <w:rPr>
                          <w:sz w:val="24"/>
                          <w:szCs w:val="24"/>
                        </w:rPr>
                      </w:pPr>
                      <w:r w:rsidRPr="00936673">
                        <w:rPr>
                          <w:sz w:val="24"/>
                          <w:szCs w:val="24"/>
                        </w:rPr>
                        <w:t>Приложение</w:t>
                      </w:r>
                    </w:p>
                    <w:p w:rsidR="00AA3FC5" w:rsidRPr="00936673" w:rsidRDefault="00AA3FC5" w:rsidP="00AA3FC5">
                      <w:pPr>
                        <w:jc w:val="center"/>
                        <w:rPr>
                          <w:sz w:val="24"/>
                          <w:szCs w:val="24"/>
                        </w:rPr>
                      </w:pPr>
                      <w:r w:rsidRPr="00936673">
                        <w:rPr>
                          <w:sz w:val="24"/>
                          <w:szCs w:val="24"/>
                        </w:rPr>
                        <w:t>к п.1 Описания</w:t>
                      </w:r>
                    </w:p>
                  </w:txbxContent>
                </v:textbox>
              </v:shape>
            </w:pict>
          </mc:Fallback>
        </mc:AlternateContent>
      </w:r>
      <w:r>
        <w:rPr>
          <w:rFonts w:ascii="Times New Roman" w:eastAsia="Times New Roman" w:hAnsi="Times New Roman" w:cs="Times New Roman"/>
          <w:noProof/>
          <w:sz w:val="28"/>
          <w:szCs w:val="28"/>
          <w:lang w:eastAsia="ru-RU"/>
        </w:rPr>
        <w:drawing>
          <wp:inline distT="0" distB="0" distL="0" distR="0" wp14:anchorId="5ECCDC0A" wp14:editId="742242C6">
            <wp:extent cx="736600" cy="965200"/>
            <wp:effectExtent l="0" t="0" r="6350" b="6350"/>
            <wp:docPr id="2" name="Рисунок 2" descr="Герб ППО (вектор) черная"/>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descr="Герб ППО (вектор) черная"/>
                    <pic:cNvPicPr>
                      <a:picLocks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36600" cy="965200"/>
                    </a:xfrm>
                    <a:prstGeom prst="rect">
                      <a:avLst/>
                    </a:prstGeom>
                    <a:noFill/>
                    <a:ln>
                      <a:noFill/>
                    </a:ln>
                  </pic:spPr>
                </pic:pic>
              </a:graphicData>
            </a:graphic>
          </wp:inline>
        </w:drawing>
      </w:r>
      <w:r>
        <w:rPr>
          <w:rFonts w:ascii="Times New Roman" w:eastAsia="Times New Roman" w:hAnsi="Times New Roman" w:cs="Times New Roman"/>
          <w:noProof/>
          <w:sz w:val="20"/>
          <w:szCs w:val="20"/>
          <w:lang w:eastAsia="ru-RU"/>
        </w:rPr>
        <mc:AlternateContent>
          <mc:Choice Requires="wps">
            <w:drawing>
              <wp:anchor distT="0" distB="0" distL="114300" distR="114300" simplePos="0" relativeHeight="251660288" behindDoc="0" locked="0" layoutInCell="1" allowOverlap="1" wp14:anchorId="61688948" wp14:editId="026789F8">
                <wp:simplePos x="0" y="0"/>
                <wp:positionH relativeFrom="column">
                  <wp:posOffset>4777740</wp:posOffset>
                </wp:positionH>
                <wp:positionV relativeFrom="paragraph">
                  <wp:posOffset>-470535</wp:posOffset>
                </wp:positionV>
                <wp:extent cx="1411605" cy="72390"/>
                <wp:effectExtent l="0" t="3810" r="0" b="0"/>
                <wp:wrapNone/>
                <wp:docPr id="14" name="Поле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11605" cy="723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A3FC5" w:rsidRPr="00DE30E3" w:rsidRDefault="00AA3FC5" w:rsidP="00AA3FC5">
                            <w:pPr>
                              <w:rPr>
                                <w:szCs w:val="24"/>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4" o:spid="_x0000_s1028" type="#_x0000_t202" style="position:absolute;left:0;text-align:left;margin-left:376.2pt;margin-top:-37.05pt;width:111.15pt;height:5.7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" stroked="f">
                <v:textbox>
                  <w:txbxContent>
                    <w:p w:rsidR="00AA3FC5" w:rsidRPr="00DE30E3" w:rsidRDefault="00AA3FC5" w:rsidP="00AA3FC5">
                      <w:pPr>
                        <w:rPr>
                          <w:szCs w:val="24"/>
                        </w:rPr>
                      </w:pPr>
                    </w:p>
                  </w:txbxContent>
                </v:textbox>
              </v:shape>
            </w:pict>
          </mc:Fallback>
        </mc:AlternateContent>
      </w:r>
    </w:p>
    <w:tbl>
      <w:tblPr>
        <w:tblpPr w:leftFromText="180" w:rightFromText="180" w:vertAnchor="text" w:horzAnchor="margin" w:tblpY="105"/>
        <w:tblW w:w="9748" w:type="dxa"/>
        <w:tblLayout w:type="fixed"/>
        <w:tblCellMar>
          <w:left w:w="0" w:type="dxa"/>
          <w:right w:w="0" w:type="dxa"/>
        </w:tblCellMar>
        <w:tblLook w:val="01E0" w:firstRow="1" w:lastRow="1" w:firstColumn="1" w:lastColumn="1" w:noHBand="0" w:noVBand="0"/>
      </w:tblPr>
      <w:tblGrid>
        <w:gridCol w:w="9748"/>
      </w:tblGrid>
      <w:tr w:rsidR="00AA3FC5" w:rsidRPr="00826251" w:rsidTr="00272ADC">
        <w:trPr>
          <w:trHeight w:hRule="exact" w:val="397"/>
        </w:trPr>
        <w:tc>
          <w:tcPr>
            <w:tcW w:w="9748" w:type="dxa"/>
          </w:tcPr>
          <w:p w:rsidR="00AA3FC5" w:rsidRPr="00826251" w:rsidRDefault="00AA3FC5" w:rsidP="00272ADC">
            <w:pPr>
              <w:spacing w:after="0" w:line="240" w:lineRule="auto"/>
              <w:jc w:val="center"/>
              <w:rPr>
                <w:rFonts w:ascii="Times New Roman" w:eastAsia="Times New Roman" w:hAnsi="Times New Roman" w:cs="Times New Roman"/>
                <w:b/>
                <w:sz w:val="28"/>
                <w:szCs w:val="20"/>
                <w:lang w:eastAsia="ru-RU"/>
              </w:rPr>
            </w:pPr>
          </w:p>
        </w:tc>
      </w:tr>
      <w:tr w:rsidR="00AA3FC5" w:rsidRPr="00826251" w:rsidTr="00272ADC">
        <w:tc>
          <w:tcPr>
            <w:tcW w:w="9748" w:type="dxa"/>
          </w:tcPr>
          <w:p w:rsidR="00AA3FC5" w:rsidRPr="00826251" w:rsidRDefault="00AA3FC5" w:rsidP="00272ADC">
            <w:pPr>
              <w:spacing w:after="0" w:line="240" w:lineRule="auto"/>
              <w:jc w:val="center"/>
              <w:rPr>
                <w:rFonts w:ascii="Times New Roman" w:eastAsia="Times New Roman" w:hAnsi="Times New Roman" w:cs="Times New Roman"/>
                <w:b/>
                <w:sz w:val="36"/>
                <w:szCs w:val="36"/>
                <w:lang w:eastAsia="ru-RU"/>
              </w:rPr>
            </w:pPr>
            <w:r w:rsidRPr="00826251">
              <w:rPr>
                <w:rFonts w:ascii="Times New Roman" w:eastAsia="Times New Roman" w:hAnsi="Times New Roman" w:cs="Times New Roman"/>
                <w:b/>
                <w:sz w:val="36"/>
                <w:szCs w:val="36"/>
                <w:lang w:eastAsia="ru-RU"/>
              </w:rPr>
              <w:t>АДМИНИСТРАЦИЯ КИРИЛЛОВСКОГО СЕЛЬСОВЕТА</w:t>
            </w:r>
          </w:p>
        </w:tc>
      </w:tr>
      <w:tr w:rsidR="00AA3FC5" w:rsidRPr="00826251" w:rsidTr="00272ADC">
        <w:trPr>
          <w:trHeight w:hRule="exact" w:val="397"/>
        </w:trPr>
        <w:tc>
          <w:tcPr>
            <w:tcW w:w="9748" w:type="dxa"/>
          </w:tcPr>
          <w:p w:rsidR="00AA3FC5" w:rsidRPr="00826251" w:rsidRDefault="00AA3FC5" w:rsidP="00272ADC">
            <w:pPr>
              <w:spacing w:after="0" w:line="240" w:lineRule="auto"/>
              <w:jc w:val="center"/>
              <w:rPr>
                <w:rFonts w:ascii="Times New Roman" w:eastAsia="Times New Roman" w:hAnsi="Times New Roman" w:cs="Times New Roman"/>
                <w:b/>
                <w:sz w:val="36"/>
                <w:szCs w:val="36"/>
                <w:lang w:eastAsia="ru-RU"/>
              </w:rPr>
            </w:pPr>
            <w:r w:rsidRPr="00826251">
              <w:rPr>
                <w:rFonts w:ascii="Times New Roman" w:eastAsia="Times New Roman" w:hAnsi="Times New Roman" w:cs="Times New Roman"/>
                <w:b/>
                <w:sz w:val="36"/>
                <w:szCs w:val="36"/>
                <w:lang w:eastAsia="ru-RU"/>
              </w:rPr>
              <w:t>ЗЕМЕТЧИНСКОГО РАЙОНА ПЕНЗЕНСКОЙ ОБЛАСТИ</w:t>
            </w:r>
          </w:p>
        </w:tc>
      </w:tr>
      <w:tr w:rsidR="00AA3FC5" w:rsidRPr="00826251" w:rsidTr="00272ADC">
        <w:tc>
          <w:tcPr>
            <w:tcW w:w="9748" w:type="dxa"/>
          </w:tcPr>
          <w:p w:rsidR="00AA3FC5" w:rsidRPr="00826251" w:rsidRDefault="00AA3FC5" w:rsidP="00272ADC">
            <w:pPr>
              <w:keepNext/>
              <w:spacing w:after="0" w:line="240" w:lineRule="auto"/>
              <w:outlineLvl w:val="2"/>
              <w:rPr>
                <w:rFonts w:ascii="Times New Roman" w:eastAsia="Times New Roman" w:hAnsi="Times New Roman" w:cs="Times New Roman"/>
                <w:sz w:val="40"/>
                <w:szCs w:val="20"/>
                <w:lang w:eastAsia="ru-RU"/>
              </w:rPr>
            </w:pPr>
          </w:p>
        </w:tc>
      </w:tr>
      <w:tr w:rsidR="00AA3FC5" w:rsidRPr="00826251" w:rsidTr="00272ADC">
        <w:trPr>
          <w:trHeight w:hRule="exact" w:val="524"/>
        </w:trPr>
        <w:tc>
          <w:tcPr>
            <w:tcW w:w="9748" w:type="dxa"/>
            <w:vAlign w:val="center"/>
          </w:tcPr>
          <w:p w:rsidR="00AA3FC5" w:rsidRPr="00826251" w:rsidRDefault="00AA3FC5" w:rsidP="00272ADC">
            <w:pPr>
              <w:keepNext/>
              <w:spacing w:after="0" w:line="240" w:lineRule="auto"/>
              <w:outlineLvl w:val="2"/>
              <w:rPr>
                <w:rFonts w:ascii="Times New Roman" w:eastAsia="Times New Roman" w:hAnsi="Times New Roman" w:cs="Times New Roman"/>
                <w:b/>
                <w:sz w:val="28"/>
                <w:szCs w:val="28"/>
                <w:lang w:eastAsia="ru-RU"/>
              </w:rPr>
            </w:pPr>
            <w:r w:rsidRPr="00826251">
              <w:rPr>
                <w:rFonts w:ascii="Times New Roman" w:eastAsia="Times New Roman" w:hAnsi="Times New Roman" w:cs="Times New Roman"/>
                <w:b/>
                <w:sz w:val="28"/>
                <w:szCs w:val="28"/>
                <w:lang w:eastAsia="ru-RU"/>
              </w:rPr>
              <w:t xml:space="preserve">                                              ПОСТАНОВЛЕНИЕ</w:t>
            </w:r>
          </w:p>
        </w:tc>
      </w:tr>
    </w:tbl>
    <w:p w:rsidR="00AA3FC5" w:rsidRPr="00826251" w:rsidRDefault="00AA3FC5" w:rsidP="00AA3FC5">
      <w:pPr>
        <w:widowControl w:val="0"/>
        <w:spacing w:after="0" w:line="240" w:lineRule="auto"/>
        <w:rPr>
          <w:rFonts w:ascii="Times New Roman" w:eastAsia="Times New Roman" w:hAnsi="Times New Roman" w:cs="Times New Roman"/>
          <w:vanish/>
          <w:sz w:val="20"/>
          <w:szCs w:val="20"/>
          <w:lang w:eastAsia="ru-RU"/>
        </w:rPr>
      </w:pPr>
    </w:p>
    <w:tbl>
      <w:tblPr>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AA3FC5" w:rsidRPr="00826251" w:rsidTr="00272ADC">
        <w:tc>
          <w:tcPr>
            <w:tcW w:w="284" w:type="dxa"/>
            <w:vAlign w:val="bottom"/>
          </w:tcPr>
          <w:p w:rsidR="00AA3FC5" w:rsidRPr="00826251" w:rsidRDefault="00AA3FC5" w:rsidP="00272ADC">
            <w:pPr>
              <w:framePr w:wrap="around" w:vAnchor="page" w:hAnchor="page" w:x="4072" w:y="4501"/>
              <w:spacing w:after="0" w:line="240" w:lineRule="auto"/>
              <w:rPr>
                <w:rFonts w:ascii="Times New Roman" w:eastAsia="Times New Roman" w:hAnsi="Times New Roman" w:cs="Times New Roman"/>
                <w:sz w:val="24"/>
                <w:szCs w:val="20"/>
                <w:lang w:eastAsia="ru-RU"/>
              </w:rPr>
            </w:pPr>
            <w:r w:rsidRPr="00826251">
              <w:rPr>
                <w:rFonts w:ascii="Times New Roman" w:eastAsia="Times New Roman" w:hAnsi="Times New Roman" w:cs="Times New Roman"/>
                <w:sz w:val="24"/>
                <w:szCs w:val="20"/>
                <w:lang w:eastAsia="ru-RU"/>
              </w:rPr>
              <w:t>от</w:t>
            </w:r>
          </w:p>
        </w:tc>
        <w:tc>
          <w:tcPr>
            <w:tcW w:w="2835" w:type="dxa"/>
            <w:tcBorders>
              <w:bottom w:val="single" w:sz="6" w:space="0" w:color="auto"/>
            </w:tcBorders>
          </w:tcPr>
          <w:p w:rsidR="00AA3FC5" w:rsidRPr="00826251" w:rsidRDefault="00AA3FC5" w:rsidP="00272ADC">
            <w:pPr>
              <w:framePr w:wrap="around" w:vAnchor="page" w:hAnchor="page" w:x="4072" w:y="4501"/>
              <w:spacing w:after="0" w:line="240" w:lineRule="auto"/>
              <w:jc w:val="center"/>
              <w:rPr>
                <w:rFonts w:ascii="Times New Roman" w:eastAsia="Times New Roman" w:hAnsi="Times New Roman" w:cs="Times New Roman"/>
                <w:sz w:val="24"/>
                <w:szCs w:val="20"/>
                <w:lang w:eastAsia="ru-RU"/>
              </w:rPr>
            </w:pPr>
            <w:r w:rsidRPr="00826251">
              <w:rPr>
                <w:rFonts w:ascii="Times New Roman" w:eastAsia="Times New Roman" w:hAnsi="Times New Roman" w:cs="Times New Roman"/>
                <w:sz w:val="24"/>
                <w:szCs w:val="20"/>
                <w:lang w:eastAsia="ru-RU"/>
              </w:rPr>
              <w:t>09.03.2021</w:t>
            </w:r>
          </w:p>
        </w:tc>
        <w:tc>
          <w:tcPr>
            <w:tcW w:w="397" w:type="dxa"/>
            <w:vAlign w:val="bottom"/>
          </w:tcPr>
          <w:p w:rsidR="00AA3FC5" w:rsidRPr="00826251" w:rsidRDefault="00AA3FC5" w:rsidP="00272ADC">
            <w:pPr>
              <w:framePr w:wrap="around" w:vAnchor="page" w:hAnchor="page" w:x="4072" w:y="4501"/>
              <w:spacing w:after="0" w:line="240" w:lineRule="auto"/>
              <w:jc w:val="center"/>
              <w:rPr>
                <w:rFonts w:ascii="Times New Roman" w:eastAsia="Times New Roman" w:hAnsi="Times New Roman" w:cs="Times New Roman"/>
                <w:sz w:val="24"/>
                <w:szCs w:val="20"/>
                <w:lang w:eastAsia="ru-RU"/>
              </w:rPr>
            </w:pPr>
            <w:r w:rsidRPr="00826251">
              <w:rPr>
                <w:rFonts w:ascii="Times New Roman" w:eastAsia="Times New Roman" w:hAnsi="Times New Roman" w:cs="Times New Roman"/>
                <w:sz w:val="24"/>
                <w:szCs w:val="20"/>
                <w:lang w:eastAsia="ru-RU"/>
              </w:rPr>
              <w:t>№</w:t>
            </w:r>
          </w:p>
        </w:tc>
        <w:tc>
          <w:tcPr>
            <w:tcW w:w="1134" w:type="dxa"/>
            <w:tcBorders>
              <w:bottom w:val="single" w:sz="6" w:space="0" w:color="auto"/>
            </w:tcBorders>
          </w:tcPr>
          <w:p w:rsidR="00AA3FC5" w:rsidRPr="00826251" w:rsidRDefault="00AA3FC5" w:rsidP="00272ADC">
            <w:pPr>
              <w:framePr w:wrap="around" w:vAnchor="page" w:hAnchor="page" w:x="4072" w:y="4501"/>
              <w:spacing w:after="0" w:line="240" w:lineRule="auto"/>
              <w:rPr>
                <w:rFonts w:ascii="Times New Roman" w:eastAsia="Times New Roman" w:hAnsi="Times New Roman" w:cs="Times New Roman"/>
                <w:sz w:val="24"/>
                <w:szCs w:val="20"/>
                <w:lang w:eastAsia="ru-RU"/>
              </w:rPr>
            </w:pPr>
            <w:r w:rsidRPr="00826251">
              <w:rPr>
                <w:rFonts w:ascii="Times New Roman" w:eastAsia="Times New Roman" w:hAnsi="Times New Roman" w:cs="Times New Roman"/>
                <w:sz w:val="24"/>
                <w:szCs w:val="20"/>
                <w:lang w:eastAsia="ru-RU"/>
              </w:rPr>
              <w:t xml:space="preserve">     10</w:t>
            </w:r>
          </w:p>
        </w:tc>
      </w:tr>
      <w:tr w:rsidR="00AA3FC5" w:rsidRPr="00826251" w:rsidTr="00272ADC">
        <w:tc>
          <w:tcPr>
            <w:tcW w:w="4650" w:type="dxa"/>
            <w:gridSpan w:val="4"/>
          </w:tcPr>
          <w:p w:rsidR="00AA3FC5" w:rsidRPr="00826251" w:rsidRDefault="00AA3FC5" w:rsidP="00272ADC">
            <w:pPr>
              <w:framePr w:wrap="around" w:vAnchor="page" w:hAnchor="page" w:x="4072" w:y="4501"/>
              <w:spacing w:after="0" w:line="240" w:lineRule="auto"/>
              <w:jc w:val="center"/>
              <w:rPr>
                <w:rFonts w:ascii="Times New Roman" w:eastAsia="Times New Roman" w:hAnsi="Times New Roman" w:cs="Times New Roman"/>
                <w:sz w:val="10"/>
                <w:szCs w:val="20"/>
                <w:lang w:eastAsia="ru-RU"/>
              </w:rPr>
            </w:pPr>
          </w:p>
          <w:p w:rsidR="00AA3FC5" w:rsidRPr="00826251" w:rsidRDefault="00AA3FC5" w:rsidP="00272ADC">
            <w:pPr>
              <w:framePr w:wrap="around" w:vAnchor="page" w:hAnchor="page" w:x="4072" w:y="4501"/>
              <w:spacing w:after="0" w:line="240" w:lineRule="auto"/>
              <w:jc w:val="center"/>
              <w:rPr>
                <w:rFonts w:ascii="Times New Roman" w:eastAsia="Times New Roman" w:hAnsi="Times New Roman" w:cs="Times New Roman"/>
                <w:sz w:val="24"/>
                <w:szCs w:val="20"/>
                <w:lang w:eastAsia="ru-RU"/>
              </w:rPr>
            </w:pPr>
            <w:proofErr w:type="spellStart"/>
            <w:r w:rsidRPr="00826251">
              <w:rPr>
                <w:rFonts w:ascii="Times New Roman" w:eastAsia="Times New Roman" w:hAnsi="Times New Roman" w:cs="Times New Roman"/>
                <w:sz w:val="24"/>
                <w:szCs w:val="20"/>
                <w:lang w:eastAsia="ru-RU"/>
              </w:rPr>
              <w:t>с</w:t>
            </w:r>
            <w:proofErr w:type="gramStart"/>
            <w:r w:rsidRPr="00826251">
              <w:rPr>
                <w:rFonts w:ascii="Times New Roman" w:eastAsia="Times New Roman" w:hAnsi="Times New Roman" w:cs="Times New Roman"/>
                <w:sz w:val="24"/>
                <w:szCs w:val="20"/>
                <w:lang w:eastAsia="ru-RU"/>
              </w:rPr>
              <w:t>.К</w:t>
            </w:r>
            <w:proofErr w:type="gramEnd"/>
            <w:r w:rsidRPr="00826251">
              <w:rPr>
                <w:rFonts w:ascii="Times New Roman" w:eastAsia="Times New Roman" w:hAnsi="Times New Roman" w:cs="Times New Roman"/>
                <w:sz w:val="24"/>
                <w:szCs w:val="20"/>
                <w:lang w:eastAsia="ru-RU"/>
              </w:rPr>
              <w:t>ириллово</w:t>
            </w:r>
            <w:proofErr w:type="spellEnd"/>
          </w:p>
        </w:tc>
      </w:tr>
    </w:tbl>
    <w:p w:rsidR="00AA3FC5" w:rsidRPr="00826251" w:rsidRDefault="00AA3FC5" w:rsidP="00AA3FC5">
      <w:pPr>
        <w:widowControl w:val="0"/>
        <w:spacing w:after="0" w:line="240" w:lineRule="auto"/>
        <w:rPr>
          <w:rFonts w:ascii="Times New Roman" w:eastAsia="Times New Roman" w:hAnsi="Times New Roman" w:cs="Times New Roman"/>
          <w:sz w:val="30"/>
          <w:szCs w:val="20"/>
          <w:lang w:eastAsia="ru-RU"/>
        </w:rPr>
      </w:pPr>
    </w:p>
    <w:p w:rsidR="00AA3FC5" w:rsidRPr="00826251" w:rsidRDefault="00AA3FC5" w:rsidP="00AA3FC5">
      <w:pPr>
        <w:keepNext/>
        <w:widowControl w:val="0"/>
        <w:spacing w:after="0" w:line="240" w:lineRule="auto"/>
        <w:jc w:val="center"/>
        <w:outlineLvl w:val="0"/>
        <w:rPr>
          <w:rFonts w:ascii="Times New Roman" w:eastAsia="Times New Roman" w:hAnsi="Times New Roman" w:cs="Times New Roman"/>
          <w:b/>
          <w:bCs/>
          <w:kern w:val="32"/>
          <w:sz w:val="28"/>
          <w:szCs w:val="28"/>
          <w:lang w:val="x-none" w:eastAsia="x-none"/>
        </w:rPr>
      </w:pPr>
    </w:p>
    <w:p w:rsidR="00AA3FC5" w:rsidRPr="00826251" w:rsidRDefault="00AA3FC5" w:rsidP="00AA3FC5">
      <w:pPr>
        <w:keepNext/>
        <w:widowControl w:val="0"/>
        <w:spacing w:after="0" w:line="240" w:lineRule="auto"/>
        <w:jc w:val="center"/>
        <w:outlineLvl w:val="0"/>
        <w:rPr>
          <w:rFonts w:ascii="Times New Roman" w:eastAsia="Times New Roman" w:hAnsi="Times New Roman" w:cs="Times New Roman"/>
          <w:b/>
          <w:bCs/>
          <w:kern w:val="32"/>
          <w:sz w:val="28"/>
          <w:szCs w:val="28"/>
          <w:lang w:val="x-none" w:eastAsia="x-none"/>
        </w:rPr>
      </w:pPr>
    </w:p>
    <w:p w:rsidR="00AA3FC5" w:rsidRPr="00826251" w:rsidRDefault="00AA3FC5" w:rsidP="00AA3FC5">
      <w:pPr>
        <w:keepNext/>
        <w:widowControl w:val="0"/>
        <w:spacing w:after="0" w:line="240" w:lineRule="auto"/>
        <w:jc w:val="center"/>
        <w:outlineLvl w:val="0"/>
        <w:rPr>
          <w:rFonts w:ascii="Times New Roman" w:eastAsia="Times New Roman" w:hAnsi="Times New Roman" w:cs="Times New Roman"/>
          <w:b/>
          <w:bCs/>
          <w:kern w:val="32"/>
          <w:sz w:val="28"/>
          <w:szCs w:val="28"/>
          <w:lang w:eastAsia="x-none"/>
        </w:rPr>
      </w:pPr>
      <w:r w:rsidRPr="00826251">
        <w:rPr>
          <w:rFonts w:ascii="Times New Roman" w:eastAsia="Times New Roman" w:hAnsi="Times New Roman" w:cs="Times New Roman"/>
          <w:b/>
          <w:bCs/>
          <w:kern w:val="32"/>
          <w:sz w:val="28"/>
          <w:szCs w:val="28"/>
          <w:lang w:val="x-none" w:eastAsia="x-none"/>
        </w:rPr>
        <w:t>О внесении изменени</w:t>
      </w:r>
      <w:r w:rsidRPr="00826251">
        <w:rPr>
          <w:rFonts w:ascii="Times New Roman" w:eastAsia="Times New Roman" w:hAnsi="Times New Roman" w:cs="Times New Roman"/>
          <w:b/>
          <w:bCs/>
          <w:kern w:val="32"/>
          <w:sz w:val="28"/>
          <w:szCs w:val="28"/>
          <w:lang w:eastAsia="x-none"/>
        </w:rPr>
        <w:t>й</w:t>
      </w:r>
      <w:r w:rsidRPr="00826251">
        <w:rPr>
          <w:rFonts w:ascii="Times New Roman" w:eastAsia="Times New Roman" w:hAnsi="Times New Roman" w:cs="Times New Roman"/>
          <w:b/>
          <w:bCs/>
          <w:kern w:val="32"/>
          <w:sz w:val="28"/>
          <w:szCs w:val="28"/>
          <w:lang w:val="x-none" w:eastAsia="x-none"/>
        </w:rPr>
        <w:t xml:space="preserve"> и дополнений в</w:t>
      </w:r>
      <w:r w:rsidRPr="00826251">
        <w:rPr>
          <w:rFonts w:ascii="Times New Roman" w:eastAsia="Times New Roman" w:hAnsi="Times New Roman" w:cs="Times New Roman"/>
          <w:bCs/>
          <w:kern w:val="32"/>
          <w:sz w:val="28"/>
          <w:szCs w:val="28"/>
          <w:lang w:val="x-none" w:eastAsia="x-none"/>
        </w:rPr>
        <w:t xml:space="preserve"> </w:t>
      </w:r>
      <w:r w:rsidRPr="00826251">
        <w:rPr>
          <w:rFonts w:ascii="Times New Roman" w:eastAsia="Times New Roman" w:hAnsi="Times New Roman" w:cs="Times New Roman"/>
          <w:b/>
          <w:bCs/>
          <w:kern w:val="32"/>
          <w:sz w:val="28"/>
          <w:szCs w:val="28"/>
          <w:lang w:val="x-none" w:eastAsia="x-none"/>
        </w:rPr>
        <w:t xml:space="preserve">административный регламент </w:t>
      </w:r>
      <w:r w:rsidRPr="00826251">
        <w:rPr>
          <w:rFonts w:ascii="Times New Roman" w:eastAsia="Times New Roman" w:hAnsi="Times New Roman" w:cs="Times New Roman"/>
          <w:b/>
          <w:bCs/>
          <w:kern w:val="32"/>
          <w:sz w:val="28"/>
          <w:szCs w:val="28"/>
          <w:lang w:val="x-none" w:eastAsia="x-none"/>
        </w:rPr>
        <w:br/>
        <w:t xml:space="preserve"> по предоставлению </w:t>
      </w:r>
      <w:r w:rsidRPr="00826251">
        <w:rPr>
          <w:rFonts w:ascii="Times New Roman" w:eastAsia="Times New Roman" w:hAnsi="Times New Roman" w:cs="Times New Roman"/>
          <w:b/>
          <w:bCs/>
          <w:kern w:val="2"/>
          <w:sz w:val="28"/>
          <w:szCs w:val="28"/>
          <w:lang w:val="x-none" w:eastAsia="ar-SA"/>
        </w:rPr>
        <w:t xml:space="preserve">администрацией </w:t>
      </w:r>
      <w:r w:rsidRPr="00826251">
        <w:rPr>
          <w:rFonts w:ascii="Times New Roman" w:eastAsia="Times New Roman" w:hAnsi="Times New Roman" w:cs="Times New Roman"/>
          <w:b/>
          <w:bCs/>
          <w:kern w:val="32"/>
          <w:sz w:val="28"/>
          <w:szCs w:val="28"/>
          <w:lang w:val="x-none" w:eastAsia="x-none"/>
        </w:rPr>
        <w:t xml:space="preserve">Кирилловского сельсовета </w:t>
      </w:r>
      <w:proofErr w:type="spellStart"/>
      <w:r w:rsidRPr="00826251">
        <w:rPr>
          <w:rFonts w:ascii="Times New Roman" w:eastAsia="Times New Roman" w:hAnsi="Times New Roman" w:cs="Times New Roman"/>
          <w:b/>
          <w:bCs/>
          <w:kern w:val="32"/>
          <w:sz w:val="28"/>
          <w:szCs w:val="28"/>
          <w:lang w:val="x-none" w:eastAsia="x-none"/>
        </w:rPr>
        <w:t>Земетчинского</w:t>
      </w:r>
      <w:proofErr w:type="spellEnd"/>
      <w:r w:rsidRPr="00826251">
        <w:rPr>
          <w:rFonts w:ascii="Times New Roman" w:eastAsia="Times New Roman" w:hAnsi="Times New Roman" w:cs="Times New Roman"/>
          <w:b/>
          <w:bCs/>
          <w:kern w:val="32"/>
          <w:sz w:val="28"/>
          <w:szCs w:val="28"/>
          <w:lang w:val="x-none" w:eastAsia="x-none"/>
        </w:rPr>
        <w:t xml:space="preserve"> района Пензенской области </w:t>
      </w:r>
      <w:r w:rsidRPr="00826251">
        <w:rPr>
          <w:rFonts w:ascii="Times New Roman" w:eastAsia="Times New Roman" w:hAnsi="Times New Roman" w:cs="Times New Roman"/>
          <w:b/>
          <w:bCs/>
          <w:kern w:val="32"/>
          <w:sz w:val="28"/>
          <w:szCs w:val="28"/>
          <w:lang w:eastAsia="x-none"/>
        </w:rPr>
        <w:t>муниципальной услуги «</w:t>
      </w:r>
      <w:r w:rsidRPr="00826251">
        <w:rPr>
          <w:rFonts w:ascii="Times New Roman" w:eastAsia="Times New Roman" w:hAnsi="Times New Roman" w:cs="Times New Roman"/>
          <w:b/>
          <w:bCs/>
          <w:kern w:val="32"/>
          <w:sz w:val="28"/>
          <w:szCs w:val="28"/>
          <w:lang w:val="x-none" w:eastAsia="x-none"/>
        </w:rPr>
        <w:t>Выдача копий муниципальных правовых актов»</w:t>
      </w:r>
      <w:r w:rsidRPr="00826251">
        <w:rPr>
          <w:rFonts w:ascii="Times New Roman" w:eastAsia="Times New Roman" w:hAnsi="Times New Roman" w:cs="Times New Roman"/>
          <w:b/>
          <w:bCs/>
          <w:kern w:val="32"/>
          <w:sz w:val="28"/>
          <w:szCs w:val="28"/>
          <w:lang w:eastAsia="x-none"/>
        </w:rPr>
        <w:t xml:space="preserve">, утвержденный постановлением </w:t>
      </w:r>
      <w:r w:rsidRPr="00826251">
        <w:rPr>
          <w:rFonts w:ascii="Times New Roman" w:eastAsia="Times New Roman" w:hAnsi="Times New Roman" w:cs="Times New Roman"/>
          <w:b/>
          <w:bCs/>
          <w:kern w:val="32"/>
          <w:sz w:val="28"/>
          <w:szCs w:val="28"/>
          <w:lang w:val="x-none" w:eastAsia="x-none"/>
        </w:rPr>
        <w:t xml:space="preserve">администрации Кирилловского сельсовета </w:t>
      </w:r>
      <w:proofErr w:type="spellStart"/>
      <w:r w:rsidRPr="00826251">
        <w:rPr>
          <w:rFonts w:ascii="Times New Roman" w:eastAsia="Times New Roman" w:hAnsi="Times New Roman" w:cs="Times New Roman"/>
          <w:b/>
          <w:bCs/>
          <w:kern w:val="32"/>
          <w:sz w:val="28"/>
          <w:szCs w:val="28"/>
          <w:lang w:val="x-none" w:eastAsia="x-none"/>
        </w:rPr>
        <w:t>Земетчинского</w:t>
      </w:r>
      <w:proofErr w:type="spellEnd"/>
      <w:r w:rsidRPr="00826251">
        <w:rPr>
          <w:rFonts w:ascii="Times New Roman" w:eastAsia="Times New Roman" w:hAnsi="Times New Roman" w:cs="Times New Roman"/>
          <w:b/>
          <w:bCs/>
          <w:kern w:val="32"/>
          <w:sz w:val="28"/>
          <w:szCs w:val="28"/>
          <w:lang w:val="x-none" w:eastAsia="x-none"/>
        </w:rPr>
        <w:t xml:space="preserve"> района Пензенской области от 24.06.2019 №</w:t>
      </w:r>
      <w:r w:rsidRPr="00826251">
        <w:rPr>
          <w:rFonts w:ascii="Times New Roman" w:eastAsia="Times New Roman" w:hAnsi="Times New Roman" w:cs="Times New Roman"/>
          <w:b/>
          <w:bCs/>
          <w:kern w:val="32"/>
          <w:sz w:val="28"/>
          <w:szCs w:val="28"/>
          <w:lang w:eastAsia="x-none"/>
        </w:rPr>
        <w:t>19</w:t>
      </w:r>
    </w:p>
    <w:p w:rsidR="00AA3FC5" w:rsidRPr="00826251" w:rsidRDefault="00AA3FC5" w:rsidP="00AA3FC5">
      <w:pPr>
        <w:keepNext/>
        <w:widowControl w:val="0"/>
        <w:spacing w:after="0" w:line="240" w:lineRule="auto"/>
        <w:jc w:val="center"/>
        <w:outlineLvl w:val="0"/>
        <w:rPr>
          <w:rFonts w:ascii="Times New Roman" w:eastAsia="Times New Roman" w:hAnsi="Times New Roman" w:cs="Times New Roman"/>
          <w:b/>
          <w:bCs/>
          <w:kern w:val="32"/>
          <w:sz w:val="28"/>
          <w:szCs w:val="28"/>
          <w:lang w:val="x-none" w:eastAsia="x-none"/>
        </w:rPr>
      </w:pPr>
      <w:r w:rsidRPr="00826251">
        <w:rPr>
          <w:rFonts w:ascii="Times New Roman" w:eastAsia="Times New Roman" w:hAnsi="Times New Roman" w:cs="Times New Roman"/>
          <w:b/>
          <w:bCs/>
          <w:kern w:val="32"/>
          <w:sz w:val="28"/>
          <w:szCs w:val="28"/>
          <w:lang w:val="x-none" w:eastAsia="x-none"/>
        </w:rPr>
        <w:t xml:space="preserve">  (в редакции решения от 21.01.2021 №</w:t>
      </w:r>
      <w:r w:rsidRPr="00826251">
        <w:rPr>
          <w:rFonts w:ascii="Times New Roman" w:eastAsia="Times New Roman" w:hAnsi="Times New Roman" w:cs="Times New Roman"/>
          <w:b/>
          <w:bCs/>
          <w:kern w:val="32"/>
          <w:sz w:val="28"/>
          <w:szCs w:val="28"/>
          <w:lang w:eastAsia="x-none"/>
        </w:rPr>
        <w:t>2</w:t>
      </w:r>
      <w:r w:rsidRPr="00826251">
        <w:rPr>
          <w:rFonts w:ascii="Times New Roman" w:eastAsia="Times New Roman" w:hAnsi="Times New Roman" w:cs="Times New Roman"/>
          <w:b/>
          <w:bCs/>
          <w:kern w:val="32"/>
          <w:sz w:val="28"/>
          <w:szCs w:val="28"/>
          <w:lang w:val="x-none" w:eastAsia="x-none"/>
        </w:rPr>
        <w:t>)</w:t>
      </w:r>
    </w:p>
    <w:p w:rsidR="00AA3FC5" w:rsidRPr="00826251" w:rsidRDefault="00AA3FC5" w:rsidP="00AA3FC5">
      <w:pPr>
        <w:widowControl w:val="0"/>
        <w:spacing w:after="0" w:line="240" w:lineRule="auto"/>
        <w:jc w:val="center"/>
        <w:rPr>
          <w:rFonts w:ascii="Times New Roman" w:eastAsia="Times New Roman" w:hAnsi="Times New Roman" w:cs="Times New Roman"/>
          <w:sz w:val="28"/>
          <w:szCs w:val="28"/>
          <w:lang w:eastAsia="ru-RU"/>
        </w:rPr>
      </w:pPr>
      <w:r w:rsidRPr="00826251">
        <w:rPr>
          <w:rFonts w:ascii="Times New Roman" w:eastAsia="Times New Roman" w:hAnsi="Times New Roman" w:cs="Times New Roman"/>
          <w:b/>
          <w:sz w:val="28"/>
          <w:szCs w:val="28"/>
          <w:lang w:eastAsia="ru-RU"/>
        </w:rPr>
        <w:t xml:space="preserve"> </w:t>
      </w:r>
    </w:p>
    <w:p w:rsidR="00AA3FC5" w:rsidRPr="00826251" w:rsidRDefault="00AA3FC5" w:rsidP="00AA3FC5">
      <w:pPr>
        <w:widowControl w:val="0"/>
        <w:spacing w:after="0" w:line="240" w:lineRule="auto"/>
        <w:ind w:left="-851" w:firstLine="851"/>
        <w:jc w:val="both"/>
        <w:rPr>
          <w:rFonts w:ascii="Times New Roman" w:eastAsia="Calibri" w:hAnsi="Times New Roman" w:cs="Times New Roman"/>
          <w:sz w:val="28"/>
          <w:szCs w:val="28"/>
          <w:lang w:eastAsia="zh-CN"/>
        </w:rPr>
      </w:pPr>
      <w:proofErr w:type="gramStart"/>
      <w:r w:rsidRPr="00826251">
        <w:rPr>
          <w:rFonts w:ascii="Times New Roman" w:eastAsia="Calibri" w:hAnsi="Times New Roman" w:cs="Times New Roman"/>
          <w:sz w:val="28"/>
          <w:szCs w:val="28"/>
          <w:lang w:eastAsia="ru-RU"/>
        </w:rPr>
        <w:t xml:space="preserve">В соответствии с Федеральным законом от 27.07.2010 № 210-ФЗ «Об организации предоставления государственных и муниципальных услуг», руководствуясь постановлениями администрации Кирилловского сельсовета </w:t>
      </w:r>
      <w:proofErr w:type="spellStart"/>
      <w:r w:rsidRPr="00826251">
        <w:rPr>
          <w:rFonts w:ascii="Times New Roman" w:eastAsia="Calibri" w:hAnsi="Times New Roman" w:cs="Times New Roman"/>
          <w:sz w:val="28"/>
          <w:szCs w:val="28"/>
          <w:lang w:eastAsia="ru-RU"/>
        </w:rPr>
        <w:t>Земетчинского</w:t>
      </w:r>
      <w:proofErr w:type="spellEnd"/>
      <w:r w:rsidRPr="00826251">
        <w:rPr>
          <w:rFonts w:ascii="Times New Roman" w:eastAsia="Calibri" w:hAnsi="Times New Roman" w:cs="Times New Roman"/>
          <w:sz w:val="28"/>
          <w:szCs w:val="28"/>
          <w:lang w:eastAsia="ru-RU"/>
        </w:rPr>
        <w:t xml:space="preserve"> района Пензенской области от 07.06.2018 №30 «Об утверждении реестра муниципальных услуг, предоставляемых администрацией Кирилловского сельсовета </w:t>
      </w:r>
      <w:proofErr w:type="spellStart"/>
      <w:r w:rsidRPr="00826251">
        <w:rPr>
          <w:rFonts w:ascii="Times New Roman" w:eastAsia="Calibri" w:hAnsi="Times New Roman" w:cs="Times New Roman"/>
          <w:sz w:val="28"/>
          <w:szCs w:val="28"/>
          <w:lang w:eastAsia="ru-RU"/>
        </w:rPr>
        <w:t>Земетчинского</w:t>
      </w:r>
      <w:proofErr w:type="spellEnd"/>
      <w:r w:rsidRPr="00826251">
        <w:rPr>
          <w:rFonts w:ascii="Times New Roman" w:eastAsia="Calibri" w:hAnsi="Times New Roman" w:cs="Times New Roman"/>
          <w:sz w:val="28"/>
          <w:szCs w:val="28"/>
          <w:lang w:eastAsia="ru-RU"/>
        </w:rPr>
        <w:t xml:space="preserve"> района Пензенской области» (с последующими изменениями), от 23.04.2018 №26 «</w:t>
      </w:r>
      <w:r w:rsidRPr="00826251">
        <w:rPr>
          <w:rFonts w:ascii="Times New Roman" w:eastAsia="Calibri" w:hAnsi="Times New Roman" w:cs="Times New Roman"/>
          <w:spacing w:val="-4"/>
          <w:sz w:val="28"/>
          <w:szCs w:val="28"/>
          <w:lang w:eastAsia="ru-RU"/>
        </w:rPr>
        <w:t>Об утверждении Порядка разработки и утверждения административных регламентов предоставления муниципальных услуг администрацией Кирилловского сельсовета</w:t>
      </w:r>
      <w:proofErr w:type="gramEnd"/>
      <w:r w:rsidRPr="00826251">
        <w:rPr>
          <w:rFonts w:ascii="Times New Roman" w:eastAsia="Calibri" w:hAnsi="Times New Roman" w:cs="Times New Roman"/>
          <w:spacing w:val="-4"/>
          <w:sz w:val="28"/>
          <w:szCs w:val="28"/>
          <w:lang w:eastAsia="ru-RU"/>
        </w:rPr>
        <w:t xml:space="preserve"> </w:t>
      </w:r>
      <w:proofErr w:type="spellStart"/>
      <w:r w:rsidRPr="00826251">
        <w:rPr>
          <w:rFonts w:ascii="Times New Roman" w:eastAsia="Calibri" w:hAnsi="Times New Roman" w:cs="Times New Roman"/>
          <w:spacing w:val="-4"/>
          <w:sz w:val="28"/>
          <w:szCs w:val="28"/>
          <w:lang w:eastAsia="ru-RU"/>
        </w:rPr>
        <w:t>Земетчинского</w:t>
      </w:r>
      <w:proofErr w:type="spellEnd"/>
      <w:r w:rsidRPr="00826251">
        <w:rPr>
          <w:rFonts w:ascii="Times New Roman" w:eastAsia="Calibri" w:hAnsi="Times New Roman" w:cs="Times New Roman"/>
          <w:spacing w:val="-4"/>
          <w:sz w:val="28"/>
          <w:szCs w:val="28"/>
          <w:lang w:eastAsia="ru-RU"/>
        </w:rPr>
        <w:t xml:space="preserve"> района Пензенской области</w:t>
      </w:r>
      <w:r w:rsidRPr="00826251">
        <w:rPr>
          <w:rFonts w:ascii="Times New Roman" w:eastAsia="Calibri" w:hAnsi="Times New Roman" w:cs="Times New Roman"/>
          <w:sz w:val="28"/>
          <w:szCs w:val="28"/>
          <w:lang w:eastAsia="ru-RU"/>
        </w:rPr>
        <w:t xml:space="preserve">», статьей 23 Устава Кирилловского сельсовета </w:t>
      </w:r>
      <w:proofErr w:type="spellStart"/>
      <w:r w:rsidRPr="00826251">
        <w:rPr>
          <w:rFonts w:ascii="Times New Roman" w:eastAsia="Calibri" w:hAnsi="Times New Roman" w:cs="Times New Roman"/>
          <w:sz w:val="28"/>
          <w:szCs w:val="28"/>
          <w:lang w:eastAsia="ru-RU"/>
        </w:rPr>
        <w:t>Земетчинского</w:t>
      </w:r>
      <w:proofErr w:type="spellEnd"/>
      <w:r w:rsidRPr="00826251">
        <w:rPr>
          <w:rFonts w:ascii="Times New Roman" w:eastAsia="Calibri" w:hAnsi="Times New Roman" w:cs="Times New Roman"/>
          <w:sz w:val="28"/>
          <w:szCs w:val="28"/>
          <w:lang w:eastAsia="ru-RU"/>
        </w:rPr>
        <w:t xml:space="preserve"> района Пензенской области,</w:t>
      </w:r>
    </w:p>
    <w:p w:rsidR="00AA3FC5" w:rsidRPr="00826251" w:rsidRDefault="00AA3FC5" w:rsidP="00AA3FC5">
      <w:pPr>
        <w:widowControl w:val="0"/>
        <w:spacing w:after="0" w:line="240" w:lineRule="auto"/>
        <w:ind w:left="-851" w:firstLine="142"/>
        <w:jc w:val="both"/>
        <w:rPr>
          <w:rFonts w:ascii="Times New Roman" w:eastAsia="Calibri" w:hAnsi="Times New Roman" w:cs="Times New Roman"/>
          <w:sz w:val="28"/>
          <w:szCs w:val="28"/>
          <w:lang w:eastAsia="ru-RU"/>
        </w:rPr>
      </w:pPr>
    </w:p>
    <w:p w:rsidR="00AA3FC5" w:rsidRPr="00826251" w:rsidRDefault="00AA3FC5" w:rsidP="00AA3FC5">
      <w:pPr>
        <w:spacing w:after="0" w:line="240" w:lineRule="auto"/>
        <w:ind w:left="-851" w:firstLine="142"/>
        <w:jc w:val="center"/>
        <w:outlineLvl w:val="0"/>
        <w:rPr>
          <w:rFonts w:ascii="Times New Roman" w:eastAsia="SimSun" w:hAnsi="Times New Roman" w:cs="Times New Roman"/>
          <w:b/>
          <w:sz w:val="28"/>
          <w:szCs w:val="28"/>
        </w:rPr>
      </w:pPr>
      <w:r w:rsidRPr="00826251">
        <w:rPr>
          <w:rFonts w:ascii="Times New Roman" w:eastAsia="Times New Roman" w:hAnsi="Times New Roman" w:cs="Times New Roman"/>
          <w:b/>
          <w:sz w:val="28"/>
          <w:szCs w:val="28"/>
        </w:rPr>
        <w:t>Администрация Кирилловского сельсовета постановляет:</w:t>
      </w:r>
    </w:p>
    <w:p w:rsidR="00AA3FC5" w:rsidRPr="00826251" w:rsidRDefault="00AA3FC5" w:rsidP="00AA3FC5">
      <w:pPr>
        <w:widowControl w:val="0"/>
        <w:spacing w:after="0" w:line="240" w:lineRule="auto"/>
        <w:ind w:left="-851" w:firstLine="142"/>
        <w:jc w:val="center"/>
        <w:rPr>
          <w:rFonts w:ascii="Times New Roman" w:eastAsia="Times New Roman" w:hAnsi="Times New Roman" w:cs="Times New Roman"/>
          <w:bCs/>
          <w:sz w:val="28"/>
          <w:szCs w:val="28"/>
          <w:lang w:eastAsia="ru-RU"/>
        </w:rPr>
      </w:pPr>
    </w:p>
    <w:p w:rsidR="00AA3FC5" w:rsidRPr="00826251" w:rsidRDefault="00AA3FC5" w:rsidP="00AA3FC5">
      <w:pPr>
        <w:spacing w:after="0" w:line="240" w:lineRule="auto"/>
        <w:ind w:left="-900" w:firstLine="1467"/>
        <w:jc w:val="both"/>
        <w:rPr>
          <w:rFonts w:ascii="Times New Roman" w:eastAsia="Times New Roman" w:hAnsi="Times New Roman" w:cs="Times New Roman"/>
          <w:sz w:val="28"/>
          <w:szCs w:val="28"/>
          <w:lang w:eastAsia="ru-RU"/>
        </w:rPr>
      </w:pPr>
      <w:r w:rsidRPr="00826251">
        <w:rPr>
          <w:rFonts w:ascii="Times New Roman" w:eastAsia="Times New Roman" w:hAnsi="Times New Roman" w:cs="Times New Roman"/>
          <w:sz w:val="28"/>
          <w:szCs w:val="28"/>
          <w:lang w:eastAsia="ru-RU"/>
        </w:rPr>
        <w:t xml:space="preserve">1. </w:t>
      </w:r>
      <w:proofErr w:type="gramStart"/>
      <w:r w:rsidRPr="00826251">
        <w:rPr>
          <w:rFonts w:ascii="Times New Roman" w:eastAsia="Times New Roman" w:hAnsi="Times New Roman" w:cs="Times New Roman"/>
          <w:sz w:val="28"/>
          <w:szCs w:val="28"/>
          <w:lang w:eastAsia="ru-RU"/>
        </w:rPr>
        <w:t xml:space="preserve">Внести в административный регламент по предоставлению </w:t>
      </w:r>
      <w:r w:rsidRPr="00826251">
        <w:rPr>
          <w:rFonts w:ascii="Times New Roman" w:eastAsia="Times New Roman" w:hAnsi="Times New Roman" w:cs="Times New Roman"/>
          <w:kern w:val="2"/>
          <w:sz w:val="28"/>
          <w:szCs w:val="28"/>
          <w:lang w:eastAsia="ar-SA"/>
        </w:rPr>
        <w:t xml:space="preserve">администрацией  Кирилловского сельсовета </w:t>
      </w:r>
      <w:proofErr w:type="spellStart"/>
      <w:r w:rsidRPr="00826251">
        <w:rPr>
          <w:rFonts w:ascii="Times New Roman" w:eastAsia="Times New Roman" w:hAnsi="Times New Roman" w:cs="Times New Roman"/>
          <w:kern w:val="2"/>
          <w:sz w:val="28"/>
          <w:szCs w:val="28"/>
          <w:lang w:eastAsia="ar-SA"/>
        </w:rPr>
        <w:t>Земетчинского</w:t>
      </w:r>
      <w:proofErr w:type="spellEnd"/>
      <w:r w:rsidRPr="00826251">
        <w:rPr>
          <w:rFonts w:ascii="Times New Roman" w:eastAsia="Times New Roman" w:hAnsi="Times New Roman" w:cs="Times New Roman"/>
          <w:kern w:val="2"/>
          <w:sz w:val="28"/>
          <w:szCs w:val="28"/>
          <w:lang w:eastAsia="ar-SA"/>
        </w:rPr>
        <w:t xml:space="preserve"> района Пензенской области</w:t>
      </w:r>
      <w:r w:rsidRPr="00826251">
        <w:rPr>
          <w:rFonts w:ascii="Times New Roman" w:eastAsia="Times New Roman" w:hAnsi="Times New Roman" w:cs="Times New Roman"/>
          <w:b/>
          <w:kern w:val="2"/>
          <w:sz w:val="28"/>
          <w:szCs w:val="28"/>
          <w:lang w:eastAsia="ar-SA"/>
        </w:rPr>
        <w:t xml:space="preserve"> </w:t>
      </w:r>
      <w:r w:rsidRPr="00826251">
        <w:rPr>
          <w:rFonts w:ascii="Times New Roman" w:eastAsia="Times New Roman" w:hAnsi="Times New Roman" w:cs="Times New Roman"/>
          <w:sz w:val="28"/>
          <w:szCs w:val="28"/>
          <w:lang w:eastAsia="ru-RU"/>
        </w:rPr>
        <w:t xml:space="preserve">муниципальной услуги «Выдача копий муниципальных правовых актов» (далее – Административный регламент), утвержденный постановлением администрации Кирилловского сельсовета </w:t>
      </w:r>
      <w:proofErr w:type="spellStart"/>
      <w:r w:rsidRPr="00826251">
        <w:rPr>
          <w:rFonts w:ascii="Times New Roman" w:eastAsia="Times New Roman" w:hAnsi="Times New Roman" w:cs="Times New Roman"/>
          <w:sz w:val="28"/>
          <w:szCs w:val="28"/>
          <w:lang w:eastAsia="ru-RU"/>
        </w:rPr>
        <w:t>Земетчинского</w:t>
      </w:r>
      <w:proofErr w:type="spellEnd"/>
      <w:r w:rsidRPr="00826251">
        <w:rPr>
          <w:rFonts w:ascii="Times New Roman" w:eastAsia="Times New Roman" w:hAnsi="Times New Roman" w:cs="Times New Roman"/>
          <w:sz w:val="28"/>
          <w:szCs w:val="28"/>
          <w:lang w:eastAsia="ru-RU"/>
        </w:rPr>
        <w:t xml:space="preserve"> района Пензенской области от 24.06.2019 №19 «Об утверждении административного регламента </w:t>
      </w:r>
      <w:r w:rsidRPr="00826251">
        <w:rPr>
          <w:rFonts w:ascii="Times New Roman" w:eastAsia="Times New Roman" w:hAnsi="Times New Roman" w:cs="Times New Roman"/>
          <w:kern w:val="2"/>
          <w:sz w:val="28"/>
          <w:szCs w:val="28"/>
          <w:lang w:eastAsia="ar-SA"/>
        </w:rPr>
        <w:t xml:space="preserve">по предоставлению администрацией Кирилловского сельсовета </w:t>
      </w:r>
      <w:proofErr w:type="spellStart"/>
      <w:r w:rsidRPr="00826251">
        <w:rPr>
          <w:rFonts w:ascii="Times New Roman" w:eastAsia="Times New Roman" w:hAnsi="Times New Roman" w:cs="Times New Roman"/>
          <w:kern w:val="2"/>
          <w:sz w:val="28"/>
          <w:szCs w:val="28"/>
          <w:lang w:eastAsia="ar-SA"/>
        </w:rPr>
        <w:t>Земетчинского</w:t>
      </w:r>
      <w:proofErr w:type="spellEnd"/>
      <w:r w:rsidRPr="00826251">
        <w:rPr>
          <w:rFonts w:ascii="Times New Roman" w:eastAsia="Times New Roman" w:hAnsi="Times New Roman" w:cs="Times New Roman"/>
          <w:kern w:val="2"/>
          <w:sz w:val="28"/>
          <w:szCs w:val="28"/>
          <w:lang w:eastAsia="ar-SA"/>
        </w:rPr>
        <w:t xml:space="preserve"> района Пензенской области </w:t>
      </w:r>
      <w:r w:rsidRPr="00826251">
        <w:rPr>
          <w:rFonts w:ascii="Times New Roman" w:eastAsia="Times New Roman" w:hAnsi="Times New Roman" w:cs="Times New Roman"/>
          <w:sz w:val="28"/>
          <w:szCs w:val="28"/>
          <w:lang w:eastAsia="ru-RU"/>
        </w:rPr>
        <w:t>муниципальной</w:t>
      </w:r>
      <w:r w:rsidRPr="00826251">
        <w:rPr>
          <w:rFonts w:ascii="Times New Roman" w:eastAsia="Times New Roman" w:hAnsi="Times New Roman" w:cs="Times New Roman"/>
          <w:b/>
          <w:sz w:val="28"/>
          <w:szCs w:val="28"/>
          <w:lang w:eastAsia="ru-RU"/>
        </w:rPr>
        <w:t xml:space="preserve"> </w:t>
      </w:r>
      <w:r w:rsidRPr="00826251">
        <w:rPr>
          <w:rFonts w:ascii="Times New Roman" w:eastAsia="Times New Roman" w:hAnsi="Times New Roman" w:cs="Times New Roman"/>
          <w:sz w:val="28"/>
          <w:szCs w:val="28"/>
          <w:lang w:eastAsia="ru-RU"/>
        </w:rPr>
        <w:t>услуги «Выдача копий муниципальных правовых актов» (в редакции решения от 21.01.2021</w:t>
      </w:r>
      <w:proofErr w:type="gramEnd"/>
      <w:r w:rsidRPr="00826251">
        <w:rPr>
          <w:rFonts w:ascii="Times New Roman" w:eastAsia="Times New Roman" w:hAnsi="Times New Roman" w:cs="Times New Roman"/>
          <w:sz w:val="28"/>
          <w:szCs w:val="28"/>
          <w:lang w:eastAsia="ru-RU"/>
        </w:rPr>
        <w:t xml:space="preserve"> №2) изменение, дополнив раздел </w:t>
      </w:r>
      <w:r w:rsidRPr="00826251">
        <w:rPr>
          <w:rFonts w:ascii="Times New Roman" w:eastAsia="Times New Roman" w:hAnsi="Times New Roman" w:cs="Times New Roman"/>
          <w:sz w:val="28"/>
          <w:szCs w:val="28"/>
          <w:lang w:val="en-US" w:eastAsia="ru-RU"/>
        </w:rPr>
        <w:t>III</w:t>
      </w:r>
      <w:r w:rsidRPr="00826251">
        <w:rPr>
          <w:rFonts w:ascii="Times New Roman" w:eastAsia="Times New Roman" w:hAnsi="Times New Roman" w:cs="Times New Roman"/>
          <w:sz w:val="28"/>
          <w:szCs w:val="28"/>
          <w:lang w:eastAsia="ru-RU"/>
        </w:rPr>
        <w:t xml:space="preserve">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центрах» Административного регламента пунктом 3.4 следующего содержания:</w:t>
      </w:r>
    </w:p>
    <w:p w:rsidR="00AA3FC5" w:rsidRPr="00826251" w:rsidRDefault="00AA3FC5" w:rsidP="00AA3FC5">
      <w:pPr>
        <w:widowControl w:val="0"/>
        <w:shd w:val="clear" w:color="auto" w:fill="FFFFFF"/>
        <w:spacing w:after="0" w:line="240" w:lineRule="auto"/>
        <w:ind w:left="-900" w:firstLine="708"/>
        <w:jc w:val="both"/>
        <w:rPr>
          <w:rFonts w:ascii="Times New Roman" w:eastAsia="Times New Roman" w:hAnsi="Times New Roman" w:cs="Times New Roman"/>
          <w:sz w:val="28"/>
          <w:szCs w:val="28"/>
          <w:lang w:eastAsia="ru-RU"/>
        </w:rPr>
      </w:pPr>
      <w:r w:rsidRPr="00826251">
        <w:rPr>
          <w:rFonts w:ascii="Times New Roman" w:eastAsia="Times New Roman" w:hAnsi="Times New Roman" w:cs="Times New Roman"/>
          <w:sz w:val="28"/>
          <w:szCs w:val="28"/>
          <w:lang w:eastAsia="ru-RU"/>
        </w:rPr>
        <w:t xml:space="preserve">«3.4. </w:t>
      </w:r>
      <w:r w:rsidRPr="00826251">
        <w:rPr>
          <w:rFonts w:ascii="Times New Roman" w:eastAsia="Times New Roman" w:hAnsi="Times New Roman" w:cs="Times New Roman"/>
          <w:bCs/>
          <w:sz w:val="28"/>
          <w:szCs w:val="28"/>
          <w:lang w:eastAsia="ru-RU"/>
        </w:rPr>
        <w:t xml:space="preserve">Порядок, срок выдачи и перечень оснований для отказа в выдачи дубликата </w:t>
      </w:r>
      <w:r w:rsidRPr="00826251">
        <w:rPr>
          <w:rFonts w:ascii="Times New Roman" w:eastAsia="Times New Roman" w:hAnsi="Times New Roman" w:cs="Times New Roman"/>
          <w:sz w:val="28"/>
          <w:szCs w:val="28"/>
          <w:lang w:eastAsia="ru-RU"/>
        </w:rPr>
        <w:t>результата предоставления муниципальной услуги.</w:t>
      </w:r>
    </w:p>
    <w:p w:rsidR="00AA3FC5" w:rsidRPr="00826251" w:rsidRDefault="00AA3FC5" w:rsidP="00AA3FC5">
      <w:pPr>
        <w:widowControl w:val="0"/>
        <w:shd w:val="clear" w:color="auto" w:fill="FFFFFF"/>
        <w:spacing w:after="0" w:line="240" w:lineRule="auto"/>
        <w:ind w:left="-900"/>
        <w:jc w:val="both"/>
        <w:rPr>
          <w:rFonts w:ascii="Times New Roman" w:eastAsia="Times New Roman" w:hAnsi="Times New Roman" w:cs="Times New Roman"/>
          <w:sz w:val="28"/>
          <w:szCs w:val="28"/>
          <w:lang w:eastAsia="ru-RU"/>
        </w:rPr>
      </w:pPr>
      <w:r w:rsidRPr="00826251">
        <w:rPr>
          <w:rFonts w:ascii="Times New Roman" w:eastAsia="Times New Roman" w:hAnsi="Times New Roman" w:cs="Times New Roman"/>
          <w:sz w:val="28"/>
          <w:szCs w:val="28"/>
          <w:lang w:eastAsia="ru-RU"/>
        </w:rPr>
        <w:t xml:space="preserve">           3.4.1. Для получения дубликата результата предоставления муниципальной услуги (далее - дубликат) заявителю (его представителю) необходимо обратиться в Администрацию, МФЦ с заявлением, оформленное согласно приложению 2 к </w:t>
      </w:r>
      <w:r w:rsidRPr="00826251">
        <w:rPr>
          <w:rFonts w:ascii="Times New Roman" w:eastAsia="Times New Roman" w:hAnsi="Times New Roman" w:cs="Times New Roman"/>
          <w:sz w:val="28"/>
          <w:szCs w:val="28"/>
          <w:lang w:eastAsia="ru-RU"/>
        </w:rPr>
        <w:lastRenderedPageBreak/>
        <w:t>настоящему Административному регламенту. Вместе с заявлением предоставляется:</w:t>
      </w:r>
    </w:p>
    <w:p w:rsidR="00AA3FC5" w:rsidRPr="00826251" w:rsidRDefault="00AA3FC5" w:rsidP="00AA3FC5">
      <w:pPr>
        <w:widowControl w:val="0"/>
        <w:shd w:val="clear" w:color="auto" w:fill="FFFFFF"/>
        <w:spacing w:after="0" w:line="240" w:lineRule="auto"/>
        <w:ind w:left="-900" w:firstLine="900"/>
        <w:jc w:val="both"/>
        <w:rPr>
          <w:rFonts w:ascii="Times New Roman" w:eastAsia="Times New Roman" w:hAnsi="Times New Roman" w:cs="Times New Roman"/>
          <w:sz w:val="28"/>
          <w:szCs w:val="28"/>
          <w:lang w:eastAsia="ru-RU"/>
        </w:rPr>
      </w:pPr>
      <w:r w:rsidRPr="00826251">
        <w:rPr>
          <w:rFonts w:ascii="Times New Roman" w:eastAsia="Times New Roman" w:hAnsi="Times New Roman" w:cs="Times New Roman"/>
          <w:sz w:val="28"/>
          <w:szCs w:val="28"/>
          <w:lang w:eastAsia="ru-RU"/>
        </w:rPr>
        <w:t>- Документ, удостоверяющий личность заявителя (представителя заявителя);</w:t>
      </w:r>
    </w:p>
    <w:p w:rsidR="00AA3FC5" w:rsidRPr="00826251" w:rsidRDefault="00AA3FC5" w:rsidP="00AA3FC5">
      <w:pPr>
        <w:widowControl w:val="0"/>
        <w:shd w:val="clear" w:color="auto" w:fill="FFFFFF"/>
        <w:spacing w:after="0" w:line="240" w:lineRule="auto"/>
        <w:ind w:left="-900" w:firstLine="900"/>
        <w:jc w:val="both"/>
        <w:rPr>
          <w:rFonts w:ascii="Times New Roman" w:eastAsia="Times New Roman" w:hAnsi="Times New Roman" w:cs="Times New Roman"/>
          <w:sz w:val="28"/>
          <w:szCs w:val="28"/>
          <w:lang w:eastAsia="ru-RU"/>
        </w:rPr>
      </w:pPr>
      <w:r w:rsidRPr="00826251">
        <w:rPr>
          <w:rFonts w:ascii="Times New Roman" w:eastAsia="Times New Roman" w:hAnsi="Times New Roman" w:cs="Times New Roman"/>
          <w:sz w:val="28"/>
          <w:szCs w:val="28"/>
          <w:lang w:eastAsia="ru-RU"/>
        </w:rPr>
        <w:t>- Документ, подтверждающий полномочия представителя заявителя (при обращении за получением муниципальной услуги представителя заявителя).</w:t>
      </w:r>
    </w:p>
    <w:p w:rsidR="00AA3FC5" w:rsidRPr="00826251" w:rsidRDefault="00AA3FC5" w:rsidP="00AA3FC5">
      <w:pPr>
        <w:widowControl w:val="0"/>
        <w:shd w:val="clear" w:color="auto" w:fill="FFFFFF"/>
        <w:spacing w:after="0" w:line="240" w:lineRule="auto"/>
        <w:ind w:left="-900"/>
        <w:jc w:val="both"/>
        <w:rPr>
          <w:rFonts w:ascii="Times New Roman" w:eastAsia="Times New Roman" w:hAnsi="Times New Roman" w:cs="Times New Roman"/>
          <w:sz w:val="28"/>
          <w:szCs w:val="28"/>
          <w:lang w:eastAsia="ru-RU"/>
        </w:rPr>
      </w:pPr>
      <w:r w:rsidRPr="00826251">
        <w:rPr>
          <w:rFonts w:ascii="Times New Roman" w:eastAsia="Times New Roman" w:hAnsi="Times New Roman" w:cs="Times New Roman"/>
          <w:sz w:val="28"/>
          <w:szCs w:val="28"/>
          <w:lang w:eastAsia="ru-RU"/>
        </w:rPr>
        <w:t xml:space="preserve"> </w:t>
      </w:r>
      <w:r w:rsidRPr="00826251">
        <w:rPr>
          <w:rFonts w:ascii="Times New Roman" w:eastAsia="Times New Roman" w:hAnsi="Times New Roman" w:cs="Times New Roman"/>
          <w:sz w:val="28"/>
          <w:szCs w:val="28"/>
          <w:lang w:eastAsia="ru-RU"/>
        </w:rPr>
        <w:tab/>
      </w:r>
      <w:r w:rsidRPr="00826251">
        <w:rPr>
          <w:rFonts w:ascii="Times New Roman" w:eastAsia="Times New Roman" w:hAnsi="Times New Roman" w:cs="Times New Roman"/>
          <w:sz w:val="28"/>
          <w:szCs w:val="28"/>
          <w:lang w:eastAsia="ru-RU"/>
        </w:rPr>
        <w:tab/>
        <w:t>Срок рассмотрения заявления и выдачи дубликата составляет 5 рабочих дней со дня регистрации заявления.</w:t>
      </w:r>
    </w:p>
    <w:p w:rsidR="00AA3FC5" w:rsidRPr="00826251" w:rsidRDefault="00AA3FC5" w:rsidP="00AA3FC5">
      <w:pPr>
        <w:widowControl w:val="0"/>
        <w:shd w:val="clear" w:color="auto" w:fill="FFFFFF"/>
        <w:spacing w:after="0" w:line="240" w:lineRule="auto"/>
        <w:ind w:left="-900" w:firstLine="900"/>
        <w:jc w:val="both"/>
        <w:rPr>
          <w:rFonts w:ascii="Times New Roman" w:eastAsia="Times New Roman" w:hAnsi="Times New Roman" w:cs="Times New Roman"/>
          <w:sz w:val="28"/>
          <w:szCs w:val="28"/>
          <w:lang w:eastAsia="ru-RU"/>
        </w:rPr>
      </w:pPr>
      <w:r w:rsidRPr="00826251">
        <w:rPr>
          <w:rFonts w:ascii="Times New Roman" w:eastAsia="Times New Roman" w:hAnsi="Times New Roman" w:cs="Times New Roman"/>
          <w:sz w:val="28"/>
          <w:szCs w:val="28"/>
          <w:lang w:eastAsia="ru-RU"/>
        </w:rPr>
        <w:t>3.4.2. Основаниями для отказа при получении дубликата являются:</w:t>
      </w:r>
    </w:p>
    <w:p w:rsidR="00AA3FC5" w:rsidRPr="00826251" w:rsidRDefault="00AA3FC5" w:rsidP="00AA3FC5">
      <w:pPr>
        <w:widowControl w:val="0"/>
        <w:shd w:val="clear" w:color="auto" w:fill="FFFFFF"/>
        <w:spacing w:after="0" w:line="240" w:lineRule="auto"/>
        <w:ind w:left="-900" w:firstLine="900"/>
        <w:jc w:val="both"/>
        <w:rPr>
          <w:rFonts w:ascii="Times New Roman" w:eastAsia="Times New Roman" w:hAnsi="Times New Roman" w:cs="Times New Roman"/>
          <w:sz w:val="28"/>
          <w:szCs w:val="28"/>
          <w:lang w:eastAsia="ru-RU"/>
        </w:rPr>
      </w:pPr>
      <w:r w:rsidRPr="00826251">
        <w:rPr>
          <w:rFonts w:ascii="Times New Roman" w:eastAsia="Times New Roman" w:hAnsi="Times New Roman" w:cs="Times New Roman"/>
          <w:sz w:val="28"/>
          <w:szCs w:val="28"/>
          <w:lang w:eastAsia="ru-RU"/>
        </w:rPr>
        <w:t>- непредставление заявителем документов, указанных в п. 3.4.1 Регламента;</w:t>
      </w:r>
    </w:p>
    <w:p w:rsidR="00AA3FC5" w:rsidRPr="00826251" w:rsidRDefault="00AA3FC5" w:rsidP="00AA3FC5">
      <w:pPr>
        <w:widowControl w:val="0"/>
        <w:shd w:val="clear" w:color="auto" w:fill="FFFFFF"/>
        <w:spacing w:after="0" w:line="240" w:lineRule="auto"/>
        <w:ind w:left="-900" w:firstLine="900"/>
        <w:jc w:val="both"/>
        <w:rPr>
          <w:rFonts w:ascii="Times New Roman" w:eastAsia="Times New Roman" w:hAnsi="Times New Roman" w:cs="Times New Roman"/>
          <w:sz w:val="28"/>
          <w:szCs w:val="28"/>
          <w:lang w:eastAsia="ru-RU"/>
        </w:rPr>
      </w:pPr>
      <w:r w:rsidRPr="00826251">
        <w:rPr>
          <w:rFonts w:ascii="Times New Roman" w:eastAsia="Times New Roman" w:hAnsi="Times New Roman" w:cs="Times New Roman"/>
          <w:sz w:val="28"/>
          <w:szCs w:val="28"/>
          <w:lang w:eastAsia="ru-RU"/>
        </w:rPr>
        <w:t>- наличие противоречий в документах и информации, необходимых для получения дубликата согласия, представленных заявителем и/или полученных в порядке межведомственного информационного взаимодействия;</w:t>
      </w:r>
    </w:p>
    <w:p w:rsidR="00AA3FC5" w:rsidRPr="00826251" w:rsidRDefault="00AA3FC5" w:rsidP="00AA3FC5">
      <w:pPr>
        <w:widowControl w:val="0"/>
        <w:shd w:val="clear" w:color="auto" w:fill="FFFFFF"/>
        <w:spacing w:after="0" w:line="240" w:lineRule="auto"/>
        <w:ind w:left="-900" w:firstLine="900"/>
        <w:jc w:val="both"/>
        <w:rPr>
          <w:rFonts w:ascii="Times New Roman" w:eastAsia="Times New Roman" w:hAnsi="Times New Roman" w:cs="Times New Roman"/>
          <w:sz w:val="28"/>
          <w:szCs w:val="28"/>
          <w:lang w:eastAsia="ru-RU"/>
        </w:rPr>
      </w:pPr>
      <w:r w:rsidRPr="00826251">
        <w:rPr>
          <w:rFonts w:ascii="Times New Roman" w:eastAsia="Times New Roman" w:hAnsi="Times New Roman" w:cs="Times New Roman"/>
          <w:sz w:val="28"/>
          <w:szCs w:val="28"/>
          <w:lang w:eastAsia="ru-RU"/>
        </w:rPr>
        <w:t>Заявитель имеет право отозвать заявление на получение дубликата в период с момента регистрации запроса и иных документов, необходимых для предоставления муниципальной услуги, в Администрацию до даты получения или отказа получения дубликата. Заявитель (Представитель заявителя) вправе отказаться от получения дубликата на основании личного письменного заявления, написанного в свободной форме, направив по адресу электронной почты или обратившись в Администрацию, в МФЦ.</w:t>
      </w:r>
    </w:p>
    <w:p w:rsidR="00AA3FC5" w:rsidRPr="00826251" w:rsidRDefault="00AA3FC5" w:rsidP="00AA3FC5">
      <w:pPr>
        <w:widowControl w:val="0"/>
        <w:shd w:val="clear" w:color="auto" w:fill="FFFFFF"/>
        <w:spacing w:after="0" w:line="240" w:lineRule="auto"/>
        <w:ind w:left="-900" w:firstLine="900"/>
        <w:jc w:val="both"/>
        <w:rPr>
          <w:rFonts w:ascii="Times New Roman" w:eastAsia="Times New Roman" w:hAnsi="Times New Roman" w:cs="Times New Roman"/>
          <w:sz w:val="28"/>
          <w:szCs w:val="28"/>
          <w:lang w:eastAsia="ru-RU"/>
        </w:rPr>
      </w:pPr>
      <w:r w:rsidRPr="00826251">
        <w:rPr>
          <w:rFonts w:ascii="Times New Roman" w:eastAsia="Times New Roman" w:hAnsi="Times New Roman" w:cs="Times New Roman"/>
          <w:sz w:val="28"/>
          <w:szCs w:val="28"/>
          <w:lang w:eastAsia="ru-RU"/>
        </w:rPr>
        <w:t>Отказ от получения дубликата не препятствует повторному обращению за предоставлением дубликата</w:t>
      </w:r>
      <w:proofErr w:type="gramStart"/>
      <w:r w:rsidRPr="00826251">
        <w:rPr>
          <w:rFonts w:ascii="Times New Roman" w:eastAsia="Times New Roman" w:hAnsi="Times New Roman" w:cs="Times New Roman"/>
          <w:sz w:val="28"/>
          <w:szCs w:val="28"/>
          <w:lang w:eastAsia="ru-RU"/>
        </w:rPr>
        <w:t>.».</w:t>
      </w:r>
      <w:proofErr w:type="gramEnd"/>
    </w:p>
    <w:p w:rsidR="00AA3FC5" w:rsidRPr="00826251" w:rsidRDefault="00AA3FC5" w:rsidP="00AA3FC5">
      <w:pPr>
        <w:widowControl w:val="0"/>
        <w:spacing w:before="240" w:after="0" w:line="240" w:lineRule="auto"/>
        <w:ind w:left="-851" w:firstLine="851"/>
        <w:jc w:val="both"/>
        <w:rPr>
          <w:rFonts w:ascii="Times New Roman" w:eastAsia="Times New Roman" w:hAnsi="Times New Roman" w:cs="Times New Roman"/>
          <w:sz w:val="28"/>
          <w:szCs w:val="28"/>
          <w:lang w:eastAsia="ru-RU"/>
        </w:rPr>
      </w:pPr>
      <w:r w:rsidRPr="00826251">
        <w:rPr>
          <w:rFonts w:ascii="Times New Roman" w:eastAsia="Times New Roman" w:hAnsi="Times New Roman" w:cs="Times New Roman"/>
          <w:sz w:val="28"/>
          <w:szCs w:val="28"/>
          <w:lang w:eastAsia="ru-RU"/>
        </w:rPr>
        <w:t>2. Настоящее постановление опубликовать в официальном информационном бюллетене «Кирилловский вестник» и разместить на официальном сайте администрации района в информационно-телекоммуникационной сети «Интернет».</w:t>
      </w:r>
    </w:p>
    <w:p w:rsidR="00AA3FC5" w:rsidRPr="00826251" w:rsidRDefault="00AA3FC5" w:rsidP="00AA3FC5">
      <w:pPr>
        <w:widowControl w:val="0"/>
        <w:spacing w:before="240" w:after="0" w:line="240" w:lineRule="auto"/>
        <w:ind w:left="-851" w:firstLine="851"/>
        <w:jc w:val="both"/>
        <w:rPr>
          <w:rFonts w:ascii="Times New Roman" w:eastAsia="Times New Roman" w:hAnsi="Times New Roman" w:cs="Times New Roman"/>
          <w:sz w:val="28"/>
          <w:szCs w:val="28"/>
          <w:lang w:eastAsia="ru-RU"/>
        </w:rPr>
      </w:pPr>
      <w:r w:rsidRPr="00826251">
        <w:rPr>
          <w:rFonts w:ascii="Times New Roman" w:eastAsia="Times New Roman" w:hAnsi="Times New Roman" w:cs="Times New Roman"/>
          <w:sz w:val="28"/>
          <w:szCs w:val="28"/>
          <w:lang w:eastAsia="ru-RU"/>
        </w:rPr>
        <w:t>3. Настоящее постановление вступает в силу на следующий день после дня его официального опубликования.</w:t>
      </w:r>
    </w:p>
    <w:p w:rsidR="00AA3FC5" w:rsidRPr="00826251" w:rsidRDefault="00AA3FC5" w:rsidP="00AA3FC5">
      <w:pPr>
        <w:widowControl w:val="0"/>
        <w:spacing w:before="240" w:after="0" w:line="240" w:lineRule="auto"/>
        <w:ind w:left="-851" w:firstLine="142"/>
        <w:jc w:val="both"/>
        <w:rPr>
          <w:rFonts w:ascii="Times New Roman" w:eastAsia="Times New Roman" w:hAnsi="Times New Roman" w:cs="Times New Roman"/>
          <w:sz w:val="28"/>
          <w:szCs w:val="28"/>
          <w:lang w:eastAsia="ru-RU"/>
        </w:rPr>
      </w:pPr>
      <w:r w:rsidRPr="00826251">
        <w:rPr>
          <w:rFonts w:ascii="Times New Roman" w:eastAsia="Times New Roman" w:hAnsi="Times New Roman" w:cs="Times New Roman"/>
          <w:sz w:val="28"/>
          <w:szCs w:val="28"/>
          <w:lang w:eastAsia="ru-RU"/>
        </w:rPr>
        <w:t xml:space="preserve">4. </w:t>
      </w:r>
      <w:proofErr w:type="gramStart"/>
      <w:r w:rsidRPr="00826251">
        <w:rPr>
          <w:rFonts w:ascii="Times New Roman" w:eastAsia="Times New Roman" w:hAnsi="Times New Roman" w:cs="Times New Roman"/>
          <w:sz w:val="28"/>
          <w:szCs w:val="28"/>
          <w:lang w:eastAsia="ru-RU"/>
        </w:rPr>
        <w:t>Контроль за</w:t>
      </w:r>
      <w:proofErr w:type="gramEnd"/>
      <w:r w:rsidRPr="00826251">
        <w:rPr>
          <w:rFonts w:ascii="Times New Roman" w:eastAsia="Times New Roman" w:hAnsi="Times New Roman" w:cs="Times New Roman"/>
          <w:sz w:val="28"/>
          <w:szCs w:val="28"/>
          <w:lang w:eastAsia="ru-RU"/>
        </w:rPr>
        <w:t xml:space="preserve"> исполнением настоящего постановления возложить на главу  администрации Кирилловского сельсовета.</w:t>
      </w:r>
    </w:p>
    <w:p w:rsidR="00AA3FC5" w:rsidRPr="00826251" w:rsidRDefault="00AA3FC5" w:rsidP="00AA3FC5">
      <w:pPr>
        <w:widowControl w:val="0"/>
        <w:spacing w:after="0" w:line="240" w:lineRule="auto"/>
        <w:ind w:left="-851" w:firstLine="142"/>
        <w:jc w:val="both"/>
        <w:rPr>
          <w:rFonts w:ascii="Times New Roman" w:eastAsia="Times New Roman" w:hAnsi="Times New Roman" w:cs="Times New Roman"/>
          <w:sz w:val="28"/>
          <w:szCs w:val="28"/>
          <w:lang w:eastAsia="ru-RU"/>
        </w:rPr>
      </w:pPr>
    </w:p>
    <w:p w:rsidR="00AA3FC5" w:rsidRPr="00826251" w:rsidRDefault="00AA3FC5" w:rsidP="00AA3FC5">
      <w:pPr>
        <w:widowControl w:val="0"/>
        <w:spacing w:after="0" w:line="240" w:lineRule="auto"/>
        <w:ind w:left="-851" w:firstLine="142"/>
        <w:jc w:val="both"/>
        <w:rPr>
          <w:rFonts w:ascii="Times New Roman" w:eastAsia="Times New Roman" w:hAnsi="Times New Roman" w:cs="Times New Roman"/>
          <w:sz w:val="28"/>
          <w:szCs w:val="28"/>
          <w:lang w:eastAsia="ru-RU"/>
        </w:rPr>
      </w:pPr>
    </w:p>
    <w:p w:rsidR="00AA3FC5" w:rsidRPr="00826251" w:rsidRDefault="00AA3FC5" w:rsidP="00AA3FC5">
      <w:pPr>
        <w:widowControl w:val="0"/>
        <w:spacing w:after="0" w:line="240" w:lineRule="auto"/>
        <w:ind w:left="-851" w:firstLine="142"/>
        <w:jc w:val="both"/>
        <w:rPr>
          <w:rFonts w:ascii="Times New Roman" w:eastAsia="Times New Roman" w:hAnsi="Times New Roman" w:cs="Times New Roman"/>
          <w:sz w:val="28"/>
          <w:szCs w:val="28"/>
          <w:lang w:eastAsia="ru-RU"/>
        </w:rPr>
      </w:pPr>
      <w:r w:rsidRPr="00826251">
        <w:rPr>
          <w:rFonts w:ascii="Times New Roman" w:eastAsia="Times New Roman" w:hAnsi="Times New Roman" w:cs="Times New Roman"/>
          <w:sz w:val="28"/>
          <w:szCs w:val="28"/>
          <w:lang w:eastAsia="ru-RU"/>
        </w:rPr>
        <w:t xml:space="preserve">Глава администрации                                                     </w:t>
      </w:r>
      <w:proofErr w:type="spellStart"/>
      <w:r w:rsidRPr="00826251">
        <w:rPr>
          <w:rFonts w:ascii="Times New Roman" w:eastAsia="Times New Roman" w:hAnsi="Times New Roman" w:cs="Times New Roman"/>
          <w:sz w:val="28"/>
          <w:szCs w:val="28"/>
          <w:lang w:eastAsia="ru-RU"/>
        </w:rPr>
        <w:t>И.М.Лихоманенко</w:t>
      </w:r>
      <w:proofErr w:type="spellEnd"/>
    </w:p>
    <w:p w:rsidR="00AA3FC5" w:rsidRPr="00826251" w:rsidRDefault="00AA3FC5" w:rsidP="00AA3FC5">
      <w:pPr>
        <w:widowControl w:val="0"/>
        <w:spacing w:after="0" w:line="240" w:lineRule="auto"/>
        <w:jc w:val="both"/>
        <w:rPr>
          <w:rFonts w:ascii="Times New Roman" w:eastAsia="Times New Roman" w:hAnsi="Times New Roman" w:cs="Times New Roman"/>
          <w:sz w:val="28"/>
          <w:szCs w:val="28"/>
          <w:lang w:eastAsia="ru-RU"/>
        </w:rPr>
      </w:pPr>
    </w:p>
    <w:p w:rsidR="00AA3FC5" w:rsidRDefault="00AA3FC5" w:rsidP="00AA3FC5"/>
    <w:p w:rsidR="00AA3FC5" w:rsidRDefault="00AA3FC5" w:rsidP="00AA3FC5"/>
    <w:p w:rsidR="00AA3FC5" w:rsidRDefault="00AA3FC5" w:rsidP="00AA3FC5"/>
    <w:p w:rsidR="00AA3FC5" w:rsidRDefault="00AA3FC5" w:rsidP="00AA3FC5"/>
    <w:p w:rsidR="00AA3FC5" w:rsidRDefault="00AA3FC5" w:rsidP="00AA3FC5"/>
    <w:p w:rsidR="00AA3FC5" w:rsidRPr="00783D8E" w:rsidRDefault="00AA3FC5" w:rsidP="00AA3FC5">
      <w:pPr>
        <w:widowControl w:val="0"/>
        <w:spacing w:after="0" w:line="240" w:lineRule="auto"/>
        <w:jc w:val="center"/>
        <w:rPr>
          <w:rFonts w:ascii="Times New Roman" w:eastAsia="Times New Roman" w:hAnsi="Times New Roman" w:cs="Times New Roman"/>
          <w:noProof/>
          <w:sz w:val="30"/>
          <w:szCs w:val="20"/>
          <w:lang w:eastAsia="ru-RU"/>
        </w:rPr>
      </w:pPr>
      <w:r>
        <w:rPr>
          <w:rFonts w:ascii="Times New Roman" w:eastAsia="Times New Roman" w:hAnsi="Times New Roman" w:cs="Times New Roman"/>
          <w:noProof/>
          <w:sz w:val="20"/>
          <w:szCs w:val="20"/>
          <w:lang w:eastAsia="ru-RU"/>
        </w:rPr>
        <w:lastRenderedPageBreak/>
        <mc:AlternateContent>
          <mc:Choice Requires="wps">
            <w:drawing>
              <wp:anchor distT="0" distB="0" distL="114300" distR="114300" simplePos="0" relativeHeight="251663360" behindDoc="0" locked="0" layoutInCell="1" allowOverlap="1" wp14:anchorId="41ED313E" wp14:editId="4386E0E1">
                <wp:simplePos x="0" y="0"/>
                <wp:positionH relativeFrom="column">
                  <wp:posOffset>5372100</wp:posOffset>
                </wp:positionH>
                <wp:positionV relativeFrom="paragraph">
                  <wp:posOffset>-586105</wp:posOffset>
                </wp:positionV>
                <wp:extent cx="1411605" cy="415290"/>
                <wp:effectExtent l="0" t="2540" r="2540" b="1270"/>
                <wp:wrapNone/>
                <wp:docPr id="18" name="Поле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11605" cy="4152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A3FC5" w:rsidRDefault="00AA3FC5" w:rsidP="00AA3FC5">
                            <w:pPr>
                              <w:jc w:val="center"/>
                              <w:rPr>
                                <w:sz w:val="24"/>
                                <w:szCs w:val="24"/>
                              </w:rPr>
                            </w:pPr>
                          </w:p>
                          <w:p w:rsidR="00AA3FC5" w:rsidRDefault="00AA3FC5" w:rsidP="00AA3FC5">
                            <w:pPr>
                              <w:jc w:val="center"/>
                              <w:rPr>
                                <w:sz w:val="24"/>
                                <w:szCs w:val="24"/>
                              </w:rPr>
                            </w:pPr>
                          </w:p>
                          <w:p w:rsidR="00AA3FC5" w:rsidRDefault="00AA3FC5" w:rsidP="00AA3FC5">
                            <w:pPr>
                              <w:jc w:val="center"/>
                              <w:rPr>
                                <w:sz w:val="24"/>
                                <w:szCs w:val="24"/>
                              </w:rPr>
                            </w:pPr>
                          </w:p>
                          <w:p w:rsidR="00AA3FC5" w:rsidRPr="00936673" w:rsidRDefault="00AA3FC5" w:rsidP="00AA3FC5">
                            <w:pPr>
                              <w:jc w:val="center"/>
                              <w:rPr>
                                <w:sz w:val="24"/>
                                <w:szCs w:val="24"/>
                              </w:rPr>
                            </w:pPr>
                            <w:r w:rsidRPr="00936673">
                              <w:rPr>
                                <w:sz w:val="24"/>
                                <w:szCs w:val="24"/>
                              </w:rPr>
                              <w:t>Приложение</w:t>
                            </w:r>
                          </w:p>
                          <w:p w:rsidR="00AA3FC5" w:rsidRPr="00936673" w:rsidRDefault="00AA3FC5" w:rsidP="00AA3FC5">
                            <w:pPr>
                              <w:jc w:val="center"/>
                              <w:rPr>
                                <w:sz w:val="24"/>
                                <w:szCs w:val="24"/>
                              </w:rPr>
                            </w:pPr>
                            <w:r w:rsidRPr="00936673">
                              <w:rPr>
                                <w:sz w:val="24"/>
                                <w:szCs w:val="24"/>
                              </w:rPr>
                              <w:t>к п.1 Описания</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8" o:spid="_x0000_s1029" type="#_x0000_t202" style="position:absolute;left:0;text-align:left;margin-left:423pt;margin-top:-46.15pt;width:111.15pt;height:32.7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" stroked="f">
                <v:textbox>
                  <w:txbxContent>
                    <w:p w:rsidR="00AA3FC5" w:rsidRDefault="00AA3FC5" w:rsidP="00AA3FC5">
                      <w:pPr>
                        <w:jc w:val="center"/>
                        <w:rPr>
                          <w:sz w:val="24"/>
                          <w:szCs w:val="24"/>
                        </w:rPr>
                      </w:pPr>
                    </w:p>
                    <w:p w:rsidR="00AA3FC5" w:rsidRDefault="00AA3FC5" w:rsidP="00AA3FC5">
                      <w:pPr>
                        <w:jc w:val="center"/>
                        <w:rPr>
                          <w:sz w:val="24"/>
                          <w:szCs w:val="24"/>
                        </w:rPr>
                      </w:pPr>
                    </w:p>
                    <w:p w:rsidR="00AA3FC5" w:rsidRDefault="00AA3FC5" w:rsidP="00AA3FC5">
                      <w:pPr>
                        <w:jc w:val="center"/>
                        <w:rPr>
                          <w:sz w:val="24"/>
                          <w:szCs w:val="24"/>
                        </w:rPr>
                      </w:pPr>
                    </w:p>
                    <w:p w:rsidR="00AA3FC5" w:rsidRPr="00936673" w:rsidRDefault="00AA3FC5" w:rsidP="00AA3FC5">
                      <w:pPr>
                        <w:jc w:val="center"/>
                        <w:rPr>
                          <w:sz w:val="24"/>
                          <w:szCs w:val="24"/>
                        </w:rPr>
                      </w:pPr>
                      <w:r w:rsidRPr="00936673">
                        <w:rPr>
                          <w:sz w:val="24"/>
                          <w:szCs w:val="24"/>
                        </w:rPr>
                        <w:t>Приложение</w:t>
                      </w:r>
                    </w:p>
                    <w:p w:rsidR="00AA3FC5" w:rsidRPr="00936673" w:rsidRDefault="00AA3FC5" w:rsidP="00AA3FC5">
                      <w:pPr>
                        <w:jc w:val="center"/>
                        <w:rPr>
                          <w:sz w:val="24"/>
                          <w:szCs w:val="24"/>
                        </w:rPr>
                      </w:pPr>
                      <w:r w:rsidRPr="00936673">
                        <w:rPr>
                          <w:sz w:val="24"/>
                          <w:szCs w:val="24"/>
                        </w:rPr>
                        <w:t>к п.1 Описания</w:t>
                      </w:r>
                    </w:p>
                  </w:txbxContent>
                </v:textbox>
              </v:shape>
            </w:pict>
          </mc:Fallback>
        </mc:AlternateContent>
      </w:r>
      <w:r>
        <w:rPr>
          <w:rFonts w:ascii="Times New Roman" w:eastAsia="Times New Roman" w:hAnsi="Times New Roman" w:cs="Times New Roman"/>
          <w:noProof/>
          <w:sz w:val="28"/>
          <w:szCs w:val="28"/>
          <w:lang w:eastAsia="ru-RU"/>
        </w:rPr>
        <w:drawing>
          <wp:inline distT="0" distB="0" distL="0" distR="0" wp14:anchorId="286DEAE9" wp14:editId="1BD9B7F3">
            <wp:extent cx="736600" cy="965200"/>
            <wp:effectExtent l="0" t="0" r="6350" b="6350"/>
            <wp:docPr id="3" name="Рисунок 3" descr="Герб ППО (вектор) черная"/>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5" descr="Герб ППО (вектор) черная"/>
                    <pic:cNvPicPr>
                      <a:picLocks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36600" cy="965200"/>
                    </a:xfrm>
                    <a:prstGeom prst="rect">
                      <a:avLst/>
                    </a:prstGeom>
                    <a:noFill/>
                    <a:ln>
                      <a:noFill/>
                    </a:ln>
                  </pic:spPr>
                </pic:pic>
              </a:graphicData>
            </a:graphic>
          </wp:inline>
        </w:drawing>
      </w:r>
      <w:r>
        <w:rPr>
          <w:rFonts w:ascii="Times New Roman" w:eastAsia="Times New Roman" w:hAnsi="Times New Roman" w:cs="Times New Roman"/>
          <w:noProof/>
          <w:sz w:val="20"/>
          <w:szCs w:val="20"/>
          <w:lang w:eastAsia="ru-RU"/>
        </w:rPr>
        <mc:AlternateContent>
          <mc:Choice Requires="wps">
            <w:drawing>
              <wp:anchor distT="0" distB="0" distL="114300" distR="114300" simplePos="0" relativeHeight="251662336" behindDoc="0" locked="0" layoutInCell="1" allowOverlap="1" wp14:anchorId="0A72ADD0" wp14:editId="6C82B171">
                <wp:simplePos x="0" y="0"/>
                <wp:positionH relativeFrom="column">
                  <wp:posOffset>4777740</wp:posOffset>
                </wp:positionH>
                <wp:positionV relativeFrom="paragraph">
                  <wp:posOffset>-470535</wp:posOffset>
                </wp:positionV>
                <wp:extent cx="1411605" cy="72390"/>
                <wp:effectExtent l="1270" t="3810" r="0" b="0"/>
                <wp:wrapNone/>
                <wp:docPr id="17" name="Поле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11605" cy="723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A3FC5" w:rsidRPr="00DE30E3" w:rsidRDefault="00AA3FC5" w:rsidP="00AA3FC5">
                            <w:pPr>
                              <w:rPr>
                                <w:szCs w:val="24"/>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7" o:spid="_x0000_s1030" type="#_x0000_t202" style="position:absolute;left:0;text-align:left;margin-left:376.2pt;margin-top:-37.05pt;width:111.15pt;height:5.7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" stroked="f">
                <v:textbox>
                  <w:txbxContent>
                    <w:p w:rsidR="00AA3FC5" w:rsidRPr="00DE30E3" w:rsidRDefault="00AA3FC5" w:rsidP="00AA3FC5">
                      <w:pPr>
                        <w:rPr>
                          <w:szCs w:val="24"/>
                        </w:rPr>
                      </w:pPr>
                    </w:p>
                  </w:txbxContent>
                </v:textbox>
              </v:shape>
            </w:pict>
          </mc:Fallback>
        </mc:AlternateContent>
      </w:r>
    </w:p>
    <w:tbl>
      <w:tblPr>
        <w:tblpPr w:leftFromText="180" w:rightFromText="180" w:vertAnchor="text" w:horzAnchor="margin" w:tblpY="105"/>
        <w:tblW w:w="9748" w:type="dxa"/>
        <w:tblLayout w:type="fixed"/>
        <w:tblCellMar>
          <w:left w:w="0" w:type="dxa"/>
          <w:right w:w="0" w:type="dxa"/>
        </w:tblCellMar>
        <w:tblLook w:val="01E0" w:firstRow="1" w:lastRow="1" w:firstColumn="1" w:lastColumn="1" w:noHBand="0" w:noVBand="0"/>
      </w:tblPr>
      <w:tblGrid>
        <w:gridCol w:w="9748"/>
      </w:tblGrid>
      <w:tr w:rsidR="00AA3FC5" w:rsidRPr="00783D8E" w:rsidTr="00272ADC">
        <w:trPr>
          <w:trHeight w:hRule="exact" w:val="397"/>
        </w:trPr>
        <w:tc>
          <w:tcPr>
            <w:tcW w:w="9748" w:type="dxa"/>
          </w:tcPr>
          <w:p w:rsidR="00AA3FC5" w:rsidRPr="00783D8E" w:rsidRDefault="00AA3FC5" w:rsidP="00272ADC">
            <w:pPr>
              <w:spacing w:after="0" w:line="240" w:lineRule="auto"/>
              <w:jc w:val="center"/>
              <w:rPr>
                <w:rFonts w:ascii="Times New Roman" w:eastAsia="Times New Roman" w:hAnsi="Times New Roman" w:cs="Times New Roman"/>
                <w:b/>
                <w:sz w:val="28"/>
                <w:szCs w:val="20"/>
                <w:lang w:eastAsia="ru-RU"/>
              </w:rPr>
            </w:pPr>
          </w:p>
        </w:tc>
      </w:tr>
      <w:tr w:rsidR="00AA3FC5" w:rsidRPr="00783D8E" w:rsidTr="00272ADC">
        <w:tc>
          <w:tcPr>
            <w:tcW w:w="9748" w:type="dxa"/>
          </w:tcPr>
          <w:p w:rsidR="00AA3FC5" w:rsidRPr="00783D8E" w:rsidRDefault="00AA3FC5" w:rsidP="00272ADC">
            <w:pPr>
              <w:spacing w:after="0" w:line="240" w:lineRule="auto"/>
              <w:jc w:val="center"/>
              <w:rPr>
                <w:rFonts w:ascii="Times New Roman" w:eastAsia="Times New Roman" w:hAnsi="Times New Roman" w:cs="Times New Roman"/>
                <w:b/>
                <w:sz w:val="36"/>
                <w:szCs w:val="36"/>
                <w:lang w:eastAsia="ru-RU"/>
              </w:rPr>
            </w:pPr>
            <w:r w:rsidRPr="00783D8E">
              <w:rPr>
                <w:rFonts w:ascii="Times New Roman" w:eastAsia="Times New Roman" w:hAnsi="Times New Roman" w:cs="Times New Roman"/>
                <w:b/>
                <w:sz w:val="36"/>
                <w:szCs w:val="36"/>
                <w:lang w:eastAsia="ru-RU"/>
              </w:rPr>
              <w:t>АДМИНИСТРАЦИЯ КИРИЛЛОВСКОГО СЕЛЬСОВЕТА</w:t>
            </w:r>
          </w:p>
        </w:tc>
      </w:tr>
      <w:tr w:rsidR="00AA3FC5" w:rsidRPr="00783D8E" w:rsidTr="00272ADC">
        <w:trPr>
          <w:trHeight w:hRule="exact" w:val="397"/>
        </w:trPr>
        <w:tc>
          <w:tcPr>
            <w:tcW w:w="9748" w:type="dxa"/>
          </w:tcPr>
          <w:p w:rsidR="00AA3FC5" w:rsidRPr="00783D8E" w:rsidRDefault="00AA3FC5" w:rsidP="00272ADC">
            <w:pPr>
              <w:spacing w:after="0" w:line="240" w:lineRule="auto"/>
              <w:jc w:val="center"/>
              <w:rPr>
                <w:rFonts w:ascii="Times New Roman" w:eastAsia="Times New Roman" w:hAnsi="Times New Roman" w:cs="Times New Roman"/>
                <w:b/>
                <w:sz w:val="36"/>
                <w:szCs w:val="36"/>
                <w:lang w:eastAsia="ru-RU"/>
              </w:rPr>
            </w:pPr>
            <w:r w:rsidRPr="00783D8E">
              <w:rPr>
                <w:rFonts w:ascii="Times New Roman" w:eastAsia="Times New Roman" w:hAnsi="Times New Roman" w:cs="Times New Roman"/>
                <w:b/>
                <w:sz w:val="36"/>
                <w:szCs w:val="36"/>
                <w:lang w:eastAsia="ru-RU"/>
              </w:rPr>
              <w:t>ЗЕМЕТЧИНСКОГО РАЙОНА ПЕНЗЕНСКОЙ ОБЛАСТИ</w:t>
            </w:r>
          </w:p>
        </w:tc>
      </w:tr>
      <w:tr w:rsidR="00AA3FC5" w:rsidRPr="00783D8E" w:rsidTr="00272ADC">
        <w:tc>
          <w:tcPr>
            <w:tcW w:w="9748" w:type="dxa"/>
          </w:tcPr>
          <w:p w:rsidR="00AA3FC5" w:rsidRPr="00783D8E" w:rsidRDefault="00AA3FC5" w:rsidP="00272ADC">
            <w:pPr>
              <w:keepNext/>
              <w:spacing w:after="0" w:line="240" w:lineRule="auto"/>
              <w:jc w:val="center"/>
              <w:outlineLvl w:val="2"/>
              <w:rPr>
                <w:rFonts w:ascii="Times New Roman" w:eastAsia="Times New Roman" w:hAnsi="Times New Roman" w:cs="Times New Roman"/>
                <w:sz w:val="40"/>
                <w:szCs w:val="20"/>
                <w:lang w:eastAsia="ru-RU"/>
              </w:rPr>
            </w:pPr>
          </w:p>
        </w:tc>
      </w:tr>
      <w:tr w:rsidR="00AA3FC5" w:rsidRPr="00783D8E" w:rsidTr="00272ADC">
        <w:trPr>
          <w:trHeight w:hRule="exact" w:val="524"/>
        </w:trPr>
        <w:tc>
          <w:tcPr>
            <w:tcW w:w="9748" w:type="dxa"/>
            <w:vAlign w:val="center"/>
          </w:tcPr>
          <w:p w:rsidR="00AA3FC5" w:rsidRPr="00783D8E" w:rsidRDefault="00AA3FC5" w:rsidP="00272ADC">
            <w:pPr>
              <w:keepNext/>
              <w:spacing w:after="0" w:line="240" w:lineRule="auto"/>
              <w:jc w:val="center"/>
              <w:outlineLvl w:val="2"/>
              <w:rPr>
                <w:rFonts w:ascii="Times New Roman" w:eastAsia="Times New Roman" w:hAnsi="Times New Roman" w:cs="Times New Roman"/>
                <w:b/>
                <w:sz w:val="28"/>
                <w:szCs w:val="28"/>
                <w:lang w:eastAsia="ru-RU"/>
              </w:rPr>
            </w:pPr>
            <w:r w:rsidRPr="00783D8E">
              <w:rPr>
                <w:rFonts w:ascii="Times New Roman" w:eastAsia="Times New Roman" w:hAnsi="Times New Roman" w:cs="Times New Roman"/>
                <w:b/>
                <w:sz w:val="28"/>
                <w:szCs w:val="28"/>
                <w:lang w:eastAsia="ru-RU"/>
              </w:rPr>
              <w:t>ПОСТАНОВЛЕНИЕ</w:t>
            </w:r>
          </w:p>
        </w:tc>
      </w:tr>
    </w:tbl>
    <w:p w:rsidR="00AA3FC5" w:rsidRPr="00783D8E" w:rsidRDefault="00AA3FC5" w:rsidP="00AA3FC5">
      <w:pPr>
        <w:widowControl w:val="0"/>
        <w:spacing w:after="0" w:line="240" w:lineRule="auto"/>
        <w:ind w:left="720" w:hanging="720"/>
        <w:rPr>
          <w:rFonts w:ascii="Times New Roman" w:eastAsia="Times New Roman" w:hAnsi="Times New Roman" w:cs="Times New Roman"/>
          <w:vanish/>
          <w:sz w:val="20"/>
          <w:szCs w:val="20"/>
          <w:lang w:eastAsia="ru-RU"/>
        </w:rPr>
      </w:pPr>
    </w:p>
    <w:p w:rsidR="00AA3FC5" w:rsidRDefault="00AA3FC5" w:rsidP="00AA3FC5">
      <w:pPr>
        <w:widowControl w:val="0"/>
        <w:spacing w:after="0" w:line="240" w:lineRule="auto"/>
        <w:rPr>
          <w:rFonts w:ascii="Times New Roman" w:eastAsia="Times New Roman" w:hAnsi="Times New Roman" w:cs="Times New Roman"/>
          <w:sz w:val="30"/>
          <w:szCs w:val="20"/>
          <w:lang w:eastAsia="ru-RU"/>
        </w:rPr>
      </w:pPr>
    </w:p>
    <w:tbl>
      <w:tblPr>
        <w:tblpPr w:leftFromText="180" w:rightFromText="180" w:vertAnchor="text" w:horzAnchor="margin" w:tblpXSpec="center" w:tblpY="135"/>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AA3FC5" w:rsidRPr="00783D8E" w:rsidTr="00272ADC">
        <w:tc>
          <w:tcPr>
            <w:tcW w:w="284" w:type="dxa"/>
            <w:vAlign w:val="bottom"/>
          </w:tcPr>
          <w:p w:rsidR="00AA3FC5" w:rsidRPr="00783D8E" w:rsidRDefault="00AA3FC5" w:rsidP="00272ADC">
            <w:pPr>
              <w:spacing w:after="0" w:line="240" w:lineRule="auto"/>
              <w:rPr>
                <w:rFonts w:ascii="Times New Roman" w:eastAsia="Times New Roman" w:hAnsi="Times New Roman" w:cs="Times New Roman"/>
                <w:sz w:val="24"/>
                <w:szCs w:val="20"/>
                <w:lang w:eastAsia="ru-RU"/>
              </w:rPr>
            </w:pPr>
            <w:r w:rsidRPr="00783D8E">
              <w:rPr>
                <w:rFonts w:ascii="Times New Roman" w:eastAsia="Times New Roman" w:hAnsi="Times New Roman" w:cs="Times New Roman"/>
                <w:sz w:val="24"/>
                <w:szCs w:val="20"/>
                <w:lang w:eastAsia="ru-RU"/>
              </w:rPr>
              <w:t>от</w:t>
            </w:r>
          </w:p>
        </w:tc>
        <w:tc>
          <w:tcPr>
            <w:tcW w:w="2835" w:type="dxa"/>
            <w:tcBorders>
              <w:bottom w:val="single" w:sz="6" w:space="0" w:color="auto"/>
            </w:tcBorders>
          </w:tcPr>
          <w:p w:rsidR="00AA3FC5" w:rsidRPr="00783D8E" w:rsidRDefault="00AA3FC5" w:rsidP="00272ADC">
            <w:pPr>
              <w:spacing w:after="0" w:line="240" w:lineRule="auto"/>
              <w:jc w:val="center"/>
              <w:rPr>
                <w:rFonts w:ascii="Times New Roman" w:eastAsia="Times New Roman" w:hAnsi="Times New Roman" w:cs="Times New Roman"/>
                <w:sz w:val="24"/>
                <w:szCs w:val="20"/>
                <w:lang w:eastAsia="ru-RU"/>
              </w:rPr>
            </w:pPr>
            <w:r w:rsidRPr="00783D8E">
              <w:rPr>
                <w:rFonts w:ascii="Times New Roman" w:eastAsia="Times New Roman" w:hAnsi="Times New Roman" w:cs="Times New Roman"/>
                <w:sz w:val="24"/>
                <w:szCs w:val="20"/>
                <w:lang w:eastAsia="ru-RU"/>
              </w:rPr>
              <w:t>09.03.2021</w:t>
            </w:r>
          </w:p>
        </w:tc>
        <w:tc>
          <w:tcPr>
            <w:tcW w:w="397" w:type="dxa"/>
            <w:vAlign w:val="bottom"/>
          </w:tcPr>
          <w:p w:rsidR="00AA3FC5" w:rsidRPr="00783D8E" w:rsidRDefault="00AA3FC5" w:rsidP="00272ADC">
            <w:pPr>
              <w:spacing w:after="0" w:line="240" w:lineRule="auto"/>
              <w:jc w:val="center"/>
              <w:rPr>
                <w:rFonts w:ascii="Times New Roman" w:eastAsia="Times New Roman" w:hAnsi="Times New Roman" w:cs="Times New Roman"/>
                <w:sz w:val="24"/>
                <w:szCs w:val="20"/>
                <w:lang w:eastAsia="ru-RU"/>
              </w:rPr>
            </w:pPr>
            <w:r w:rsidRPr="00783D8E">
              <w:rPr>
                <w:rFonts w:ascii="Times New Roman" w:eastAsia="Times New Roman" w:hAnsi="Times New Roman" w:cs="Times New Roman"/>
                <w:sz w:val="24"/>
                <w:szCs w:val="20"/>
                <w:lang w:eastAsia="ru-RU"/>
              </w:rPr>
              <w:t>№</w:t>
            </w:r>
          </w:p>
        </w:tc>
        <w:tc>
          <w:tcPr>
            <w:tcW w:w="1134" w:type="dxa"/>
            <w:tcBorders>
              <w:bottom w:val="single" w:sz="6" w:space="0" w:color="auto"/>
            </w:tcBorders>
          </w:tcPr>
          <w:p w:rsidR="00AA3FC5" w:rsidRPr="00783D8E" w:rsidRDefault="00AA3FC5" w:rsidP="00272ADC">
            <w:pPr>
              <w:spacing w:after="0" w:line="240" w:lineRule="auto"/>
              <w:rPr>
                <w:rFonts w:ascii="Times New Roman" w:eastAsia="Times New Roman" w:hAnsi="Times New Roman" w:cs="Times New Roman"/>
                <w:sz w:val="24"/>
                <w:szCs w:val="20"/>
                <w:lang w:eastAsia="ru-RU"/>
              </w:rPr>
            </w:pPr>
            <w:r w:rsidRPr="00783D8E">
              <w:rPr>
                <w:rFonts w:ascii="Times New Roman" w:eastAsia="Times New Roman" w:hAnsi="Times New Roman" w:cs="Times New Roman"/>
                <w:sz w:val="24"/>
                <w:szCs w:val="20"/>
                <w:lang w:eastAsia="ru-RU"/>
              </w:rPr>
              <w:t xml:space="preserve"> 11</w:t>
            </w:r>
          </w:p>
        </w:tc>
      </w:tr>
      <w:tr w:rsidR="00AA3FC5" w:rsidRPr="00783D8E" w:rsidTr="00272ADC">
        <w:tc>
          <w:tcPr>
            <w:tcW w:w="4650" w:type="dxa"/>
            <w:gridSpan w:val="4"/>
          </w:tcPr>
          <w:p w:rsidR="00AA3FC5" w:rsidRPr="00783D8E" w:rsidRDefault="00AA3FC5" w:rsidP="00272ADC">
            <w:pPr>
              <w:spacing w:after="0" w:line="240" w:lineRule="auto"/>
              <w:jc w:val="center"/>
              <w:rPr>
                <w:rFonts w:ascii="Times New Roman" w:eastAsia="Times New Roman" w:hAnsi="Times New Roman" w:cs="Times New Roman"/>
                <w:sz w:val="10"/>
                <w:szCs w:val="20"/>
                <w:lang w:eastAsia="ru-RU"/>
              </w:rPr>
            </w:pPr>
          </w:p>
          <w:p w:rsidR="00AA3FC5" w:rsidRPr="00783D8E" w:rsidRDefault="00AA3FC5" w:rsidP="00272ADC">
            <w:pPr>
              <w:spacing w:after="0" w:line="240" w:lineRule="auto"/>
              <w:jc w:val="center"/>
              <w:rPr>
                <w:rFonts w:ascii="Times New Roman" w:eastAsia="Times New Roman" w:hAnsi="Times New Roman" w:cs="Times New Roman"/>
                <w:sz w:val="24"/>
                <w:szCs w:val="20"/>
                <w:lang w:eastAsia="ru-RU"/>
              </w:rPr>
            </w:pPr>
            <w:proofErr w:type="spellStart"/>
            <w:r w:rsidRPr="00783D8E">
              <w:rPr>
                <w:rFonts w:ascii="Times New Roman" w:eastAsia="Times New Roman" w:hAnsi="Times New Roman" w:cs="Times New Roman"/>
                <w:sz w:val="24"/>
                <w:szCs w:val="20"/>
                <w:lang w:eastAsia="ru-RU"/>
              </w:rPr>
              <w:t>с</w:t>
            </w:r>
            <w:proofErr w:type="gramStart"/>
            <w:r w:rsidRPr="00783D8E">
              <w:rPr>
                <w:rFonts w:ascii="Times New Roman" w:eastAsia="Times New Roman" w:hAnsi="Times New Roman" w:cs="Times New Roman"/>
                <w:sz w:val="24"/>
                <w:szCs w:val="20"/>
                <w:lang w:eastAsia="ru-RU"/>
              </w:rPr>
              <w:t>.К</w:t>
            </w:r>
            <w:proofErr w:type="gramEnd"/>
            <w:r w:rsidRPr="00783D8E">
              <w:rPr>
                <w:rFonts w:ascii="Times New Roman" w:eastAsia="Times New Roman" w:hAnsi="Times New Roman" w:cs="Times New Roman"/>
                <w:sz w:val="24"/>
                <w:szCs w:val="20"/>
                <w:lang w:eastAsia="ru-RU"/>
              </w:rPr>
              <w:t>ириллово</w:t>
            </w:r>
            <w:proofErr w:type="spellEnd"/>
          </w:p>
        </w:tc>
      </w:tr>
    </w:tbl>
    <w:p w:rsidR="00AA3FC5" w:rsidRDefault="00AA3FC5" w:rsidP="00AA3FC5">
      <w:pPr>
        <w:widowControl w:val="0"/>
        <w:spacing w:after="0" w:line="240" w:lineRule="auto"/>
        <w:rPr>
          <w:rFonts w:ascii="Times New Roman" w:eastAsia="Times New Roman" w:hAnsi="Times New Roman" w:cs="Times New Roman"/>
          <w:sz w:val="30"/>
          <w:szCs w:val="20"/>
          <w:lang w:eastAsia="ru-RU"/>
        </w:rPr>
      </w:pPr>
    </w:p>
    <w:p w:rsidR="00AA3FC5" w:rsidRDefault="00AA3FC5" w:rsidP="00AA3FC5">
      <w:pPr>
        <w:widowControl w:val="0"/>
        <w:spacing w:after="0" w:line="240" w:lineRule="auto"/>
        <w:rPr>
          <w:rFonts w:ascii="Times New Roman" w:eastAsia="Times New Roman" w:hAnsi="Times New Roman" w:cs="Times New Roman"/>
          <w:sz w:val="30"/>
          <w:szCs w:val="20"/>
          <w:lang w:eastAsia="ru-RU"/>
        </w:rPr>
      </w:pPr>
    </w:p>
    <w:p w:rsidR="00AA3FC5" w:rsidRPr="00783D8E" w:rsidRDefault="00AA3FC5" w:rsidP="00AA3FC5">
      <w:pPr>
        <w:widowControl w:val="0"/>
        <w:spacing w:after="0" w:line="240" w:lineRule="auto"/>
        <w:rPr>
          <w:rFonts w:ascii="Times New Roman" w:eastAsia="Times New Roman" w:hAnsi="Times New Roman" w:cs="Times New Roman"/>
          <w:sz w:val="30"/>
          <w:szCs w:val="20"/>
          <w:lang w:eastAsia="ru-RU"/>
        </w:rPr>
      </w:pPr>
    </w:p>
    <w:p w:rsidR="00AA3FC5" w:rsidRPr="00783D8E" w:rsidRDefault="00AA3FC5" w:rsidP="00AA3FC5">
      <w:pPr>
        <w:suppressAutoHyphens/>
        <w:spacing w:after="0" w:line="240" w:lineRule="auto"/>
        <w:jc w:val="center"/>
        <w:rPr>
          <w:rFonts w:ascii="Times New Roman" w:eastAsia="Calibri" w:hAnsi="Times New Roman" w:cs="Times New Roman"/>
          <w:b/>
          <w:sz w:val="28"/>
          <w:szCs w:val="28"/>
          <w:lang w:eastAsia="ar-SA"/>
        </w:rPr>
      </w:pPr>
    </w:p>
    <w:p w:rsidR="00AA3FC5" w:rsidRPr="00783D8E" w:rsidRDefault="00AA3FC5" w:rsidP="00AA3FC5">
      <w:pPr>
        <w:suppressAutoHyphens/>
        <w:spacing w:after="0" w:line="240" w:lineRule="auto"/>
        <w:jc w:val="center"/>
        <w:rPr>
          <w:rFonts w:ascii="Times New Roman" w:eastAsia="Calibri" w:hAnsi="Times New Roman" w:cs="Times New Roman"/>
          <w:b/>
          <w:sz w:val="28"/>
          <w:szCs w:val="28"/>
          <w:lang w:eastAsia="ar-SA"/>
        </w:rPr>
      </w:pPr>
      <w:r w:rsidRPr="00783D8E">
        <w:rPr>
          <w:rFonts w:ascii="Times New Roman" w:eastAsia="Calibri" w:hAnsi="Times New Roman" w:cs="Times New Roman"/>
          <w:b/>
          <w:sz w:val="28"/>
          <w:szCs w:val="28"/>
          <w:lang w:eastAsia="ar-SA"/>
        </w:rPr>
        <w:t>О внесении изменений в Административный регламент</w:t>
      </w:r>
    </w:p>
    <w:p w:rsidR="00AA3FC5" w:rsidRPr="00783D8E" w:rsidRDefault="00AA3FC5" w:rsidP="00AA3FC5">
      <w:pPr>
        <w:widowControl w:val="0"/>
        <w:spacing w:after="0" w:line="100" w:lineRule="atLeast"/>
        <w:jc w:val="center"/>
        <w:rPr>
          <w:rFonts w:ascii="Times New Roman" w:eastAsia="Times New Roman" w:hAnsi="Times New Roman" w:cs="Times New Roman"/>
          <w:b/>
          <w:sz w:val="28"/>
          <w:szCs w:val="28"/>
          <w:lang w:eastAsia="ru-RU"/>
        </w:rPr>
      </w:pPr>
      <w:r w:rsidRPr="00783D8E">
        <w:rPr>
          <w:rFonts w:ascii="Times New Roman" w:eastAsia="Times New Roman" w:hAnsi="Times New Roman" w:cs="Times New Roman"/>
          <w:b/>
          <w:sz w:val="28"/>
          <w:szCs w:val="28"/>
          <w:lang w:eastAsia="ru-RU"/>
        </w:rPr>
        <w:t xml:space="preserve">предоставления администрацией Кирилловского сельсовета </w:t>
      </w:r>
      <w:proofErr w:type="spellStart"/>
      <w:r w:rsidRPr="00783D8E">
        <w:rPr>
          <w:rFonts w:ascii="Times New Roman" w:eastAsia="Times New Roman" w:hAnsi="Times New Roman" w:cs="Times New Roman"/>
          <w:b/>
          <w:sz w:val="28"/>
          <w:szCs w:val="28"/>
          <w:lang w:eastAsia="ru-RU"/>
        </w:rPr>
        <w:t>Земетчинского</w:t>
      </w:r>
      <w:proofErr w:type="spellEnd"/>
      <w:r w:rsidRPr="00783D8E">
        <w:rPr>
          <w:rFonts w:ascii="Times New Roman" w:eastAsia="Times New Roman" w:hAnsi="Times New Roman" w:cs="Times New Roman"/>
          <w:b/>
          <w:sz w:val="28"/>
          <w:szCs w:val="28"/>
          <w:lang w:eastAsia="ru-RU"/>
        </w:rPr>
        <w:t xml:space="preserve"> района Пензенской области муниципальной услуги</w:t>
      </w:r>
    </w:p>
    <w:p w:rsidR="00AA3FC5" w:rsidRPr="00783D8E" w:rsidRDefault="00AA3FC5" w:rsidP="00AA3FC5">
      <w:pPr>
        <w:widowControl w:val="0"/>
        <w:spacing w:after="0" w:line="100" w:lineRule="atLeast"/>
        <w:jc w:val="center"/>
        <w:rPr>
          <w:rFonts w:ascii="Times New Roman" w:eastAsia="Times New Roman" w:hAnsi="Times New Roman" w:cs="Times New Roman"/>
          <w:b/>
          <w:sz w:val="28"/>
          <w:szCs w:val="28"/>
          <w:lang w:eastAsia="ru-RU"/>
        </w:rPr>
      </w:pPr>
      <w:r w:rsidRPr="00783D8E">
        <w:rPr>
          <w:rFonts w:ascii="Times New Roman" w:eastAsia="Times New Roman" w:hAnsi="Times New Roman" w:cs="Times New Roman"/>
          <w:b/>
          <w:sz w:val="28"/>
          <w:szCs w:val="28"/>
          <w:lang w:eastAsia="ru-RU"/>
        </w:rPr>
        <w:t xml:space="preserve"> «Присвоение и аннулирование адресов»</w:t>
      </w:r>
    </w:p>
    <w:p w:rsidR="00AA3FC5" w:rsidRPr="00783D8E" w:rsidRDefault="00AA3FC5" w:rsidP="00AA3FC5">
      <w:pPr>
        <w:widowControl w:val="0"/>
        <w:spacing w:after="0" w:line="100" w:lineRule="atLeast"/>
        <w:jc w:val="center"/>
        <w:rPr>
          <w:rFonts w:ascii="Times New Roman" w:eastAsia="Times New Roman" w:hAnsi="Times New Roman" w:cs="Times New Roman"/>
          <w:b/>
          <w:sz w:val="28"/>
          <w:szCs w:val="28"/>
          <w:lang w:eastAsia="ru-RU"/>
        </w:rPr>
      </w:pPr>
    </w:p>
    <w:p w:rsidR="00AA3FC5" w:rsidRPr="00783D8E" w:rsidRDefault="00AA3FC5" w:rsidP="00AA3FC5">
      <w:pPr>
        <w:widowControl w:val="0"/>
        <w:spacing w:after="0" w:line="100" w:lineRule="atLeast"/>
        <w:ind w:firstLine="708"/>
        <w:jc w:val="both"/>
        <w:rPr>
          <w:rFonts w:ascii="Times New Roman" w:eastAsia="Times New Roman" w:hAnsi="Times New Roman" w:cs="Times New Roman"/>
          <w:b/>
          <w:sz w:val="28"/>
          <w:szCs w:val="28"/>
          <w:lang w:eastAsia="ru-RU"/>
        </w:rPr>
      </w:pPr>
      <w:proofErr w:type="gramStart"/>
      <w:r w:rsidRPr="00783D8E">
        <w:rPr>
          <w:rFonts w:ascii="Times New Roman" w:eastAsia="Times New Roman" w:hAnsi="Times New Roman" w:cs="Times New Roman"/>
          <w:sz w:val="28"/>
          <w:szCs w:val="28"/>
          <w:lang w:eastAsia="ru-RU"/>
        </w:rPr>
        <w:t xml:space="preserve">В соответствии с федеральными законами от 06.10.2003 №131-ФЗ «Об общих принципах организации местного самоуправления в Российской Федерации», от  27.07.2010 № 210-ФЗ «Об организации предоставления государственных и муниципальных услуг», руководствуясь постановлениями администрации Кирилловского сельсовета </w:t>
      </w:r>
      <w:proofErr w:type="spellStart"/>
      <w:r w:rsidRPr="00783D8E">
        <w:rPr>
          <w:rFonts w:ascii="Times New Roman" w:eastAsia="Times New Roman" w:hAnsi="Times New Roman" w:cs="Times New Roman"/>
          <w:sz w:val="28"/>
          <w:szCs w:val="28"/>
          <w:lang w:eastAsia="ru-RU"/>
        </w:rPr>
        <w:t>Земетчинского</w:t>
      </w:r>
      <w:proofErr w:type="spellEnd"/>
      <w:r w:rsidRPr="00783D8E">
        <w:rPr>
          <w:rFonts w:ascii="Times New Roman" w:eastAsia="Times New Roman" w:hAnsi="Times New Roman" w:cs="Times New Roman"/>
          <w:sz w:val="28"/>
          <w:szCs w:val="28"/>
          <w:lang w:eastAsia="ru-RU"/>
        </w:rPr>
        <w:t xml:space="preserve"> района Пензенской области от  07.06.2018 №30 «Об утверждении реестра муниципальных услуг, предоставляемых администрацией Кирилловского сельсовета </w:t>
      </w:r>
      <w:proofErr w:type="spellStart"/>
      <w:r w:rsidRPr="00783D8E">
        <w:rPr>
          <w:rFonts w:ascii="Times New Roman" w:eastAsia="Times New Roman" w:hAnsi="Times New Roman" w:cs="Times New Roman"/>
          <w:sz w:val="28"/>
          <w:szCs w:val="28"/>
          <w:lang w:eastAsia="ru-RU"/>
        </w:rPr>
        <w:t>Земетчинского</w:t>
      </w:r>
      <w:proofErr w:type="spellEnd"/>
      <w:r w:rsidRPr="00783D8E">
        <w:rPr>
          <w:rFonts w:ascii="Times New Roman" w:eastAsia="Times New Roman" w:hAnsi="Times New Roman" w:cs="Times New Roman"/>
          <w:sz w:val="28"/>
          <w:szCs w:val="28"/>
          <w:lang w:eastAsia="ru-RU"/>
        </w:rPr>
        <w:t xml:space="preserve"> района Пензенской области» (с последующими изменениями), от 23.04.2018 №26 «</w:t>
      </w:r>
      <w:r w:rsidRPr="00783D8E">
        <w:rPr>
          <w:rFonts w:ascii="Times New Roman" w:eastAsia="Times New Roman" w:hAnsi="Times New Roman" w:cs="Times New Roman"/>
          <w:spacing w:val="-4"/>
          <w:sz w:val="28"/>
          <w:szCs w:val="28"/>
          <w:lang w:eastAsia="ru-RU"/>
        </w:rPr>
        <w:t>Об утверждении</w:t>
      </w:r>
      <w:proofErr w:type="gramEnd"/>
      <w:r w:rsidRPr="00783D8E">
        <w:rPr>
          <w:rFonts w:ascii="Times New Roman" w:eastAsia="Times New Roman" w:hAnsi="Times New Roman" w:cs="Times New Roman"/>
          <w:spacing w:val="-4"/>
          <w:sz w:val="28"/>
          <w:szCs w:val="28"/>
          <w:lang w:eastAsia="ru-RU"/>
        </w:rPr>
        <w:t xml:space="preserve"> Порядка разработки и утверждения  административных регламентов предоставления муниципальных услуг администрацией Кирилловского сельсовета </w:t>
      </w:r>
      <w:proofErr w:type="spellStart"/>
      <w:r w:rsidRPr="00783D8E">
        <w:rPr>
          <w:rFonts w:ascii="Times New Roman" w:eastAsia="Times New Roman" w:hAnsi="Times New Roman" w:cs="Times New Roman"/>
          <w:spacing w:val="-4"/>
          <w:sz w:val="28"/>
          <w:szCs w:val="28"/>
          <w:lang w:eastAsia="ru-RU"/>
        </w:rPr>
        <w:t>Земетчинского</w:t>
      </w:r>
      <w:proofErr w:type="spellEnd"/>
      <w:r w:rsidRPr="00783D8E">
        <w:rPr>
          <w:rFonts w:ascii="Times New Roman" w:eastAsia="Times New Roman" w:hAnsi="Times New Roman" w:cs="Times New Roman"/>
          <w:spacing w:val="-4"/>
          <w:sz w:val="28"/>
          <w:szCs w:val="28"/>
          <w:lang w:eastAsia="ru-RU"/>
        </w:rPr>
        <w:t xml:space="preserve"> района Пензенской области</w:t>
      </w:r>
      <w:r w:rsidRPr="00783D8E">
        <w:rPr>
          <w:rFonts w:ascii="Times New Roman" w:eastAsia="Times New Roman" w:hAnsi="Times New Roman" w:cs="Times New Roman"/>
          <w:sz w:val="28"/>
          <w:szCs w:val="28"/>
          <w:lang w:eastAsia="ru-RU"/>
        </w:rPr>
        <w:t xml:space="preserve">», статьей 23 Устава Кирилловского сельсовета </w:t>
      </w:r>
      <w:proofErr w:type="spellStart"/>
      <w:r w:rsidRPr="00783D8E">
        <w:rPr>
          <w:rFonts w:ascii="Times New Roman" w:eastAsia="Times New Roman" w:hAnsi="Times New Roman" w:cs="Times New Roman"/>
          <w:sz w:val="28"/>
          <w:szCs w:val="28"/>
          <w:lang w:eastAsia="ru-RU"/>
        </w:rPr>
        <w:t>Земетчинского</w:t>
      </w:r>
      <w:proofErr w:type="spellEnd"/>
      <w:r w:rsidRPr="00783D8E">
        <w:rPr>
          <w:rFonts w:ascii="Times New Roman" w:eastAsia="Times New Roman" w:hAnsi="Times New Roman" w:cs="Times New Roman"/>
          <w:sz w:val="28"/>
          <w:szCs w:val="28"/>
          <w:lang w:eastAsia="ru-RU"/>
        </w:rPr>
        <w:t xml:space="preserve"> района Пензенской области,</w:t>
      </w:r>
    </w:p>
    <w:p w:rsidR="00AA3FC5" w:rsidRPr="00783D8E" w:rsidRDefault="00AA3FC5" w:rsidP="00AA3FC5">
      <w:pPr>
        <w:widowControl w:val="0"/>
        <w:suppressAutoHyphens/>
        <w:spacing w:after="0" w:line="240" w:lineRule="auto"/>
        <w:ind w:firstLine="540"/>
        <w:jc w:val="both"/>
        <w:rPr>
          <w:rFonts w:ascii="Calibri" w:eastAsia="Times New Roman" w:hAnsi="Calibri" w:cs="Times New Roman"/>
          <w:sz w:val="28"/>
          <w:szCs w:val="28"/>
          <w:lang w:eastAsia="ar-SA"/>
        </w:rPr>
      </w:pPr>
    </w:p>
    <w:p w:rsidR="00AA3FC5" w:rsidRPr="00783D8E" w:rsidRDefault="00AA3FC5" w:rsidP="00AA3FC5">
      <w:pPr>
        <w:spacing w:after="0" w:line="240" w:lineRule="auto"/>
        <w:jc w:val="center"/>
        <w:outlineLvl w:val="0"/>
        <w:rPr>
          <w:rFonts w:ascii="Times New Roman" w:eastAsia="Times New Roman" w:hAnsi="Times New Roman" w:cs="Times New Roman"/>
          <w:b/>
          <w:sz w:val="28"/>
          <w:szCs w:val="28"/>
          <w:lang w:val="x-none"/>
        </w:rPr>
      </w:pPr>
      <w:r w:rsidRPr="00783D8E">
        <w:rPr>
          <w:rFonts w:ascii="Times New Roman" w:eastAsia="Times New Roman" w:hAnsi="Times New Roman" w:cs="Times New Roman"/>
          <w:b/>
          <w:sz w:val="28"/>
          <w:szCs w:val="28"/>
          <w:lang w:val="x-none"/>
        </w:rPr>
        <w:t>Администрация Кирилловского сельсовета постановляет:</w:t>
      </w:r>
    </w:p>
    <w:p w:rsidR="00AA3FC5" w:rsidRPr="00783D8E" w:rsidRDefault="00AA3FC5" w:rsidP="00AA3FC5">
      <w:pPr>
        <w:widowControl w:val="0"/>
        <w:suppressAutoHyphens/>
        <w:spacing w:after="0" w:line="240" w:lineRule="auto"/>
        <w:ind w:firstLine="540"/>
        <w:jc w:val="both"/>
        <w:rPr>
          <w:rFonts w:ascii="Calibri" w:eastAsia="Times New Roman" w:hAnsi="Calibri" w:cs="Times New Roman"/>
          <w:sz w:val="28"/>
          <w:szCs w:val="28"/>
          <w:lang w:eastAsia="ar-SA"/>
        </w:rPr>
      </w:pPr>
    </w:p>
    <w:p w:rsidR="00AA3FC5" w:rsidRPr="00783D8E" w:rsidRDefault="00AA3FC5" w:rsidP="00AA3FC5">
      <w:pPr>
        <w:spacing w:after="0" w:line="240" w:lineRule="auto"/>
        <w:ind w:firstLine="567"/>
        <w:jc w:val="both"/>
        <w:rPr>
          <w:rFonts w:ascii="Times New Roman" w:eastAsia="Times New Roman" w:hAnsi="Times New Roman" w:cs="Times New Roman"/>
          <w:sz w:val="28"/>
          <w:szCs w:val="28"/>
          <w:lang w:eastAsia="ru-RU"/>
        </w:rPr>
      </w:pPr>
      <w:r w:rsidRPr="00783D8E">
        <w:rPr>
          <w:rFonts w:ascii="Times New Roman" w:eastAsia="Times New Roman" w:hAnsi="Times New Roman" w:cs="Times New Roman"/>
          <w:sz w:val="28"/>
          <w:szCs w:val="28"/>
          <w:lang w:eastAsia="ru-RU"/>
        </w:rPr>
        <w:t xml:space="preserve">1. </w:t>
      </w:r>
      <w:proofErr w:type="gramStart"/>
      <w:r w:rsidRPr="00783D8E">
        <w:rPr>
          <w:rFonts w:ascii="Times New Roman" w:eastAsia="Times New Roman" w:hAnsi="Times New Roman" w:cs="Times New Roman"/>
          <w:sz w:val="28"/>
          <w:szCs w:val="28"/>
          <w:lang w:eastAsia="ru-RU"/>
        </w:rPr>
        <w:t xml:space="preserve">Внести изменения в Административный регламент предоставления администрацией Кирилловского сельсовета </w:t>
      </w:r>
      <w:proofErr w:type="spellStart"/>
      <w:r w:rsidRPr="00783D8E">
        <w:rPr>
          <w:rFonts w:ascii="Times New Roman" w:eastAsia="Times New Roman" w:hAnsi="Times New Roman" w:cs="Times New Roman"/>
          <w:sz w:val="28"/>
          <w:szCs w:val="28"/>
          <w:lang w:eastAsia="ru-RU"/>
        </w:rPr>
        <w:t>Земетчинского</w:t>
      </w:r>
      <w:proofErr w:type="spellEnd"/>
      <w:r w:rsidRPr="00783D8E">
        <w:rPr>
          <w:rFonts w:ascii="Times New Roman" w:eastAsia="Times New Roman" w:hAnsi="Times New Roman" w:cs="Times New Roman"/>
          <w:sz w:val="28"/>
          <w:szCs w:val="28"/>
          <w:lang w:eastAsia="ru-RU"/>
        </w:rPr>
        <w:t xml:space="preserve"> района Пензенской области муниципальной услуги «Присвоение и аннулирование адресов» (далее – Административный регламент), утвержденный постановлением администрации Кирилловского сельсовета </w:t>
      </w:r>
      <w:proofErr w:type="spellStart"/>
      <w:r w:rsidRPr="00783D8E">
        <w:rPr>
          <w:rFonts w:ascii="Times New Roman" w:eastAsia="Times New Roman" w:hAnsi="Times New Roman" w:cs="Times New Roman"/>
          <w:sz w:val="28"/>
          <w:szCs w:val="28"/>
          <w:lang w:eastAsia="ru-RU"/>
        </w:rPr>
        <w:t>Земетчинского</w:t>
      </w:r>
      <w:proofErr w:type="spellEnd"/>
      <w:r w:rsidRPr="00783D8E">
        <w:rPr>
          <w:rFonts w:ascii="Times New Roman" w:eastAsia="Times New Roman" w:hAnsi="Times New Roman" w:cs="Times New Roman"/>
          <w:sz w:val="28"/>
          <w:szCs w:val="28"/>
          <w:lang w:eastAsia="ru-RU"/>
        </w:rPr>
        <w:t xml:space="preserve"> </w:t>
      </w:r>
      <w:r w:rsidRPr="00783D8E">
        <w:rPr>
          <w:rFonts w:ascii="Times New Roman" w:eastAsia="Times New Roman" w:hAnsi="Times New Roman" w:cs="Times New Roman"/>
          <w:sz w:val="28"/>
          <w:szCs w:val="28"/>
          <w:lang w:eastAsia="ru-RU"/>
        </w:rPr>
        <w:lastRenderedPageBreak/>
        <w:t xml:space="preserve">района Пензенской области от 22.04.2019 №9 «Об утверждении  Административного регламента предоставления администрацией Кирилловского сельсовета </w:t>
      </w:r>
      <w:proofErr w:type="spellStart"/>
      <w:r w:rsidRPr="00783D8E">
        <w:rPr>
          <w:rFonts w:ascii="Times New Roman" w:eastAsia="Times New Roman" w:hAnsi="Times New Roman" w:cs="Times New Roman"/>
          <w:sz w:val="28"/>
          <w:szCs w:val="28"/>
          <w:lang w:eastAsia="ru-RU"/>
        </w:rPr>
        <w:t>Земетчинского</w:t>
      </w:r>
      <w:proofErr w:type="spellEnd"/>
      <w:r w:rsidRPr="00783D8E">
        <w:rPr>
          <w:rFonts w:ascii="Times New Roman" w:eastAsia="Times New Roman" w:hAnsi="Times New Roman" w:cs="Times New Roman"/>
          <w:sz w:val="28"/>
          <w:szCs w:val="28"/>
          <w:lang w:eastAsia="ru-RU"/>
        </w:rPr>
        <w:t xml:space="preserve"> района Пензенской области муниципальной услуги «Присвоение и аннулирование адресов» (в редакции постановлений от 11.12.2020 №61, от 21.01.2021</w:t>
      </w:r>
      <w:proofErr w:type="gramEnd"/>
      <w:r w:rsidRPr="00783D8E">
        <w:rPr>
          <w:rFonts w:ascii="Times New Roman" w:eastAsia="Times New Roman" w:hAnsi="Times New Roman" w:cs="Times New Roman"/>
          <w:sz w:val="28"/>
          <w:szCs w:val="28"/>
          <w:lang w:eastAsia="ru-RU"/>
        </w:rPr>
        <w:t xml:space="preserve"> №1) следующие изменения и дополнения:</w:t>
      </w:r>
    </w:p>
    <w:p w:rsidR="00AA3FC5" w:rsidRPr="00783D8E" w:rsidRDefault="00AA3FC5" w:rsidP="00AA3FC5">
      <w:pPr>
        <w:spacing w:after="0" w:line="240" w:lineRule="auto"/>
        <w:ind w:firstLine="567"/>
        <w:jc w:val="both"/>
        <w:rPr>
          <w:rFonts w:ascii="Times New Roman" w:eastAsia="Times New Roman" w:hAnsi="Times New Roman" w:cs="Times New Roman"/>
          <w:sz w:val="28"/>
          <w:szCs w:val="28"/>
          <w:lang w:eastAsia="ru-RU"/>
        </w:rPr>
      </w:pPr>
      <w:r w:rsidRPr="00783D8E">
        <w:rPr>
          <w:rFonts w:ascii="Times New Roman" w:eastAsia="Times New Roman" w:hAnsi="Times New Roman" w:cs="Times New Roman"/>
          <w:sz w:val="28"/>
          <w:szCs w:val="28"/>
          <w:lang w:eastAsia="ru-RU"/>
        </w:rPr>
        <w:t xml:space="preserve"> 1.1. дополнить раздел </w:t>
      </w:r>
      <w:r w:rsidRPr="00783D8E">
        <w:rPr>
          <w:rFonts w:ascii="Times New Roman" w:eastAsia="Times New Roman" w:hAnsi="Times New Roman" w:cs="Times New Roman"/>
          <w:sz w:val="28"/>
          <w:szCs w:val="28"/>
          <w:lang w:val="en-US" w:eastAsia="ru-RU"/>
        </w:rPr>
        <w:t>III</w:t>
      </w:r>
      <w:r w:rsidRPr="00783D8E">
        <w:rPr>
          <w:rFonts w:ascii="Times New Roman" w:eastAsia="Times New Roman" w:hAnsi="Times New Roman" w:cs="Times New Roman"/>
          <w:sz w:val="28"/>
          <w:szCs w:val="28"/>
          <w:lang w:eastAsia="ru-RU"/>
        </w:rPr>
        <w:t xml:space="preserve">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центрах» Административного регламента пунктом 3.19 следующего содержания:</w:t>
      </w:r>
    </w:p>
    <w:p w:rsidR="00AA3FC5" w:rsidRPr="00783D8E" w:rsidRDefault="00AA3FC5" w:rsidP="00AA3FC5">
      <w:pPr>
        <w:widowControl w:val="0"/>
        <w:shd w:val="clear" w:color="auto" w:fill="FFFFFF"/>
        <w:spacing w:after="0" w:line="240" w:lineRule="auto"/>
        <w:ind w:firstLine="567"/>
        <w:jc w:val="both"/>
        <w:rPr>
          <w:rFonts w:ascii="Times New Roman" w:eastAsia="Times New Roman" w:hAnsi="Times New Roman" w:cs="Times New Roman"/>
          <w:sz w:val="28"/>
          <w:szCs w:val="28"/>
          <w:lang w:eastAsia="ru-RU"/>
        </w:rPr>
      </w:pPr>
      <w:r w:rsidRPr="00783D8E">
        <w:rPr>
          <w:rFonts w:ascii="Times New Roman" w:eastAsia="Times New Roman" w:hAnsi="Times New Roman" w:cs="Times New Roman"/>
          <w:sz w:val="28"/>
          <w:szCs w:val="28"/>
          <w:lang w:eastAsia="ru-RU"/>
        </w:rPr>
        <w:t xml:space="preserve">«3.19. </w:t>
      </w:r>
      <w:r w:rsidRPr="00783D8E">
        <w:rPr>
          <w:rFonts w:ascii="Times New Roman" w:eastAsia="Times New Roman" w:hAnsi="Times New Roman" w:cs="Times New Roman"/>
          <w:bCs/>
          <w:sz w:val="28"/>
          <w:szCs w:val="28"/>
          <w:lang w:eastAsia="ru-RU"/>
        </w:rPr>
        <w:t xml:space="preserve">Порядок, срок выдачи и перечень оснований для отказа в выдачи дубликата </w:t>
      </w:r>
      <w:r w:rsidRPr="00783D8E">
        <w:rPr>
          <w:rFonts w:ascii="Times New Roman" w:eastAsia="Times New Roman" w:hAnsi="Times New Roman" w:cs="Times New Roman"/>
          <w:sz w:val="28"/>
          <w:szCs w:val="28"/>
          <w:lang w:eastAsia="ru-RU"/>
        </w:rPr>
        <w:t>результата предоставления муниципальной услуги.</w:t>
      </w:r>
    </w:p>
    <w:p w:rsidR="00AA3FC5" w:rsidRPr="00783D8E" w:rsidRDefault="00AA3FC5" w:rsidP="00AA3FC5">
      <w:pPr>
        <w:widowControl w:val="0"/>
        <w:shd w:val="clear" w:color="auto" w:fill="FFFFFF"/>
        <w:spacing w:after="0" w:line="240" w:lineRule="auto"/>
        <w:ind w:firstLine="567"/>
        <w:jc w:val="both"/>
        <w:rPr>
          <w:rFonts w:ascii="Times New Roman" w:eastAsia="Times New Roman" w:hAnsi="Times New Roman" w:cs="Times New Roman"/>
          <w:sz w:val="28"/>
          <w:szCs w:val="28"/>
          <w:lang w:eastAsia="ru-RU"/>
        </w:rPr>
      </w:pPr>
      <w:r w:rsidRPr="00783D8E">
        <w:rPr>
          <w:rFonts w:ascii="Times New Roman" w:eastAsia="Times New Roman" w:hAnsi="Times New Roman" w:cs="Times New Roman"/>
          <w:sz w:val="28"/>
          <w:szCs w:val="28"/>
          <w:lang w:eastAsia="ru-RU"/>
        </w:rPr>
        <w:t xml:space="preserve">  Для получения дубликата результата предоставления муниципальной услуги (далее - дубликат) заявителю (его представителю) необходимо обратиться в Администрацию, МФЦ с заявлением, оформленное согласно приложению 2 к настоящему Административному регламенту. Вместе с заявлением предоставляется:</w:t>
      </w:r>
    </w:p>
    <w:p w:rsidR="00AA3FC5" w:rsidRPr="00783D8E" w:rsidRDefault="00AA3FC5" w:rsidP="00AA3FC5">
      <w:pPr>
        <w:widowControl w:val="0"/>
        <w:shd w:val="clear" w:color="auto" w:fill="FFFFFF"/>
        <w:spacing w:after="0" w:line="240" w:lineRule="auto"/>
        <w:ind w:firstLine="567"/>
        <w:jc w:val="both"/>
        <w:rPr>
          <w:rFonts w:ascii="Times New Roman" w:eastAsia="Times New Roman" w:hAnsi="Times New Roman" w:cs="Times New Roman"/>
          <w:sz w:val="28"/>
          <w:szCs w:val="28"/>
          <w:lang w:eastAsia="ru-RU"/>
        </w:rPr>
      </w:pPr>
      <w:r w:rsidRPr="00783D8E">
        <w:rPr>
          <w:rFonts w:ascii="Times New Roman" w:eastAsia="Times New Roman" w:hAnsi="Times New Roman" w:cs="Times New Roman"/>
          <w:sz w:val="28"/>
          <w:szCs w:val="28"/>
          <w:lang w:eastAsia="ru-RU"/>
        </w:rPr>
        <w:t>- Документ, удостоверяющий личность заявителя (представителя заявителя);</w:t>
      </w:r>
    </w:p>
    <w:p w:rsidR="00AA3FC5" w:rsidRPr="00783D8E" w:rsidRDefault="00AA3FC5" w:rsidP="00AA3FC5">
      <w:pPr>
        <w:widowControl w:val="0"/>
        <w:shd w:val="clear" w:color="auto" w:fill="FFFFFF"/>
        <w:spacing w:after="0" w:line="240" w:lineRule="auto"/>
        <w:ind w:firstLine="567"/>
        <w:jc w:val="both"/>
        <w:rPr>
          <w:rFonts w:ascii="Times New Roman" w:eastAsia="Times New Roman" w:hAnsi="Times New Roman" w:cs="Times New Roman"/>
          <w:sz w:val="28"/>
          <w:szCs w:val="28"/>
          <w:lang w:eastAsia="ru-RU"/>
        </w:rPr>
      </w:pPr>
      <w:r w:rsidRPr="00783D8E">
        <w:rPr>
          <w:rFonts w:ascii="Times New Roman" w:eastAsia="Times New Roman" w:hAnsi="Times New Roman" w:cs="Times New Roman"/>
          <w:sz w:val="28"/>
          <w:szCs w:val="28"/>
          <w:lang w:eastAsia="ru-RU"/>
        </w:rPr>
        <w:t>- Документ, подтверждающий полномочия представителя заявителя (при обращении за получением муниципальной услуги представителя заявителя).</w:t>
      </w:r>
    </w:p>
    <w:p w:rsidR="00AA3FC5" w:rsidRPr="00783D8E" w:rsidRDefault="00AA3FC5" w:rsidP="00AA3FC5">
      <w:pPr>
        <w:widowControl w:val="0"/>
        <w:shd w:val="clear" w:color="auto" w:fill="FFFFFF"/>
        <w:spacing w:after="0" w:line="240" w:lineRule="auto"/>
        <w:ind w:firstLine="567"/>
        <w:jc w:val="both"/>
        <w:rPr>
          <w:rFonts w:ascii="Times New Roman" w:eastAsia="Times New Roman" w:hAnsi="Times New Roman" w:cs="Times New Roman"/>
          <w:sz w:val="28"/>
          <w:szCs w:val="28"/>
          <w:lang w:eastAsia="ru-RU"/>
        </w:rPr>
      </w:pPr>
      <w:r w:rsidRPr="00783D8E">
        <w:rPr>
          <w:rFonts w:ascii="Times New Roman" w:eastAsia="Times New Roman" w:hAnsi="Times New Roman" w:cs="Times New Roman"/>
          <w:sz w:val="28"/>
          <w:szCs w:val="28"/>
          <w:lang w:eastAsia="ru-RU"/>
        </w:rPr>
        <w:t xml:space="preserve"> Срок рассмотрения заявления и выдачи дубликата составляет 5 рабочих дней со дня регистрации заявления.</w:t>
      </w:r>
    </w:p>
    <w:p w:rsidR="00AA3FC5" w:rsidRPr="00783D8E" w:rsidRDefault="00AA3FC5" w:rsidP="00AA3FC5">
      <w:pPr>
        <w:widowControl w:val="0"/>
        <w:shd w:val="clear" w:color="auto" w:fill="FFFFFF"/>
        <w:spacing w:after="0" w:line="240" w:lineRule="auto"/>
        <w:ind w:firstLine="567"/>
        <w:jc w:val="both"/>
        <w:rPr>
          <w:rFonts w:ascii="Times New Roman" w:eastAsia="Times New Roman" w:hAnsi="Times New Roman" w:cs="Times New Roman"/>
          <w:sz w:val="28"/>
          <w:szCs w:val="28"/>
          <w:lang w:eastAsia="ru-RU"/>
        </w:rPr>
      </w:pPr>
      <w:r w:rsidRPr="00783D8E">
        <w:rPr>
          <w:rFonts w:ascii="Times New Roman" w:eastAsia="Times New Roman" w:hAnsi="Times New Roman" w:cs="Times New Roman"/>
          <w:sz w:val="28"/>
          <w:szCs w:val="28"/>
          <w:lang w:eastAsia="ru-RU"/>
        </w:rPr>
        <w:t xml:space="preserve"> Основаниями для отказа при получении дубликата являются:</w:t>
      </w:r>
    </w:p>
    <w:p w:rsidR="00AA3FC5" w:rsidRPr="00783D8E" w:rsidRDefault="00AA3FC5" w:rsidP="00AA3FC5">
      <w:pPr>
        <w:widowControl w:val="0"/>
        <w:shd w:val="clear" w:color="auto" w:fill="FFFFFF"/>
        <w:spacing w:after="0" w:line="240" w:lineRule="auto"/>
        <w:ind w:firstLine="567"/>
        <w:jc w:val="both"/>
        <w:rPr>
          <w:rFonts w:ascii="Times New Roman" w:eastAsia="Times New Roman" w:hAnsi="Times New Roman" w:cs="Times New Roman"/>
          <w:sz w:val="28"/>
          <w:szCs w:val="28"/>
          <w:lang w:eastAsia="ru-RU"/>
        </w:rPr>
      </w:pPr>
      <w:r w:rsidRPr="00783D8E">
        <w:rPr>
          <w:rFonts w:ascii="Times New Roman" w:eastAsia="Times New Roman" w:hAnsi="Times New Roman" w:cs="Times New Roman"/>
          <w:sz w:val="28"/>
          <w:szCs w:val="28"/>
          <w:lang w:eastAsia="ru-RU"/>
        </w:rPr>
        <w:t>- непредставление заявителем документов, указанных в настоящем пункте Регламента;</w:t>
      </w:r>
    </w:p>
    <w:p w:rsidR="00AA3FC5" w:rsidRPr="00783D8E" w:rsidRDefault="00AA3FC5" w:rsidP="00AA3FC5">
      <w:pPr>
        <w:widowControl w:val="0"/>
        <w:shd w:val="clear" w:color="auto" w:fill="FFFFFF"/>
        <w:spacing w:after="0" w:line="240" w:lineRule="auto"/>
        <w:ind w:firstLine="567"/>
        <w:jc w:val="both"/>
        <w:rPr>
          <w:rFonts w:ascii="Times New Roman" w:eastAsia="Times New Roman" w:hAnsi="Times New Roman" w:cs="Times New Roman"/>
          <w:sz w:val="28"/>
          <w:szCs w:val="28"/>
          <w:lang w:eastAsia="ru-RU"/>
        </w:rPr>
      </w:pPr>
      <w:r w:rsidRPr="00783D8E">
        <w:rPr>
          <w:rFonts w:ascii="Times New Roman" w:eastAsia="Times New Roman" w:hAnsi="Times New Roman" w:cs="Times New Roman"/>
          <w:sz w:val="28"/>
          <w:szCs w:val="28"/>
          <w:lang w:eastAsia="ru-RU"/>
        </w:rPr>
        <w:t>- наличие противоречий в документах и информации, необходимых для получения дубликата согласия, представленных заявителем и/или полученных в порядке межведомственного информационного взаимодействия;</w:t>
      </w:r>
    </w:p>
    <w:p w:rsidR="00AA3FC5" w:rsidRPr="00783D8E" w:rsidRDefault="00AA3FC5" w:rsidP="00AA3FC5">
      <w:pPr>
        <w:widowControl w:val="0"/>
        <w:shd w:val="clear" w:color="auto" w:fill="FFFFFF"/>
        <w:spacing w:after="0" w:line="240" w:lineRule="auto"/>
        <w:ind w:firstLine="567"/>
        <w:jc w:val="both"/>
        <w:rPr>
          <w:rFonts w:ascii="Times New Roman" w:eastAsia="Times New Roman" w:hAnsi="Times New Roman" w:cs="Times New Roman"/>
          <w:sz w:val="28"/>
          <w:szCs w:val="28"/>
          <w:lang w:eastAsia="ru-RU"/>
        </w:rPr>
      </w:pPr>
      <w:r w:rsidRPr="00783D8E">
        <w:rPr>
          <w:rFonts w:ascii="Times New Roman" w:eastAsia="Times New Roman" w:hAnsi="Times New Roman" w:cs="Times New Roman"/>
          <w:sz w:val="28"/>
          <w:szCs w:val="28"/>
          <w:lang w:eastAsia="ru-RU"/>
        </w:rPr>
        <w:t>Заявитель имеет право отозвать заявление на получение дубликата в период с момента регистрации запроса и иных документов, необходимых для предоставления муниципальной услуги, в Администрацию до даты получения или отказа получения дубликата. Заявитель (Представитель заявителя) вправе отказаться от получения дубликата на основании личного письменного заявления, написанного в свободной форме, направив по адресу электронной почты или обратившись в Администрацию, в МФЦ.</w:t>
      </w:r>
    </w:p>
    <w:p w:rsidR="00AA3FC5" w:rsidRPr="00783D8E" w:rsidRDefault="00AA3FC5" w:rsidP="00AA3FC5">
      <w:pPr>
        <w:widowControl w:val="0"/>
        <w:shd w:val="clear" w:color="auto" w:fill="FFFFFF"/>
        <w:spacing w:after="0" w:line="240" w:lineRule="auto"/>
        <w:ind w:firstLine="567"/>
        <w:jc w:val="both"/>
        <w:rPr>
          <w:rFonts w:ascii="Times New Roman" w:eastAsia="Times New Roman" w:hAnsi="Times New Roman" w:cs="Times New Roman"/>
          <w:sz w:val="28"/>
          <w:szCs w:val="28"/>
          <w:lang w:eastAsia="ru-RU"/>
        </w:rPr>
      </w:pPr>
      <w:r w:rsidRPr="00783D8E">
        <w:rPr>
          <w:rFonts w:ascii="Times New Roman" w:eastAsia="Times New Roman" w:hAnsi="Times New Roman" w:cs="Times New Roman"/>
          <w:sz w:val="28"/>
          <w:szCs w:val="28"/>
          <w:lang w:eastAsia="ru-RU"/>
        </w:rPr>
        <w:t>Отказ от получения дубликата не препятствует повторному обращению за предоставлением дубликата</w:t>
      </w:r>
      <w:proofErr w:type="gramStart"/>
      <w:r w:rsidRPr="00783D8E">
        <w:rPr>
          <w:rFonts w:ascii="Times New Roman" w:eastAsia="Times New Roman" w:hAnsi="Times New Roman" w:cs="Times New Roman"/>
          <w:sz w:val="28"/>
          <w:szCs w:val="28"/>
          <w:lang w:eastAsia="ru-RU"/>
        </w:rPr>
        <w:t>.»;</w:t>
      </w:r>
    </w:p>
    <w:p w:rsidR="00AA3FC5" w:rsidRPr="00783D8E" w:rsidRDefault="00AA3FC5" w:rsidP="00AA3FC5">
      <w:pPr>
        <w:widowControl w:val="0"/>
        <w:shd w:val="clear" w:color="auto" w:fill="FFFFFF"/>
        <w:spacing w:after="0" w:line="240" w:lineRule="auto"/>
        <w:jc w:val="both"/>
        <w:rPr>
          <w:rFonts w:ascii="Times New Roman" w:eastAsia="Times New Roman" w:hAnsi="Times New Roman" w:cs="Times New Roman"/>
          <w:sz w:val="28"/>
          <w:szCs w:val="28"/>
          <w:lang w:eastAsia="ru-RU"/>
        </w:rPr>
      </w:pPr>
      <w:proofErr w:type="gramEnd"/>
      <w:r w:rsidRPr="00783D8E">
        <w:rPr>
          <w:rFonts w:ascii="Times New Roman" w:eastAsia="Times New Roman" w:hAnsi="Times New Roman" w:cs="Times New Roman"/>
          <w:sz w:val="28"/>
          <w:szCs w:val="28"/>
          <w:lang w:eastAsia="ru-RU"/>
        </w:rPr>
        <w:tab/>
        <w:t xml:space="preserve">1.2. дополнить Административный регламент приложением 2 </w:t>
      </w:r>
      <w:r w:rsidRPr="00783D8E">
        <w:rPr>
          <w:rFonts w:ascii="Times New Roman" w:eastAsia="Times New Roman" w:hAnsi="Times New Roman" w:cs="Times New Roman"/>
          <w:color w:val="333333"/>
          <w:sz w:val="28"/>
          <w:szCs w:val="28"/>
          <w:shd w:val="clear" w:color="auto" w:fill="FFFFFF"/>
          <w:lang w:eastAsia="ru-RU"/>
        </w:rPr>
        <w:t>следующего содержания:</w:t>
      </w:r>
    </w:p>
    <w:p w:rsidR="00AA3FC5" w:rsidRPr="00783D8E" w:rsidRDefault="00AA3FC5" w:rsidP="00AA3FC5">
      <w:pPr>
        <w:widowControl w:val="0"/>
        <w:spacing w:after="0" w:line="240" w:lineRule="auto"/>
        <w:jc w:val="right"/>
        <w:rPr>
          <w:rFonts w:ascii="Times New Roman" w:eastAsia="Times New Roman" w:hAnsi="Times New Roman" w:cs="Times New Roman"/>
          <w:b/>
          <w:bCs/>
          <w:color w:val="26282F"/>
          <w:sz w:val="28"/>
          <w:szCs w:val="28"/>
          <w:lang w:eastAsia="ru-RU"/>
        </w:rPr>
      </w:pPr>
      <w:r w:rsidRPr="00783D8E">
        <w:rPr>
          <w:rFonts w:ascii="Times New Roman" w:eastAsia="Times New Roman" w:hAnsi="Times New Roman" w:cs="Times New Roman"/>
          <w:color w:val="26282F"/>
          <w:sz w:val="28"/>
          <w:szCs w:val="28"/>
          <w:lang w:eastAsia="ru-RU"/>
        </w:rPr>
        <w:lastRenderedPageBreak/>
        <w:t>«Приложение 2</w:t>
      </w:r>
    </w:p>
    <w:p w:rsidR="00AA3FC5" w:rsidRPr="00783D8E" w:rsidRDefault="00AA3FC5" w:rsidP="00AA3FC5">
      <w:pPr>
        <w:widowControl w:val="0"/>
        <w:spacing w:after="0" w:line="240" w:lineRule="auto"/>
        <w:jc w:val="right"/>
        <w:rPr>
          <w:rFonts w:ascii="Times New Roman" w:eastAsia="Times New Roman" w:hAnsi="Times New Roman" w:cs="Times New Roman"/>
          <w:bCs/>
          <w:sz w:val="28"/>
          <w:szCs w:val="28"/>
          <w:lang w:eastAsia="ru-RU"/>
        </w:rPr>
      </w:pPr>
      <w:r w:rsidRPr="00783D8E">
        <w:rPr>
          <w:rFonts w:ascii="Times New Roman" w:eastAsia="Times New Roman" w:hAnsi="Times New Roman" w:cs="Times New Roman"/>
          <w:color w:val="26282F"/>
          <w:sz w:val="28"/>
          <w:szCs w:val="28"/>
          <w:lang w:eastAsia="ru-RU"/>
        </w:rPr>
        <w:t>к</w:t>
      </w:r>
      <w:r w:rsidRPr="00783D8E">
        <w:rPr>
          <w:rFonts w:ascii="Times New Roman" w:eastAsia="Times New Roman" w:hAnsi="Times New Roman" w:cs="Times New Roman"/>
          <w:b/>
          <w:bCs/>
          <w:color w:val="26282F"/>
          <w:sz w:val="28"/>
          <w:szCs w:val="28"/>
          <w:lang w:eastAsia="ru-RU"/>
        </w:rPr>
        <w:t xml:space="preserve"> </w:t>
      </w:r>
      <w:hyperlink w:anchor="sub_1000" w:history="1">
        <w:r w:rsidRPr="00783D8E">
          <w:rPr>
            <w:rFonts w:ascii="Times New Roman" w:eastAsia="Times New Roman" w:hAnsi="Times New Roman" w:cs="Times New Roman CYR"/>
            <w:sz w:val="28"/>
            <w:szCs w:val="28"/>
            <w:lang w:eastAsia="ru-RU"/>
          </w:rPr>
          <w:t>Административному регламенту</w:t>
        </w:r>
      </w:hyperlink>
    </w:p>
    <w:p w:rsidR="00AA3FC5" w:rsidRPr="00783D8E" w:rsidRDefault="00AA3FC5" w:rsidP="00AA3FC5">
      <w:pPr>
        <w:widowControl w:val="0"/>
        <w:suppressAutoHyphens/>
        <w:spacing w:after="0" w:line="240" w:lineRule="auto"/>
        <w:jc w:val="right"/>
        <w:rPr>
          <w:rFonts w:ascii="Courier New" w:eastAsia="Times New Roman" w:hAnsi="Courier New" w:cs="Courier New"/>
          <w:color w:val="00000A"/>
          <w:sz w:val="28"/>
          <w:szCs w:val="28"/>
          <w:lang w:eastAsia="ar-SA"/>
        </w:rPr>
      </w:pPr>
    </w:p>
    <w:p w:rsidR="00AA3FC5" w:rsidRPr="00783D8E" w:rsidRDefault="00AA3FC5" w:rsidP="00AA3FC5">
      <w:pPr>
        <w:widowControl w:val="0"/>
        <w:suppressAutoHyphens/>
        <w:spacing w:after="0" w:line="240" w:lineRule="auto"/>
        <w:jc w:val="right"/>
        <w:rPr>
          <w:rFonts w:ascii="Times New Roman" w:eastAsia="Times New Roman" w:hAnsi="Times New Roman" w:cs="Times New Roman"/>
          <w:color w:val="00000A"/>
          <w:sz w:val="28"/>
          <w:szCs w:val="28"/>
          <w:lang w:eastAsia="ar-SA"/>
        </w:rPr>
      </w:pPr>
      <w:r w:rsidRPr="00783D8E">
        <w:rPr>
          <w:rFonts w:ascii="Times New Roman" w:eastAsia="Times New Roman" w:hAnsi="Times New Roman" w:cs="Times New Roman"/>
          <w:color w:val="00000A"/>
          <w:sz w:val="28"/>
          <w:szCs w:val="28"/>
          <w:lang w:eastAsia="ar-SA"/>
        </w:rPr>
        <w:t xml:space="preserve">Главе администрации </w:t>
      </w:r>
    </w:p>
    <w:p w:rsidR="00AA3FC5" w:rsidRPr="00783D8E" w:rsidRDefault="00AA3FC5" w:rsidP="00AA3FC5">
      <w:pPr>
        <w:widowControl w:val="0"/>
        <w:suppressAutoHyphens/>
        <w:spacing w:after="0" w:line="240" w:lineRule="auto"/>
        <w:jc w:val="right"/>
        <w:rPr>
          <w:rFonts w:ascii="Times New Roman" w:eastAsia="Times New Roman" w:hAnsi="Times New Roman" w:cs="Times New Roman"/>
          <w:color w:val="00000A"/>
          <w:sz w:val="28"/>
          <w:szCs w:val="28"/>
          <w:lang w:eastAsia="ar-SA"/>
        </w:rPr>
      </w:pPr>
      <w:r w:rsidRPr="00783D8E">
        <w:rPr>
          <w:rFonts w:ascii="Times New Roman" w:eastAsia="Times New Roman" w:hAnsi="Times New Roman" w:cs="Times New Roman"/>
          <w:color w:val="FF0000"/>
          <w:sz w:val="28"/>
          <w:szCs w:val="28"/>
          <w:lang w:eastAsia="ar-SA"/>
        </w:rPr>
        <w:t>Кирилловского</w:t>
      </w:r>
      <w:r w:rsidRPr="00783D8E">
        <w:rPr>
          <w:rFonts w:ascii="Times New Roman" w:eastAsia="Times New Roman" w:hAnsi="Times New Roman" w:cs="Times New Roman"/>
          <w:color w:val="00000A"/>
          <w:sz w:val="28"/>
          <w:szCs w:val="28"/>
          <w:lang w:eastAsia="ar-SA"/>
        </w:rPr>
        <w:t xml:space="preserve"> сельсовета </w:t>
      </w:r>
    </w:p>
    <w:p w:rsidR="00AA3FC5" w:rsidRPr="00783D8E" w:rsidRDefault="00AA3FC5" w:rsidP="00AA3FC5">
      <w:pPr>
        <w:widowControl w:val="0"/>
        <w:suppressAutoHyphens/>
        <w:spacing w:after="0" w:line="240" w:lineRule="auto"/>
        <w:jc w:val="right"/>
        <w:rPr>
          <w:rFonts w:ascii="Times New Roman" w:eastAsia="Times New Roman" w:hAnsi="Times New Roman" w:cs="Times New Roman"/>
          <w:color w:val="00000A"/>
          <w:sz w:val="28"/>
          <w:szCs w:val="28"/>
          <w:lang w:eastAsia="ar-SA"/>
        </w:rPr>
      </w:pPr>
      <w:proofErr w:type="spellStart"/>
      <w:r w:rsidRPr="00783D8E">
        <w:rPr>
          <w:rFonts w:ascii="Times New Roman" w:eastAsia="Times New Roman" w:hAnsi="Times New Roman" w:cs="Times New Roman"/>
          <w:color w:val="00000A"/>
          <w:sz w:val="28"/>
          <w:szCs w:val="28"/>
          <w:lang w:eastAsia="ar-SA"/>
        </w:rPr>
        <w:t>Земетчинского</w:t>
      </w:r>
      <w:proofErr w:type="spellEnd"/>
      <w:r w:rsidRPr="00783D8E">
        <w:rPr>
          <w:rFonts w:ascii="Times New Roman" w:eastAsia="Times New Roman" w:hAnsi="Times New Roman" w:cs="Times New Roman"/>
          <w:color w:val="00000A"/>
          <w:sz w:val="28"/>
          <w:szCs w:val="28"/>
          <w:lang w:eastAsia="ar-SA"/>
        </w:rPr>
        <w:t xml:space="preserve"> района Пензенской области</w:t>
      </w:r>
    </w:p>
    <w:p w:rsidR="00AA3FC5" w:rsidRPr="00783D8E" w:rsidRDefault="00AA3FC5" w:rsidP="00AA3FC5">
      <w:pPr>
        <w:widowControl w:val="0"/>
        <w:suppressAutoHyphens/>
        <w:spacing w:after="0" w:line="240" w:lineRule="auto"/>
        <w:jc w:val="right"/>
        <w:rPr>
          <w:rFonts w:ascii="Times New Roman" w:eastAsia="Times New Roman" w:hAnsi="Times New Roman" w:cs="Times New Roman"/>
          <w:color w:val="00000A"/>
          <w:sz w:val="28"/>
          <w:szCs w:val="28"/>
          <w:lang w:eastAsia="ar-SA"/>
        </w:rPr>
      </w:pPr>
      <w:r w:rsidRPr="00783D8E">
        <w:rPr>
          <w:rFonts w:ascii="Times New Roman" w:eastAsia="Times New Roman" w:hAnsi="Times New Roman" w:cs="Times New Roman"/>
          <w:color w:val="00000A"/>
          <w:sz w:val="28"/>
          <w:szCs w:val="28"/>
          <w:lang w:eastAsia="ar-SA"/>
        </w:rPr>
        <w:t>________________________________</w:t>
      </w:r>
    </w:p>
    <w:p w:rsidR="00AA3FC5" w:rsidRPr="00783D8E" w:rsidRDefault="00AA3FC5" w:rsidP="00AA3FC5">
      <w:pPr>
        <w:widowControl w:val="0"/>
        <w:suppressAutoHyphens/>
        <w:spacing w:after="0" w:line="240" w:lineRule="auto"/>
        <w:jc w:val="right"/>
        <w:rPr>
          <w:rFonts w:ascii="Times New Roman" w:eastAsia="Times New Roman" w:hAnsi="Times New Roman" w:cs="Times New Roman"/>
          <w:color w:val="00000A"/>
          <w:sz w:val="28"/>
          <w:szCs w:val="28"/>
          <w:lang w:eastAsia="ar-SA"/>
        </w:rPr>
      </w:pPr>
      <w:r w:rsidRPr="00783D8E">
        <w:rPr>
          <w:rFonts w:ascii="Times New Roman" w:eastAsia="Times New Roman" w:hAnsi="Times New Roman" w:cs="Times New Roman"/>
          <w:color w:val="00000A"/>
          <w:sz w:val="28"/>
          <w:szCs w:val="28"/>
          <w:lang w:eastAsia="ar-SA"/>
        </w:rPr>
        <w:t>от _____________________________</w:t>
      </w:r>
    </w:p>
    <w:p w:rsidR="00AA3FC5" w:rsidRPr="00783D8E" w:rsidRDefault="00AA3FC5" w:rsidP="00AA3FC5">
      <w:pPr>
        <w:widowControl w:val="0"/>
        <w:suppressAutoHyphens/>
        <w:spacing w:after="0" w:line="240" w:lineRule="auto"/>
        <w:jc w:val="right"/>
        <w:rPr>
          <w:rFonts w:ascii="Times New Roman" w:eastAsia="Times New Roman" w:hAnsi="Times New Roman" w:cs="Times New Roman"/>
          <w:color w:val="00000A"/>
          <w:sz w:val="28"/>
          <w:szCs w:val="28"/>
          <w:lang w:eastAsia="ar-SA"/>
        </w:rPr>
      </w:pPr>
      <w:r w:rsidRPr="00783D8E">
        <w:rPr>
          <w:rFonts w:ascii="Times New Roman" w:eastAsia="Times New Roman" w:hAnsi="Times New Roman" w:cs="Times New Roman"/>
          <w:color w:val="00000A"/>
          <w:sz w:val="28"/>
          <w:szCs w:val="28"/>
          <w:lang w:eastAsia="ar-SA"/>
        </w:rPr>
        <w:t>________________________________</w:t>
      </w:r>
    </w:p>
    <w:p w:rsidR="00AA3FC5" w:rsidRPr="00783D8E" w:rsidRDefault="00AA3FC5" w:rsidP="00AA3FC5">
      <w:pPr>
        <w:widowControl w:val="0"/>
        <w:suppressAutoHyphens/>
        <w:spacing w:after="0" w:line="240" w:lineRule="auto"/>
        <w:jc w:val="right"/>
        <w:rPr>
          <w:rFonts w:ascii="Times New Roman" w:eastAsia="Times New Roman" w:hAnsi="Times New Roman" w:cs="Times New Roman"/>
          <w:color w:val="00000A"/>
          <w:sz w:val="28"/>
          <w:szCs w:val="28"/>
          <w:lang w:eastAsia="ar-SA"/>
        </w:rPr>
      </w:pPr>
      <w:proofErr w:type="gramStart"/>
      <w:r w:rsidRPr="00783D8E">
        <w:rPr>
          <w:rFonts w:ascii="Times New Roman" w:eastAsia="Times New Roman" w:hAnsi="Times New Roman" w:cs="Times New Roman"/>
          <w:color w:val="00000A"/>
          <w:sz w:val="28"/>
          <w:szCs w:val="28"/>
          <w:lang w:eastAsia="ar-SA"/>
        </w:rPr>
        <w:t xml:space="preserve">(фамилия, имя, отчество (при наличии), </w:t>
      </w:r>
      <w:proofErr w:type="gramEnd"/>
    </w:p>
    <w:p w:rsidR="00AA3FC5" w:rsidRPr="00783D8E" w:rsidRDefault="00AA3FC5" w:rsidP="00AA3FC5">
      <w:pPr>
        <w:widowControl w:val="0"/>
        <w:suppressAutoHyphens/>
        <w:spacing w:after="0" w:line="240" w:lineRule="auto"/>
        <w:jc w:val="right"/>
        <w:rPr>
          <w:rFonts w:ascii="Times New Roman" w:eastAsia="Times New Roman" w:hAnsi="Times New Roman" w:cs="Times New Roman"/>
          <w:color w:val="00000A"/>
          <w:sz w:val="28"/>
          <w:szCs w:val="28"/>
          <w:lang w:eastAsia="ar-SA"/>
        </w:rPr>
      </w:pPr>
      <w:r w:rsidRPr="00783D8E">
        <w:rPr>
          <w:rFonts w:ascii="Times New Roman" w:eastAsia="Times New Roman" w:hAnsi="Times New Roman" w:cs="Times New Roman"/>
          <w:color w:val="00000A"/>
          <w:sz w:val="28"/>
          <w:szCs w:val="28"/>
          <w:lang w:eastAsia="ar-SA"/>
        </w:rPr>
        <w:t>место жительства заявителя и реквизиты</w:t>
      </w:r>
    </w:p>
    <w:p w:rsidR="00AA3FC5" w:rsidRPr="00783D8E" w:rsidRDefault="00AA3FC5" w:rsidP="00AA3FC5">
      <w:pPr>
        <w:widowControl w:val="0"/>
        <w:suppressAutoHyphens/>
        <w:spacing w:after="0" w:line="240" w:lineRule="auto"/>
        <w:jc w:val="right"/>
        <w:rPr>
          <w:rFonts w:ascii="Times New Roman" w:eastAsia="Times New Roman" w:hAnsi="Times New Roman" w:cs="Times New Roman"/>
          <w:color w:val="00000A"/>
          <w:sz w:val="28"/>
          <w:szCs w:val="28"/>
          <w:lang w:eastAsia="ar-SA"/>
        </w:rPr>
      </w:pPr>
      <w:r w:rsidRPr="00783D8E">
        <w:rPr>
          <w:rFonts w:ascii="Times New Roman" w:eastAsia="Times New Roman" w:hAnsi="Times New Roman" w:cs="Times New Roman"/>
          <w:color w:val="00000A"/>
          <w:sz w:val="28"/>
          <w:szCs w:val="28"/>
          <w:lang w:eastAsia="ar-SA"/>
        </w:rPr>
        <w:t>документа, удостоверяющего</w:t>
      </w:r>
    </w:p>
    <w:p w:rsidR="00AA3FC5" w:rsidRPr="00783D8E" w:rsidRDefault="00AA3FC5" w:rsidP="00AA3FC5">
      <w:pPr>
        <w:widowControl w:val="0"/>
        <w:suppressAutoHyphens/>
        <w:spacing w:after="0" w:line="240" w:lineRule="auto"/>
        <w:jc w:val="right"/>
        <w:rPr>
          <w:rFonts w:ascii="Times New Roman" w:eastAsia="Times New Roman" w:hAnsi="Times New Roman" w:cs="Times New Roman"/>
          <w:color w:val="00000A"/>
          <w:sz w:val="28"/>
          <w:szCs w:val="28"/>
          <w:lang w:eastAsia="ar-SA"/>
        </w:rPr>
      </w:pPr>
      <w:r w:rsidRPr="00783D8E">
        <w:rPr>
          <w:rFonts w:ascii="Times New Roman" w:eastAsia="Times New Roman" w:hAnsi="Times New Roman" w:cs="Times New Roman"/>
          <w:color w:val="00000A"/>
          <w:sz w:val="28"/>
          <w:szCs w:val="28"/>
          <w:lang w:eastAsia="ar-SA"/>
        </w:rPr>
        <w:t xml:space="preserve">личность заявителя, представителя </w:t>
      </w:r>
    </w:p>
    <w:p w:rsidR="00AA3FC5" w:rsidRPr="00783D8E" w:rsidRDefault="00AA3FC5" w:rsidP="00AA3FC5">
      <w:pPr>
        <w:widowControl w:val="0"/>
        <w:suppressAutoHyphens/>
        <w:spacing w:after="0" w:line="240" w:lineRule="auto"/>
        <w:jc w:val="right"/>
        <w:rPr>
          <w:rFonts w:ascii="Times New Roman" w:eastAsia="Times New Roman" w:hAnsi="Times New Roman" w:cs="Times New Roman"/>
          <w:color w:val="00000A"/>
          <w:sz w:val="28"/>
          <w:szCs w:val="28"/>
          <w:lang w:eastAsia="ar-SA"/>
        </w:rPr>
      </w:pPr>
      <w:r w:rsidRPr="00783D8E">
        <w:rPr>
          <w:rFonts w:ascii="Times New Roman" w:eastAsia="Times New Roman" w:hAnsi="Times New Roman" w:cs="Times New Roman"/>
          <w:color w:val="00000A"/>
          <w:sz w:val="28"/>
          <w:szCs w:val="28"/>
          <w:lang w:eastAsia="ar-SA"/>
        </w:rPr>
        <w:t xml:space="preserve">заявителя (для гражданина) </w:t>
      </w:r>
    </w:p>
    <w:p w:rsidR="00AA3FC5" w:rsidRPr="00783D8E" w:rsidRDefault="00AA3FC5" w:rsidP="00AA3FC5">
      <w:pPr>
        <w:widowControl w:val="0"/>
        <w:suppressAutoHyphens/>
        <w:spacing w:after="0" w:line="240" w:lineRule="auto"/>
        <w:jc w:val="right"/>
        <w:rPr>
          <w:rFonts w:ascii="Times New Roman" w:eastAsia="Times New Roman" w:hAnsi="Times New Roman" w:cs="Times New Roman"/>
          <w:color w:val="00000A"/>
          <w:sz w:val="28"/>
          <w:szCs w:val="28"/>
          <w:lang w:eastAsia="ar-SA"/>
        </w:rPr>
      </w:pPr>
      <w:r w:rsidRPr="00783D8E">
        <w:rPr>
          <w:rFonts w:ascii="Times New Roman" w:eastAsia="Times New Roman" w:hAnsi="Times New Roman" w:cs="Times New Roman"/>
          <w:color w:val="00000A"/>
          <w:sz w:val="28"/>
          <w:szCs w:val="28"/>
          <w:lang w:eastAsia="ar-SA"/>
        </w:rPr>
        <w:t xml:space="preserve">или наименование и место нахождения </w:t>
      </w:r>
    </w:p>
    <w:p w:rsidR="00AA3FC5" w:rsidRPr="00783D8E" w:rsidRDefault="00AA3FC5" w:rsidP="00AA3FC5">
      <w:pPr>
        <w:widowControl w:val="0"/>
        <w:suppressAutoHyphens/>
        <w:spacing w:after="0" w:line="240" w:lineRule="auto"/>
        <w:jc w:val="right"/>
        <w:rPr>
          <w:rFonts w:ascii="Times New Roman" w:eastAsia="Times New Roman" w:hAnsi="Times New Roman" w:cs="Times New Roman"/>
          <w:color w:val="00000A"/>
          <w:sz w:val="28"/>
          <w:szCs w:val="28"/>
          <w:lang w:eastAsia="ar-SA"/>
        </w:rPr>
      </w:pPr>
      <w:r w:rsidRPr="00783D8E">
        <w:rPr>
          <w:rFonts w:ascii="Times New Roman" w:eastAsia="Times New Roman" w:hAnsi="Times New Roman" w:cs="Times New Roman"/>
          <w:color w:val="00000A"/>
          <w:sz w:val="28"/>
          <w:szCs w:val="28"/>
          <w:lang w:eastAsia="ar-SA"/>
        </w:rPr>
        <w:t>заявителя (для юридического лица))</w:t>
      </w:r>
    </w:p>
    <w:p w:rsidR="00AA3FC5" w:rsidRPr="00783D8E" w:rsidRDefault="00AA3FC5" w:rsidP="00AA3FC5">
      <w:pPr>
        <w:widowControl w:val="0"/>
        <w:suppressAutoHyphens/>
        <w:spacing w:after="0" w:line="240" w:lineRule="auto"/>
        <w:jc w:val="right"/>
        <w:rPr>
          <w:rFonts w:ascii="Times New Roman" w:eastAsia="Times New Roman" w:hAnsi="Times New Roman" w:cs="Times New Roman"/>
          <w:color w:val="00000A"/>
          <w:sz w:val="28"/>
          <w:szCs w:val="28"/>
          <w:lang w:eastAsia="ar-SA"/>
        </w:rPr>
      </w:pPr>
      <w:r w:rsidRPr="00783D8E">
        <w:rPr>
          <w:rFonts w:ascii="Times New Roman" w:eastAsia="Times New Roman" w:hAnsi="Times New Roman" w:cs="Times New Roman"/>
          <w:color w:val="00000A"/>
          <w:sz w:val="28"/>
          <w:szCs w:val="28"/>
          <w:lang w:eastAsia="ar-SA"/>
        </w:rPr>
        <w:t>_______________________________</w:t>
      </w:r>
    </w:p>
    <w:p w:rsidR="00AA3FC5" w:rsidRPr="00783D8E" w:rsidRDefault="00AA3FC5" w:rsidP="00AA3FC5">
      <w:pPr>
        <w:widowControl w:val="0"/>
        <w:suppressAutoHyphens/>
        <w:spacing w:after="0" w:line="240" w:lineRule="auto"/>
        <w:jc w:val="right"/>
        <w:rPr>
          <w:rFonts w:ascii="Times New Roman" w:eastAsia="Times New Roman" w:hAnsi="Times New Roman" w:cs="Times New Roman"/>
          <w:color w:val="00000A"/>
          <w:sz w:val="28"/>
          <w:szCs w:val="28"/>
          <w:lang w:eastAsia="ar-SA"/>
        </w:rPr>
      </w:pPr>
      <w:r w:rsidRPr="00783D8E">
        <w:rPr>
          <w:rFonts w:ascii="Times New Roman" w:eastAsia="Times New Roman" w:hAnsi="Times New Roman" w:cs="Times New Roman"/>
          <w:color w:val="00000A"/>
          <w:sz w:val="28"/>
          <w:szCs w:val="28"/>
          <w:lang w:eastAsia="ar-SA"/>
        </w:rPr>
        <w:t>_______________________________</w:t>
      </w:r>
    </w:p>
    <w:p w:rsidR="00AA3FC5" w:rsidRPr="00783D8E" w:rsidRDefault="00AA3FC5" w:rsidP="00AA3FC5">
      <w:pPr>
        <w:widowControl w:val="0"/>
        <w:suppressAutoHyphens/>
        <w:spacing w:after="0" w:line="240" w:lineRule="auto"/>
        <w:jc w:val="right"/>
        <w:rPr>
          <w:rFonts w:ascii="Times New Roman" w:eastAsia="Times New Roman" w:hAnsi="Times New Roman" w:cs="Times New Roman"/>
          <w:color w:val="00000A"/>
          <w:sz w:val="28"/>
          <w:szCs w:val="28"/>
          <w:lang w:eastAsia="ar-SA"/>
        </w:rPr>
      </w:pPr>
      <w:r w:rsidRPr="00783D8E">
        <w:rPr>
          <w:rFonts w:ascii="Times New Roman" w:eastAsia="Times New Roman" w:hAnsi="Times New Roman" w:cs="Times New Roman"/>
          <w:color w:val="00000A"/>
          <w:sz w:val="28"/>
          <w:szCs w:val="28"/>
          <w:lang w:eastAsia="ar-SA"/>
        </w:rPr>
        <w:t xml:space="preserve"> (почтовый адрес)</w:t>
      </w:r>
    </w:p>
    <w:p w:rsidR="00AA3FC5" w:rsidRPr="00783D8E" w:rsidRDefault="00AA3FC5" w:rsidP="00AA3FC5">
      <w:pPr>
        <w:widowControl w:val="0"/>
        <w:suppressAutoHyphens/>
        <w:spacing w:after="0" w:line="240" w:lineRule="auto"/>
        <w:jc w:val="right"/>
        <w:rPr>
          <w:rFonts w:ascii="Times New Roman" w:eastAsia="Times New Roman" w:hAnsi="Times New Roman" w:cs="Times New Roman"/>
          <w:color w:val="00000A"/>
          <w:sz w:val="24"/>
          <w:szCs w:val="24"/>
          <w:lang w:eastAsia="ar-SA"/>
        </w:rPr>
      </w:pPr>
      <w:r w:rsidRPr="00783D8E">
        <w:rPr>
          <w:rFonts w:ascii="Times New Roman" w:eastAsia="Times New Roman" w:hAnsi="Times New Roman" w:cs="Times New Roman"/>
          <w:color w:val="00000A"/>
          <w:sz w:val="28"/>
          <w:szCs w:val="28"/>
          <w:lang w:eastAsia="ar-SA"/>
        </w:rPr>
        <w:t>Телефон:_______________________</w:t>
      </w:r>
    </w:p>
    <w:p w:rsidR="00AA3FC5" w:rsidRPr="00783D8E" w:rsidRDefault="00AA3FC5" w:rsidP="00AA3FC5">
      <w:pPr>
        <w:shd w:val="clear" w:color="auto" w:fill="FFFFFF"/>
        <w:spacing w:before="360" w:after="360" w:afterAutospacing="1" w:line="360" w:lineRule="atLeast"/>
        <w:jc w:val="center"/>
        <w:rPr>
          <w:rFonts w:ascii="Times New Roman" w:eastAsia="Times New Roman" w:hAnsi="Times New Roman" w:cs="Times New Roman"/>
          <w:b/>
          <w:sz w:val="28"/>
          <w:szCs w:val="28"/>
          <w:lang w:eastAsia="ru-RU"/>
        </w:rPr>
      </w:pPr>
      <w:bookmarkStart w:id="0" w:name="sub_1200"/>
      <w:r w:rsidRPr="00783D8E">
        <w:rPr>
          <w:rFonts w:ascii="Times New Roman" w:eastAsia="Times New Roman" w:hAnsi="Times New Roman" w:cs="Times New Roman"/>
          <w:b/>
          <w:sz w:val="28"/>
          <w:szCs w:val="28"/>
          <w:lang w:eastAsia="ru-RU"/>
        </w:rPr>
        <w:t>Заявление</w:t>
      </w:r>
    </w:p>
    <w:p w:rsidR="00AA3FC5" w:rsidRPr="00783D8E" w:rsidRDefault="00AA3FC5" w:rsidP="00AA3FC5">
      <w:pPr>
        <w:shd w:val="clear" w:color="auto" w:fill="FFFFFF"/>
        <w:spacing w:after="360" w:afterAutospacing="1" w:line="360" w:lineRule="atLeast"/>
        <w:jc w:val="both"/>
        <w:rPr>
          <w:rFonts w:ascii="Times New Roman" w:eastAsia="Times New Roman" w:hAnsi="Times New Roman" w:cs="Times New Roman"/>
          <w:sz w:val="28"/>
          <w:szCs w:val="28"/>
          <w:lang w:eastAsia="ru-RU"/>
        </w:rPr>
      </w:pPr>
      <w:r w:rsidRPr="00783D8E">
        <w:rPr>
          <w:rFonts w:ascii="Arial" w:eastAsia="Times New Roman" w:hAnsi="Arial" w:cs="Arial"/>
          <w:sz w:val="28"/>
          <w:szCs w:val="28"/>
          <w:lang w:eastAsia="ru-RU"/>
        </w:rPr>
        <w:tab/>
      </w:r>
      <w:r w:rsidRPr="00783D8E">
        <w:rPr>
          <w:rFonts w:ascii="Times New Roman" w:eastAsia="Times New Roman" w:hAnsi="Times New Roman" w:cs="Times New Roman"/>
          <w:sz w:val="28"/>
          <w:szCs w:val="28"/>
          <w:lang w:eastAsia="ru-RU"/>
        </w:rPr>
        <w:t>Прошу выдать дубликат______________________________________.</w:t>
      </w:r>
    </w:p>
    <w:p w:rsidR="00AA3FC5" w:rsidRPr="00783D8E" w:rsidRDefault="00AA3FC5" w:rsidP="00AA3FC5">
      <w:pPr>
        <w:shd w:val="clear" w:color="auto" w:fill="FFFFFF"/>
        <w:spacing w:after="360" w:afterAutospacing="1" w:line="360" w:lineRule="atLeast"/>
        <w:jc w:val="both"/>
        <w:rPr>
          <w:rFonts w:ascii="Times New Roman" w:eastAsia="Times New Roman" w:hAnsi="Times New Roman" w:cs="Times New Roman"/>
          <w:sz w:val="28"/>
          <w:szCs w:val="28"/>
          <w:lang w:eastAsia="ru-RU"/>
        </w:rPr>
      </w:pPr>
      <w:r w:rsidRPr="00783D8E">
        <w:rPr>
          <w:rFonts w:ascii="Times New Roman" w:eastAsia="SimSun" w:hAnsi="Times New Roman" w:cs="Times New Roman"/>
          <w:bCs/>
          <w:sz w:val="28"/>
          <w:szCs w:val="28"/>
          <w:lang w:eastAsia="ru-RU"/>
        </w:rPr>
        <w:t>Основание для выдачи  дубликата_____________________________________.</w:t>
      </w:r>
    </w:p>
    <w:p w:rsidR="00AA3FC5" w:rsidRPr="00783D8E" w:rsidRDefault="00AA3FC5" w:rsidP="00AA3FC5">
      <w:pPr>
        <w:shd w:val="clear" w:color="auto" w:fill="FFFFFF"/>
        <w:spacing w:before="360" w:after="360" w:afterAutospacing="1" w:line="360" w:lineRule="atLeast"/>
        <w:ind w:firstLine="708"/>
        <w:jc w:val="both"/>
        <w:rPr>
          <w:rFonts w:ascii="Times New Roman" w:eastAsia="Times New Roman" w:hAnsi="Times New Roman" w:cs="Times New Roman"/>
          <w:b/>
          <w:sz w:val="28"/>
          <w:szCs w:val="28"/>
          <w:lang w:eastAsia="ru-RU"/>
        </w:rPr>
      </w:pPr>
      <w:r w:rsidRPr="00783D8E">
        <w:rPr>
          <w:rFonts w:ascii="Times New Roman" w:eastAsia="SimSun" w:hAnsi="Times New Roman" w:cs="Times New Roman"/>
          <w:bCs/>
          <w:sz w:val="28"/>
          <w:szCs w:val="28"/>
          <w:lang w:eastAsia="ru-RU"/>
        </w:rPr>
        <w:t>Мне разъяснено, что непредставление части вышеперечисленной информации или недостоверные данные являются основанием для отказа в выдачи дубликата документа. Настоящим подтверждаю достоверность документов и сведений, содержащихся в Заявлении.</w:t>
      </w:r>
    </w:p>
    <w:p w:rsidR="00AA3FC5" w:rsidRPr="00783D8E" w:rsidRDefault="00AA3FC5" w:rsidP="00AA3FC5">
      <w:pPr>
        <w:shd w:val="clear" w:color="auto" w:fill="FFFFFF"/>
        <w:spacing w:after="0" w:line="360" w:lineRule="atLeast"/>
        <w:jc w:val="both"/>
        <w:rPr>
          <w:rFonts w:ascii="Times New Roman" w:eastAsia="Times New Roman" w:hAnsi="Times New Roman" w:cs="Times New Roman"/>
          <w:sz w:val="28"/>
          <w:szCs w:val="28"/>
          <w:lang w:eastAsia="ru-RU"/>
        </w:rPr>
      </w:pPr>
      <w:r w:rsidRPr="00783D8E">
        <w:rPr>
          <w:rFonts w:ascii="Times New Roman" w:eastAsia="SimSun" w:hAnsi="Times New Roman" w:cs="Times New Roman"/>
          <w:bCs/>
          <w:sz w:val="28"/>
          <w:szCs w:val="28"/>
          <w:lang w:eastAsia="ru-RU"/>
        </w:rPr>
        <w:t>Заявитель</w:t>
      </w:r>
      <w:r w:rsidRPr="00783D8E">
        <w:rPr>
          <w:rFonts w:ascii="Times New Roman" w:eastAsia="SimSun" w:hAnsi="Times New Roman" w:cs="Times New Roman"/>
          <w:b/>
          <w:bCs/>
          <w:sz w:val="28"/>
          <w:szCs w:val="28"/>
          <w:lang w:eastAsia="ru-RU"/>
        </w:rPr>
        <w:t xml:space="preserve">                 _____________________________________/_______________</w:t>
      </w:r>
    </w:p>
    <w:p w:rsidR="00AA3FC5" w:rsidRPr="00783D8E" w:rsidRDefault="00AA3FC5" w:rsidP="00AA3FC5">
      <w:pPr>
        <w:shd w:val="clear" w:color="auto" w:fill="FFFFFF"/>
        <w:spacing w:after="0" w:line="360" w:lineRule="atLeast"/>
        <w:jc w:val="both"/>
        <w:rPr>
          <w:rFonts w:ascii="Times New Roman" w:eastAsia="Times New Roman" w:hAnsi="Times New Roman" w:cs="Times New Roman"/>
          <w:sz w:val="20"/>
          <w:szCs w:val="20"/>
          <w:lang w:eastAsia="ru-RU"/>
        </w:rPr>
      </w:pPr>
      <w:r w:rsidRPr="00783D8E">
        <w:rPr>
          <w:rFonts w:ascii="Times New Roman" w:eastAsia="Times New Roman" w:hAnsi="Times New Roman" w:cs="Times New Roman"/>
          <w:iCs/>
          <w:sz w:val="28"/>
          <w:szCs w:val="28"/>
          <w:lang w:eastAsia="ru-RU"/>
        </w:rPr>
        <w:t xml:space="preserve">                                           </w:t>
      </w:r>
      <w:r w:rsidRPr="00783D8E">
        <w:rPr>
          <w:rFonts w:ascii="Times New Roman" w:eastAsia="Times New Roman" w:hAnsi="Times New Roman" w:cs="Times New Roman"/>
          <w:iCs/>
          <w:sz w:val="20"/>
          <w:szCs w:val="20"/>
          <w:lang w:eastAsia="ru-RU"/>
        </w:rPr>
        <w:t>ФИО                                                            Подпись</w:t>
      </w:r>
    </w:p>
    <w:p w:rsidR="00AA3FC5" w:rsidRPr="00783D8E" w:rsidRDefault="00AA3FC5" w:rsidP="00AA3FC5">
      <w:pPr>
        <w:shd w:val="clear" w:color="auto" w:fill="FFFFFF"/>
        <w:spacing w:after="0" w:afterAutospacing="1" w:line="360" w:lineRule="atLeast"/>
        <w:jc w:val="both"/>
        <w:rPr>
          <w:rFonts w:ascii="Times New Roman" w:eastAsia="Times New Roman" w:hAnsi="Times New Roman" w:cs="Times New Roman"/>
          <w:sz w:val="28"/>
          <w:szCs w:val="28"/>
          <w:lang w:eastAsia="ru-RU"/>
        </w:rPr>
      </w:pPr>
      <w:r w:rsidRPr="00783D8E">
        <w:rPr>
          <w:rFonts w:ascii="Times New Roman" w:eastAsia="Times New Roman" w:hAnsi="Times New Roman" w:cs="Times New Roman"/>
          <w:iCs/>
          <w:sz w:val="28"/>
          <w:szCs w:val="28"/>
          <w:lang w:eastAsia="ru-RU"/>
        </w:rPr>
        <w:t xml:space="preserve">                                                                                                                 Дата».</w:t>
      </w:r>
      <w:bookmarkEnd w:id="0"/>
    </w:p>
    <w:p w:rsidR="00AA3FC5" w:rsidRPr="00783D8E" w:rsidRDefault="00AA3FC5" w:rsidP="00AA3FC5">
      <w:pPr>
        <w:suppressAutoHyphens/>
        <w:spacing w:after="0" w:line="100" w:lineRule="atLeast"/>
        <w:ind w:firstLine="142"/>
        <w:jc w:val="both"/>
        <w:rPr>
          <w:rFonts w:ascii="Times New Roman" w:eastAsia="Calibri" w:hAnsi="Times New Roman" w:cs="Times New Roman"/>
          <w:sz w:val="28"/>
          <w:szCs w:val="28"/>
          <w:lang w:eastAsia="ar-SA"/>
        </w:rPr>
      </w:pPr>
      <w:r w:rsidRPr="00783D8E">
        <w:rPr>
          <w:rFonts w:ascii="Times New Roman" w:eastAsia="Calibri" w:hAnsi="Times New Roman" w:cs="Calibri"/>
          <w:sz w:val="28"/>
          <w:szCs w:val="28"/>
          <w:lang w:eastAsia="ar-SA"/>
        </w:rPr>
        <w:tab/>
      </w:r>
      <w:r w:rsidRPr="00783D8E">
        <w:rPr>
          <w:rFonts w:ascii="Times New Roman" w:eastAsia="Calibri" w:hAnsi="Times New Roman" w:cs="Times New Roman"/>
          <w:sz w:val="28"/>
          <w:szCs w:val="28"/>
          <w:lang w:eastAsia="ar-SA"/>
        </w:rPr>
        <w:t xml:space="preserve">2. Настоящее постановление опубликовать в информационном бюллетене «Кирилловский вестник» и разместить на официальном сайте администрации Кирилловского сельсовета </w:t>
      </w:r>
      <w:proofErr w:type="spellStart"/>
      <w:r w:rsidRPr="00783D8E">
        <w:rPr>
          <w:rFonts w:ascii="Times New Roman" w:eastAsia="Calibri" w:hAnsi="Times New Roman" w:cs="Times New Roman"/>
          <w:sz w:val="28"/>
          <w:szCs w:val="28"/>
          <w:lang w:eastAsia="ar-SA"/>
        </w:rPr>
        <w:t>Земетчинского</w:t>
      </w:r>
      <w:proofErr w:type="spellEnd"/>
      <w:r w:rsidRPr="00783D8E">
        <w:rPr>
          <w:rFonts w:ascii="Times New Roman" w:eastAsia="Calibri" w:hAnsi="Times New Roman" w:cs="Times New Roman"/>
          <w:sz w:val="28"/>
          <w:szCs w:val="28"/>
          <w:lang w:eastAsia="ar-SA"/>
        </w:rPr>
        <w:t xml:space="preserve"> района Пензенской области в информационно-телекоммуникационной сети «Интернет».</w:t>
      </w:r>
    </w:p>
    <w:p w:rsidR="00AA3FC5" w:rsidRPr="00783D8E" w:rsidRDefault="00AA3FC5" w:rsidP="00AA3FC5">
      <w:pPr>
        <w:suppressAutoHyphens/>
        <w:spacing w:after="0" w:line="240" w:lineRule="auto"/>
        <w:ind w:firstLine="567"/>
        <w:jc w:val="both"/>
        <w:rPr>
          <w:rFonts w:ascii="Times New Roman" w:eastAsia="Calibri" w:hAnsi="Times New Roman" w:cs="Calibri"/>
          <w:sz w:val="28"/>
          <w:szCs w:val="28"/>
          <w:lang w:eastAsia="ar-SA"/>
        </w:rPr>
      </w:pPr>
      <w:r w:rsidRPr="00783D8E">
        <w:rPr>
          <w:rFonts w:ascii="Times New Roman" w:eastAsia="Calibri" w:hAnsi="Times New Roman" w:cs="Calibri"/>
          <w:sz w:val="28"/>
          <w:szCs w:val="28"/>
          <w:lang w:eastAsia="ar-SA"/>
        </w:rPr>
        <w:lastRenderedPageBreak/>
        <w:tab/>
        <w:t>3. Настоящее постановление вступает в силу на следующий день после дня после официального опубликования.</w:t>
      </w:r>
    </w:p>
    <w:p w:rsidR="00AA3FC5" w:rsidRPr="00783D8E" w:rsidRDefault="00AA3FC5" w:rsidP="00AA3FC5">
      <w:pPr>
        <w:suppressAutoHyphens/>
        <w:spacing w:after="0" w:line="240" w:lineRule="auto"/>
        <w:ind w:firstLine="567"/>
        <w:jc w:val="both"/>
        <w:rPr>
          <w:rFonts w:ascii="Times New Roman" w:eastAsia="Calibri" w:hAnsi="Times New Roman" w:cs="Calibri"/>
          <w:sz w:val="28"/>
          <w:szCs w:val="28"/>
          <w:lang w:eastAsia="ar-SA"/>
        </w:rPr>
      </w:pPr>
      <w:r w:rsidRPr="00783D8E">
        <w:rPr>
          <w:rFonts w:ascii="Calibri" w:eastAsia="Calibri" w:hAnsi="Calibri" w:cs="Calibri"/>
          <w:sz w:val="28"/>
          <w:szCs w:val="28"/>
          <w:lang w:eastAsia="ar-SA"/>
        </w:rPr>
        <w:tab/>
      </w:r>
      <w:r w:rsidRPr="00783D8E">
        <w:rPr>
          <w:rFonts w:ascii="Times New Roman" w:eastAsia="Calibri" w:hAnsi="Times New Roman" w:cs="Times New Roman"/>
          <w:sz w:val="28"/>
          <w:szCs w:val="28"/>
          <w:lang w:eastAsia="ar-SA"/>
        </w:rPr>
        <w:t xml:space="preserve">4. </w:t>
      </w:r>
      <w:proofErr w:type="gramStart"/>
      <w:r w:rsidRPr="00783D8E">
        <w:rPr>
          <w:rFonts w:ascii="Times New Roman" w:eastAsia="Calibri" w:hAnsi="Times New Roman" w:cs="Times New Roman"/>
          <w:sz w:val="28"/>
          <w:szCs w:val="28"/>
          <w:lang w:eastAsia="ar-SA"/>
        </w:rPr>
        <w:t>Контроль</w:t>
      </w:r>
      <w:r w:rsidRPr="00783D8E">
        <w:rPr>
          <w:rFonts w:ascii="Times New Roman" w:eastAsia="Calibri" w:hAnsi="Times New Roman" w:cs="Calibri"/>
          <w:sz w:val="28"/>
          <w:szCs w:val="28"/>
          <w:lang w:eastAsia="ar-SA"/>
        </w:rPr>
        <w:t xml:space="preserve">  за</w:t>
      </w:r>
      <w:proofErr w:type="gramEnd"/>
      <w:r w:rsidRPr="00783D8E">
        <w:rPr>
          <w:rFonts w:ascii="Times New Roman" w:eastAsia="Calibri" w:hAnsi="Times New Roman" w:cs="Calibri"/>
          <w:sz w:val="28"/>
          <w:szCs w:val="28"/>
          <w:lang w:eastAsia="ar-SA"/>
        </w:rPr>
        <w:t xml:space="preserve"> исполнением настоящего постановления возложить на главу администрации Кирилловского сельсовета.</w:t>
      </w:r>
    </w:p>
    <w:p w:rsidR="00AA3FC5" w:rsidRPr="00783D8E" w:rsidRDefault="00AA3FC5" w:rsidP="00AA3FC5">
      <w:pPr>
        <w:suppressAutoHyphens/>
        <w:spacing w:after="0" w:line="240" w:lineRule="auto"/>
        <w:ind w:firstLine="567"/>
        <w:jc w:val="both"/>
        <w:rPr>
          <w:rFonts w:ascii="Times New Roman" w:eastAsia="Calibri" w:hAnsi="Times New Roman" w:cs="Calibri"/>
          <w:sz w:val="28"/>
          <w:szCs w:val="28"/>
          <w:lang w:eastAsia="ar-SA"/>
        </w:rPr>
      </w:pPr>
      <w:r w:rsidRPr="00783D8E">
        <w:rPr>
          <w:rFonts w:ascii="Times New Roman" w:eastAsia="Calibri" w:hAnsi="Times New Roman" w:cs="Calibri"/>
          <w:sz w:val="28"/>
          <w:szCs w:val="28"/>
          <w:lang w:eastAsia="ar-SA"/>
        </w:rPr>
        <w:tab/>
      </w:r>
    </w:p>
    <w:p w:rsidR="00AA3FC5" w:rsidRPr="00783D8E" w:rsidRDefault="00AA3FC5" w:rsidP="00AA3FC5">
      <w:pPr>
        <w:widowControl w:val="0"/>
        <w:spacing w:after="0" w:line="240" w:lineRule="auto"/>
        <w:ind w:firstLine="567"/>
        <w:jc w:val="both"/>
        <w:rPr>
          <w:rFonts w:ascii="Times New Roman" w:eastAsia="Times New Roman" w:hAnsi="Times New Roman" w:cs="Times New Roman"/>
          <w:bCs/>
          <w:sz w:val="28"/>
          <w:szCs w:val="28"/>
          <w:lang w:eastAsia="ru-RU"/>
        </w:rPr>
      </w:pPr>
    </w:p>
    <w:p w:rsidR="00AA3FC5" w:rsidRPr="00783D8E" w:rsidRDefault="00AA3FC5" w:rsidP="00AA3FC5">
      <w:pPr>
        <w:widowControl w:val="0"/>
        <w:spacing w:after="0" w:line="240" w:lineRule="auto"/>
        <w:ind w:firstLine="567"/>
        <w:jc w:val="both"/>
        <w:rPr>
          <w:rFonts w:ascii="Times New Roman" w:eastAsia="Times New Roman" w:hAnsi="Times New Roman" w:cs="Times New Roman"/>
          <w:sz w:val="28"/>
          <w:szCs w:val="28"/>
          <w:lang w:eastAsia="ru-RU"/>
        </w:rPr>
      </w:pPr>
      <w:r w:rsidRPr="00783D8E">
        <w:rPr>
          <w:rFonts w:ascii="Times New Roman" w:eastAsia="Times New Roman" w:hAnsi="Times New Roman" w:cs="Times New Roman"/>
          <w:sz w:val="28"/>
          <w:szCs w:val="28"/>
          <w:lang w:eastAsia="ru-RU"/>
        </w:rPr>
        <w:t xml:space="preserve">  Глава   администрации                             </w:t>
      </w:r>
      <w:proofErr w:type="spellStart"/>
      <w:r w:rsidRPr="00783D8E">
        <w:rPr>
          <w:rFonts w:ascii="Times New Roman" w:eastAsia="Times New Roman" w:hAnsi="Times New Roman" w:cs="Times New Roman"/>
          <w:sz w:val="28"/>
          <w:szCs w:val="28"/>
          <w:lang w:eastAsia="ru-RU"/>
        </w:rPr>
        <w:t>И.М.Лихоманенко</w:t>
      </w:r>
      <w:proofErr w:type="spellEnd"/>
    </w:p>
    <w:p w:rsidR="00AA3FC5" w:rsidRPr="00783D8E" w:rsidRDefault="00AA3FC5" w:rsidP="00AA3FC5">
      <w:pPr>
        <w:widowControl w:val="0"/>
        <w:spacing w:after="0" w:line="240" w:lineRule="auto"/>
        <w:ind w:left="-709"/>
        <w:jc w:val="both"/>
        <w:rPr>
          <w:rFonts w:ascii="Times New Roman" w:eastAsia="Times New Roman" w:hAnsi="Times New Roman" w:cs="Times New Roman"/>
          <w:sz w:val="28"/>
          <w:szCs w:val="28"/>
          <w:lang w:eastAsia="ru-RU"/>
        </w:rPr>
      </w:pPr>
    </w:p>
    <w:p w:rsidR="00AA3FC5" w:rsidRPr="00783D8E" w:rsidRDefault="00AA3FC5" w:rsidP="00AA3FC5">
      <w:pPr>
        <w:widowControl w:val="0"/>
        <w:spacing w:after="0" w:line="240" w:lineRule="auto"/>
        <w:ind w:left="-709"/>
        <w:jc w:val="both"/>
        <w:rPr>
          <w:rFonts w:ascii="Times New Roman" w:eastAsia="Times New Roman" w:hAnsi="Times New Roman" w:cs="Times New Roman"/>
          <w:sz w:val="28"/>
          <w:szCs w:val="28"/>
          <w:lang w:eastAsia="ru-RU"/>
        </w:rPr>
      </w:pPr>
    </w:p>
    <w:p w:rsidR="00AA3FC5" w:rsidRPr="00783D8E" w:rsidRDefault="00AA3FC5" w:rsidP="00AA3FC5">
      <w:pPr>
        <w:widowControl w:val="0"/>
        <w:spacing w:after="0" w:line="240" w:lineRule="auto"/>
        <w:ind w:left="-709"/>
        <w:jc w:val="both"/>
        <w:rPr>
          <w:rFonts w:ascii="Times New Roman" w:eastAsia="Times New Roman" w:hAnsi="Times New Roman" w:cs="Times New Roman"/>
          <w:sz w:val="28"/>
          <w:szCs w:val="28"/>
          <w:lang w:eastAsia="ru-RU"/>
        </w:rPr>
      </w:pPr>
    </w:p>
    <w:p w:rsidR="00AA3FC5" w:rsidRPr="00783D8E" w:rsidRDefault="00AA3FC5" w:rsidP="00AA3FC5">
      <w:pPr>
        <w:widowControl w:val="0"/>
        <w:spacing w:after="0" w:line="240" w:lineRule="auto"/>
        <w:ind w:left="-709"/>
        <w:jc w:val="both"/>
        <w:rPr>
          <w:rFonts w:ascii="Times New Roman" w:eastAsia="Times New Roman" w:hAnsi="Times New Roman" w:cs="Times New Roman"/>
          <w:sz w:val="28"/>
          <w:szCs w:val="28"/>
          <w:lang w:eastAsia="ru-RU"/>
        </w:rPr>
      </w:pPr>
    </w:p>
    <w:p w:rsidR="00AA3FC5" w:rsidRPr="00783D8E" w:rsidRDefault="00AA3FC5" w:rsidP="00AA3FC5">
      <w:pPr>
        <w:widowControl w:val="0"/>
        <w:spacing w:after="0" w:line="240" w:lineRule="auto"/>
        <w:ind w:left="-709"/>
        <w:jc w:val="both"/>
        <w:rPr>
          <w:rFonts w:ascii="Times New Roman" w:eastAsia="Times New Roman" w:hAnsi="Times New Roman" w:cs="Times New Roman"/>
          <w:sz w:val="28"/>
          <w:szCs w:val="28"/>
          <w:lang w:eastAsia="ru-RU"/>
        </w:rPr>
      </w:pPr>
    </w:p>
    <w:p w:rsidR="00AA3FC5" w:rsidRPr="00783D8E" w:rsidRDefault="00AA3FC5" w:rsidP="00AA3FC5">
      <w:pPr>
        <w:widowControl w:val="0"/>
        <w:spacing w:after="0" w:line="240" w:lineRule="auto"/>
        <w:ind w:left="-709"/>
        <w:jc w:val="both"/>
        <w:rPr>
          <w:rFonts w:ascii="Times New Roman" w:eastAsia="Times New Roman" w:hAnsi="Times New Roman" w:cs="Times New Roman"/>
          <w:sz w:val="28"/>
          <w:szCs w:val="28"/>
          <w:lang w:eastAsia="ru-RU"/>
        </w:rPr>
      </w:pPr>
    </w:p>
    <w:p w:rsidR="00AA3FC5" w:rsidRPr="00783D8E" w:rsidRDefault="00AA3FC5" w:rsidP="00AA3FC5">
      <w:pPr>
        <w:widowControl w:val="0"/>
        <w:spacing w:after="0" w:line="240" w:lineRule="auto"/>
        <w:ind w:left="-709"/>
        <w:jc w:val="center"/>
        <w:rPr>
          <w:rFonts w:ascii="Times New Roman" w:eastAsia="Times New Roman" w:hAnsi="Times New Roman" w:cs="Times New Roman"/>
          <w:sz w:val="28"/>
          <w:szCs w:val="28"/>
          <w:lang w:eastAsia="ru-RU"/>
        </w:rPr>
      </w:pPr>
      <w:r>
        <w:rPr>
          <w:rFonts w:ascii="Times New Roman" w:eastAsia="Times New Roman" w:hAnsi="Times New Roman" w:cs="Times New Roman"/>
          <w:noProof/>
          <w:sz w:val="28"/>
          <w:szCs w:val="28"/>
          <w:lang w:eastAsia="ru-RU"/>
        </w:rPr>
        <w:drawing>
          <wp:inline distT="0" distB="0" distL="0" distR="0" wp14:anchorId="136A517C" wp14:editId="70C4B046">
            <wp:extent cx="736600" cy="965200"/>
            <wp:effectExtent l="0" t="0" r="6350" b="6350"/>
            <wp:docPr id="4" name="Рисунок 4" descr="Герб ППО (вектор) черная"/>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7" descr="Герб ППО (вектор) черная"/>
                    <pic:cNvPicPr>
                      <a:picLocks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36600" cy="965200"/>
                    </a:xfrm>
                    <a:prstGeom prst="rect">
                      <a:avLst/>
                    </a:prstGeom>
                    <a:noFill/>
                    <a:ln>
                      <a:noFill/>
                    </a:ln>
                  </pic:spPr>
                </pic:pic>
              </a:graphicData>
            </a:graphic>
          </wp:inline>
        </w:drawing>
      </w:r>
    </w:p>
    <w:p w:rsidR="00AA3FC5" w:rsidRPr="00783D8E" w:rsidRDefault="00AA3FC5" w:rsidP="00AA3FC5">
      <w:pPr>
        <w:widowControl w:val="0"/>
        <w:spacing w:after="0" w:line="240" w:lineRule="auto"/>
        <w:jc w:val="both"/>
        <w:rPr>
          <w:rFonts w:ascii="Times New Roman" w:eastAsia="Times New Roman" w:hAnsi="Times New Roman" w:cs="Times New Roman"/>
          <w:sz w:val="28"/>
          <w:szCs w:val="28"/>
          <w:lang w:eastAsia="ru-RU"/>
        </w:rPr>
      </w:pPr>
    </w:p>
    <w:tbl>
      <w:tblPr>
        <w:tblpPr w:leftFromText="180" w:rightFromText="180" w:vertAnchor="text" w:horzAnchor="margin" w:tblpY="105"/>
        <w:tblW w:w="9748" w:type="dxa"/>
        <w:tblLayout w:type="fixed"/>
        <w:tblCellMar>
          <w:left w:w="0" w:type="dxa"/>
          <w:right w:w="0" w:type="dxa"/>
        </w:tblCellMar>
        <w:tblLook w:val="01E0" w:firstRow="1" w:lastRow="1" w:firstColumn="1" w:lastColumn="1" w:noHBand="0" w:noVBand="0"/>
      </w:tblPr>
      <w:tblGrid>
        <w:gridCol w:w="9748"/>
      </w:tblGrid>
      <w:tr w:rsidR="00AA3FC5" w:rsidRPr="00783D8E" w:rsidTr="00272ADC">
        <w:tc>
          <w:tcPr>
            <w:tcW w:w="9748" w:type="dxa"/>
          </w:tcPr>
          <w:p w:rsidR="00AA3FC5" w:rsidRPr="00783D8E" w:rsidRDefault="00AA3FC5" w:rsidP="00272ADC">
            <w:pPr>
              <w:spacing w:after="0" w:line="240" w:lineRule="auto"/>
              <w:jc w:val="center"/>
              <w:rPr>
                <w:rFonts w:ascii="Times New Roman" w:eastAsia="Times New Roman" w:hAnsi="Times New Roman" w:cs="Times New Roman"/>
                <w:b/>
                <w:sz w:val="36"/>
                <w:szCs w:val="36"/>
                <w:lang w:eastAsia="ru-RU"/>
              </w:rPr>
            </w:pPr>
            <w:r w:rsidRPr="00783D8E">
              <w:rPr>
                <w:rFonts w:ascii="Times New Roman" w:eastAsia="Times New Roman" w:hAnsi="Times New Roman" w:cs="Times New Roman"/>
                <w:b/>
                <w:sz w:val="36"/>
                <w:szCs w:val="36"/>
                <w:lang w:eastAsia="ru-RU"/>
              </w:rPr>
              <w:t>АДМИНИСТРАЦИЯ КИРИЛЛОВСКОГО СЕЛЬСОВЕТА</w:t>
            </w:r>
          </w:p>
        </w:tc>
      </w:tr>
      <w:tr w:rsidR="00AA3FC5" w:rsidRPr="00783D8E" w:rsidTr="00272ADC">
        <w:trPr>
          <w:trHeight w:hRule="exact" w:val="397"/>
        </w:trPr>
        <w:tc>
          <w:tcPr>
            <w:tcW w:w="9748" w:type="dxa"/>
          </w:tcPr>
          <w:p w:rsidR="00AA3FC5" w:rsidRPr="00783D8E" w:rsidRDefault="00AA3FC5" w:rsidP="00272ADC">
            <w:pPr>
              <w:spacing w:after="0" w:line="240" w:lineRule="auto"/>
              <w:jc w:val="center"/>
              <w:rPr>
                <w:rFonts w:ascii="Times New Roman" w:eastAsia="Times New Roman" w:hAnsi="Times New Roman" w:cs="Times New Roman"/>
                <w:b/>
                <w:sz w:val="36"/>
                <w:szCs w:val="36"/>
                <w:lang w:eastAsia="ru-RU"/>
              </w:rPr>
            </w:pPr>
            <w:r w:rsidRPr="00783D8E">
              <w:rPr>
                <w:rFonts w:ascii="Times New Roman" w:eastAsia="Times New Roman" w:hAnsi="Times New Roman" w:cs="Times New Roman"/>
                <w:b/>
                <w:sz w:val="36"/>
                <w:szCs w:val="36"/>
                <w:lang w:eastAsia="ru-RU"/>
              </w:rPr>
              <w:t>ЗЕМЕТЧИНСКОГО РАЙОНА ПЕНЗЕНСКОЙ ОБЛАСТИ</w:t>
            </w:r>
          </w:p>
        </w:tc>
      </w:tr>
      <w:tr w:rsidR="00AA3FC5" w:rsidRPr="00783D8E" w:rsidTr="00272ADC">
        <w:tc>
          <w:tcPr>
            <w:tcW w:w="9748" w:type="dxa"/>
          </w:tcPr>
          <w:p w:rsidR="00AA3FC5" w:rsidRPr="00783D8E" w:rsidRDefault="00AA3FC5" w:rsidP="00272ADC">
            <w:pPr>
              <w:keepNext/>
              <w:spacing w:after="0" w:line="240" w:lineRule="auto"/>
              <w:jc w:val="center"/>
              <w:outlineLvl w:val="2"/>
              <w:rPr>
                <w:rFonts w:ascii="Times New Roman" w:eastAsia="Times New Roman" w:hAnsi="Times New Roman" w:cs="Times New Roman"/>
                <w:sz w:val="40"/>
                <w:szCs w:val="20"/>
                <w:lang w:eastAsia="ru-RU"/>
              </w:rPr>
            </w:pPr>
          </w:p>
        </w:tc>
      </w:tr>
      <w:tr w:rsidR="00AA3FC5" w:rsidRPr="00783D8E" w:rsidTr="00272ADC">
        <w:trPr>
          <w:trHeight w:hRule="exact" w:val="524"/>
        </w:trPr>
        <w:tc>
          <w:tcPr>
            <w:tcW w:w="9748" w:type="dxa"/>
            <w:vAlign w:val="center"/>
          </w:tcPr>
          <w:p w:rsidR="00AA3FC5" w:rsidRPr="00783D8E" w:rsidRDefault="00AA3FC5" w:rsidP="00272ADC">
            <w:pPr>
              <w:keepNext/>
              <w:spacing w:after="0" w:line="240" w:lineRule="auto"/>
              <w:jc w:val="center"/>
              <w:outlineLvl w:val="2"/>
              <w:rPr>
                <w:rFonts w:ascii="Times New Roman" w:eastAsia="Times New Roman" w:hAnsi="Times New Roman" w:cs="Times New Roman"/>
                <w:b/>
                <w:sz w:val="28"/>
                <w:szCs w:val="28"/>
                <w:lang w:eastAsia="ru-RU"/>
              </w:rPr>
            </w:pPr>
            <w:r w:rsidRPr="00783D8E">
              <w:rPr>
                <w:rFonts w:ascii="Times New Roman" w:eastAsia="Times New Roman" w:hAnsi="Times New Roman" w:cs="Times New Roman"/>
                <w:b/>
                <w:sz w:val="28"/>
                <w:szCs w:val="28"/>
                <w:lang w:eastAsia="ru-RU"/>
              </w:rPr>
              <w:t>ПОСТАНОВЛЕНИЕ</w:t>
            </w:r>
          </w:p>
        </w:tc>
      </w:tr>
    </w:tbl>
    <w:p w:rsidR="00AA3FC5" w:rsidRDefault="00AA3FC5" w:rsidP="00AA3FC5"/>
    <w:p w:rsidR="00AA3FC5" w:rsidRPr="008C3EA1" w:rsidRDefault="00AA3FC5" w:rsidP="00AA3FC5">
      <w:pPr>
        <w:widowControl w:val="0"/>
        <w:tabs>
          <w:tab w:val="left" w:pos="645"/>
          <w:tab w:val="center" w:pos="4677"/>
          <w:tab w:val="center" w:pos="4819"/>
          <w:tab w:val="right" w:pos="9355"/>
        </w:tabs>
        <w:spacing w:after="0" w:line="240" w:lineRule="auto"/>
        <w:rPr>
          <w:rFonts w:ascii="Times New Roman" w:eastAsia="Times New Roman" w:hAnsi="Times New Roman" w:cs="Times New Roman"/>
          <w:noProof/>
          <w:sz w:val="30"/>
          <w:szCs w:val="20"/>
          <w:lang w:eastAsia="ru-RU"/>
        </w:rPr>
      </w:pPr>
      <w:r>
        <w:rPr>
          <w:rFonts w:ascii="Times New Roman" w:eastAsia="Times New Roman" w:hAnsi="Times New Roman" w:cs="Times New Roman"/>
          <w:noProof/>
          <w:sz w:val="20"/>
          <w:szCs w:val="20"/>
          <w:lang w:eastAsia="ru-RU"/>
        </w:rPr>
        <mc:AlternateContent>
          <mc:Choice Requires="wps">
            <w:drawing>
              <wp:anchor distT="0" distB="0" distL="114300" distR="114300" simplePos="0" relativeHeight="251664384" behindDoc="0" locked="0" layoutInCell="1" allowOverlap="1" wp14:anchorId="139B22A7" wp14:editId="418D2A53">
                <wp:simplePos x="0" y="0"/>
                <wp:positionH relativeFrom="column">
                  <wp:posOffset>4777740</wp:posOffset>
                </wp:positionH>
                <wp:positionV relativeFrom="paragraph">
                  <wp:posOffset>-470535</wp:posOffset>
                </wp:positionV>
                <wp:extent cx="1411605" cy="72390"/>
                <wp:effectExtent l="0" t="0" r="1270" b="0"/>
                <wp:wrapNone/>
                <wp:docPr id="20" name="Поле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11605" cy="723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AA3FC5" w:rsidRPr="00DE30E3" w:rsidRDefault="00AA3FC5" w:rsidP="00AA3FC5">
                            <w:pPr>
                              <w:rPr>
                                <w:szCs w:val="24"/>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20" o:spid="_x0000_s1031" type="#_x0000_t202" style="position:absolute;margin-left:376.2pt;margin-top:-37.05pt;width:111.15pt;height:5.7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" stroked="f">
                <v:textbox>
                  <w:txbxContent>
                    <w:p w:rsidR="00AA3FC5" w:rsidRPr="00DE30E3" w:rsidRDefault="00AA3FC5" w:rsidP="00AA3FC5">
                      <w:pPr>
                        <w:rPr>
                          <w:szCs w:val="24"/>
                        </w:rPr>
                      </w:pPr>
                    </w:p>
                  </w:txbxContent>
                </v:textbox>
              </v:shape>
            </w:pict>
          </mc:Fallback>
        </mc:AlternateContent>
      </w:r>
    </w:p>
    <w:p w:rsidR="00AA3FC5" w:rsidRPr="008C3EA1" w:rsidRDefault="00AA3FC5" w:rsidP="00AA3FC5">
      <w:pPr>
        <w:widowControl w:val="0"/>
        <w:spacing w:after="0" w:line="240" w:lineRule="auto"/>
        <w:jc w:val="center"/>
        <w:rPr>
          <w:rFonts w:ascii="Times New Roman" w:eastAsia="Times New Roman" w:hAnsi="Times New Roman" w:cs="Times New Roman"/>
          <w:vanish/>
          <w:sz w:val="20"/>
          <w:szCs w:val="20"/>
          <w:lang w:eastAsia="ru-RU"/>
        </w:rPr>
      </w:pPr>
    </w:p>
    <w:p w:rsidR="00AA3FC5" w:rsidRPr="008C3EA1" w:rsidRDefault="00AA3FC5" w:rsidP="00AA3FC5">
      <w:pPr>
        <w:widowControl w:val="0"/>
        <w:spacing w:after="0" w:line="240" w:lineRule="auto"/>
        <w:jc w:val="center"/>
        <w:rPr>
          <w:rFonts w:ascii="Times New Roman" w:eastAsia="Times New Roman" w:hAnsi="Times New Roman" w:cs="Times New Roman"/>
          <w:sz w:val="30"/>
          <w:szCs w:val="20"/>
          <w:lang w:eastAsia="ru-RU"/>
        </w:rPr>
      </w:pPr>
    </w:p>
    <w:tbl>
      <w:tblPr>
        <w:tblpPr w:leftFromText="180" w:rightFromText="180" w:vertAnchor="page" w:horzAnchor="page" w:tblpX="4367" w:tblpY="5086"/>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AA3FC5" w:rsidRPr="008C3EA1" w:rsidTr="00272ADC">
        <w:tc>
          <w:tcPr>
            <w:tcW w:w="284" w:type="dxa"/>
            <w:vAlign w:val="bottom"/>
          </w:tcPr>
          <w:p w:rsidR="00AA3FC5" w:rsidRPr="008C3EA1" w:rsidRDefault="00AA3FC5" w:rsidP="00272ADC">
            <w:pPr>
              <w:spacing w:after="0" w:line="240" w:lineRule="auto"/>
              <w:jc w:val="center"/>
              <w:rPr>
                <w:rFonts w:ascii="Times New Roman" w:eastAsia="Times New Roman" w:hAnsi="Times New Roman" w:cs="Times New Roman"/>
                <w:sz w:val="24"/>
                <w:szCs w:val="20"/>
                <w:lang w:eastAsia="ru-RU"/>
              </w:rPr>
            </w:pPr>
            <w:r w:rsidRPr="008C3EA1">
              <w:rPr>
                <w:rFonts w:ascii="Times New Roman" w:eastAsia="Times New Roman" w:hAnsi="Times New Roman" w:cs="Times New Roman"/>
                <w:sz w:val="24"/>
                <w:szCs w:val="20"/>
                <w:lang w:eastAsia="ru-RU"/>
              </w:rPr>
              <w:t>от</w:t>
            </w:r>
          </w:p>
        </w:tc>
        <w:tc>
          <w:tcPr>
            <w:tcW w:w="2835" w:type="dxa"/>
            <w:tcBorders>
              <w:bottom w:val="single" w:sz="6" w:space="0" w:color="auto"/>
            </w:tcBorders>
          </w:tcPr>
          <w:p w:rsidR="00AA3FC5" w:rsidRPr="008C3EA1" w:rsidRDefault="00AA3FC5" w:rsidP="00272ADC">
            <w:pPr>
              <w:spacing w:after="0" w:line="240" w:lineRule="auto"/>
              <w:jc w:val="center"/>
              <w:rPr>
                <w:rFonts w:ascii="Times New Roman" w:eastAsia="Times New Roman" w:hAnsi="Times New Roman" w:cs="Times New Roman"/>
                <w:sz w:val="24"/>
                <w:szCs w:val="20"/>
                <w:lang w:eastAsia="ru-RU"/>
              </w:rPr>
            </w:pPr>
            <w:r w:rsidRPr="008C3EA1">
              <w:rPr>
                <w:rFonts w:ascii="Times New Roman" w:eastAsia="Times New Roman" w:hAnsi="Times New Roman" w:cs="Times New Roman"/>
                <w:sz w:val="24"/>
                <w:szCs w:val="20"/>
                <w:lang w:eastAsia="ru-RU"/>
              </w:rPr>
              <w:t>09.03.2021</w:t>
            </w:r>
          </w:p>
        </w:tc>
        <w:tc>
          <w:tcPr>
            <w:tcW w:w="397" w:type="dxa"/>
            <w:vAlign w:val="bottom"/>
          </w:tcPr>
          <w:p w:rsidR="00AA3FC5" w:rsidRPr="008C3EA1" w:rsidRDefault="00AA3FC5" w:rsidP="00272ADC">
            <w:pPr>
              <w:spacing w:after="0" w:line="240" w:lineRule="auto"/>
              <w:jc w:val="center"/>
              <w:rPr>
                <w:rFonts w:ascii="Times New Roman" w:eastAsia="Times New Roman" w:hAnsi="Times New Roman" w:cs="Times New Roman"/>
                <w:sz w:val="24"/>
                <w:szCs w:val="20"/>
                <w:lang w:eastAsia="ru-RU"/>
              </w:rPr>
            </w:pPr>
            <w:r w:rsidRPr="008C3EA1">
              <w:rPr>
                <w:rFonts w:ascii="Times New Roman" w:eastAsia="Times New Roman" w:hAnsi="Times New Roman" w:cs="Times New Roman"/>
                <w:sz w:val="24"/>
                <w:szCs w:val="20"/>
                <w:lang w:eastAsia="ru-RU"/>
              </w:rPr>
              <w:t>№</w:t>
            </w:r>
          </w:p>
        </w:tc>
        <w:tc>
          <w:tcPr>
            <w:tcW w:w="1134" w:type="dxa"/>
            <w:tcBorders>
              <w:bottom w:val="single" w:sz="6" w:space="0" w:color="auto"/>
            </w:tcBorders>
          </w:tcPr>
          <w:p w:rsidR="00AA3FC5" w:rsidRPr="008C3EA1" w:rsidRDefault="00AA3FC5" w:rsidP="00272ADC">
            <w:pPr>
              <w:spacing w:after="0" w:line="240" w:lineRule="auto"/>
              <w:jc w:val="center"/>
              <w:rPr>
                <w:rFonts w:ascii="Times New Roman" w:eastAsia="Times New Roman" w:hAnsi="Times New Roman" w:cs="Times New Roman"/>
                <w:sz w:val="24"/>
                <w:szCs w:val="20"/>
                <w:lang w:eastAsia="ru-RU"/>
              </w:rPr>
            </w:pPr>
            <w:r w:rsidRPr="008C3EA1">
              <w:rPr>
                <w:rFonts w:ascii="Times New Roman" w:eastAsia="Times New Roman" w:hAnsi="Times New Roman" w:cs="Times New Roman"/>
                <w:sz w:val="24"/>
                <w:szCs w:val="20"/>
                <w:lang w:eastAsia="ru-RU"/>
              </w:rPr>
              <w:t>12</w:t>
            </w:r>
          </w:p>
        </w:tc>
      </w:tr>
      <w:tr w:rsidR="00AA3FC5" w:rsidRPr="008C3EA1" w:rsidTr="00272ADC">
        <w:tc>
          <w:tcPr>
            <w:tcW w:w="4650" w:type="dxa"/>
            <w:gridSpan w:val="4"/>
          </w:tcPr>
          <w:p w:rsidR="00AA3FC5" w:rsidRPr="008C3EA1" w:rsidRDefault="00AA3FC5" w:rsidP="00272ADC">
            <w:pPr>
              <w:spacing w:after="0" w:line="240" w:lineRule="auto"/>
              <w:jc w:val="center"/>
              <w:rPr>
                <w:rFonts w:ascii="Times New Roman" w:eastAsia="Times New Roman" w:hAnsi="Times New Roman" w:cs="Times New Roman"/>
                <w:sz w:val="10"/>
                <w:szCs w:val="20"/>
                <w:lang w:eastAsia="ru-RU"/>
              </w:rPr>
            </w:pPr>
          </w:p>
          <w:p w:rsidR="00AA3FC5" w:rsidRPr="008C3EA1" w:rsidRDefault="00AA3FC5" w:rsidP="00272ADC">
            <w:pPr>
              <w:spacing w:after="0" w:line="240" w:lineRule="auto"/>
              <w:ind w:left="-567"/>
              <w:jc w:val="center"/>
              <w:rPr>
                <w:rFonts w:ascii="Times New Roman" w:eastAsia="Times New Roman" w:hAnsi="Times New Roman" w:cs="Times New Roman"/>
                <w:sz w:val="24"/>
                <w:szCs w:val="20"/>
                <w:lang w:eastAsia="ru-RU"/>
              </w:rPr>
            </w:pPr>
            <w:r w:rsidRPr="008C3EA1">
              <w:rPr>
                <w:rFonts w:ascii="Times New Roman" w:eastAsia="Times New Roman" w:hAnsi="Times New Roman" w:cs="Times New Roman"/>
                <w:sz w:val="24"/>
                <w:szCs w:val="20"/>
                <w:lang w:eastAsia="ru-RU"/>
              </w:rPr>
              <w:t xml:space="preserve">с. </w:t>
            </w:r>
            <w:proofErr w:type="spellStart"/>
            <w:r w:rsidRPr="008C3EA1">
              <w:rPr>
                <w:rFonts w:ascii="Times New Roman" w:eastAsia="Times New Roman" w:hAnsi="Times New Roman" w:cs="Times New Roman"/>
                <w:sz w:val="24"/>
                <w:szCs w:val="20"/>
                <w:lang w:eastAsia="ru-RU"/>
              </w:rPr>
              <w:t>Кириллово</w:t>
            </w:r>
            <w:proofErr w:type="spellEnd"/>
          </w:p>
        </w:tc>
      </w:tr>
    </w:tbl>
    <w:p w:rsidR="00AA3FC5" w:rsidRPr="008C3EA1" w:rsidRDefault="00AA3FC5" w:rsidP="00AA3FC5">
      <w:pPr>
        <w:widowControl w:val="0"/>
        <w:shd w:val="clear" w:color="auto" w:fill="FFFFFF"/>
        <w:spacing w:after="0" w:line="240" w:lineRule="auto"/>
        <w:rPr>
          <w:rFonts w:ascii="Times New Roman" w:eastAsia="Times New Roman" w:hAnsi="Times New Roman" w:cs="Times New Roman"/>
          <w:b/>
          <w:bCs/>
          <w:spacing w:val="-1"/>
          <w:sz w:val="28"/>
          <w:szCs w:val="28"/>
          <w:lang w:eastAsia="ru-RU"/>
        </w:rPr>
      </w:pPr>
      <w:r w:rsidRPr="008C3EA1">
        <w:rPr>
          <w:rFonts w:ascii="Times New Roman" w:eastAsia="Times New Roman" w:hAnsi="Times New Roman" w:cs="Times New Roman"/>
          <w:b/>
          <w:sz w:val="28"/>
          <w:szCs w:val="28"/>
          <w:lang w:eastAsia="ru-RU"/>
        </w:rPr>
        <w:t xml:space="preserve">О внесении изменений и дополнений в  административный </w:t>
      </w:r>
      <w:r w:rsidRPr="008C3EA1">
        <w:rPr>
          <w:rFonts w:ascii="Times New Roman" w:eastAsia="Times New Roman" w:hAnsi="Times New Roman" w:cs="Times New Roman"/>
          <w:b/>
          <w:color w:val="000000"/>
          <w:sz w:val="28"/>
          <w:szCs w:val="28"/>
          <w:lang w:eastAsia="ru-RU"/>
        </w:rPr>
        <w:t xml:space="preserve">регламент </w:t>
      </w:r>
      <w:r w:rsidRPr="008C3EA1">
        <w:rPr>
          <w:rFonts w:ascii="Times New Roman" w:eastAsia="Times New Roman" w:hAnsi="Times New Roman" w:cs="Times New Roman"/>
          <w:b/>
          <w:bCs/>
          <w:spacing w:val="-1"/>
          <w:sz w:val="28"/>
          <w:szCs w:val="28"/>
          <w:lang w:eastAsia="ru-RU"/>
        </w:rPr>
        <w:t xml:space="preserve">предоставления администрацией Кирилловского сельсовета </w:t>
      </w:r>
    </w:p>
    <w:p w:rsidR="00AA3FC5" w:rsidRPr="008C3EA1" w:rsidRDefault="00AA3FC5" w:rsidP="00AA3FC5">
      <w:pPr>
        <w:widowControl w:val="0"/>
        <w:shd w:val="clear" w:color="auto" w:fill="FFFFFF"/>
        <w:spacing w:after="0" w:line="240" w:lineRule="auto"/>
        <w:ind w:firstLine="346"/>
        <w:jc w:val="center"/>
        <w:rPr>
          <w:rFonts w:ascii="Times New Roman" w:eastAsia="Times New Roman" w:hAnsi="Times New Roman" w:cs="Times New Roman"/>
          <w:b/>
          <w:bCs/>
          <w:spacing w:val="-1"/>
          <w:sz w:val="28"/>
          <w:szCs w:val="28"/>
          <w:lang w:eastAsia="ru-RU"/>
        </w:rPr>
      </w:pPr>
      <w:proofErr w:type="spellStart"/>
      <w:r w:rsidRPr="008C3EA1">
        <w:rPr>
          <w:rFonts w:ascii="Times New Roman" w:eastAsia="Times New Roman" w:hAnsi="Times New Roman" w:cs="Times New Roman"/>
          <w:b/>
          <w:bCs/>
          <w:spacing w:val="-1"/>
          <w:sz w:val="28"/>
          <w:szCs w:val="28"/>
          <w:lang w:eastAsia="ru-RU"/>
        </w:rPr>
        <w:t>Земетчинского</w:t>
      </w:r>
      <w:proofErr w:type="spellEnd"/>
      <w:r w:rsidRPr="008C3EA1">
        <w:rPr>
          <w:rFonts w:ascii="Times New Roman" w:eastAsia="Times New Roman" w:hAnsi="Times New Roman" w:cs="Times New Roman"/>
          <w:b/>
          <w:bCs/>
          <w:spacing w:val="-1"/>
          <w:sz w:val="28"/>
          <w:szCs w:val="28"/>
          <w:lang w:eastAsia="ru-RU"/>
        </w:rPr>
        <w:t xml:space="preserve"> района  </w:t>
      </w:r>
      <w:r w:rsidRPr="008C3EA1">
        <w:rPr>
          <w:rFonts w:ascii="Times New Roman" w:eastAsia="Times New Roman" w:hAnsi="Times New Roman" w:cs="Times New Roman"/>
          <w:b/>
          <w:bCs/>
          <w:sz w:val="28"/>
          <w:szCs w:val="28"/>
          <w:lang w:eastAsia="ru-RU"/>
        </w:rPr>
        <w:t xml:space="preserve">Пензенской области  муниципальной услуги </w:t>
      </w:r>
      <w:r w:rsidRPr="008C3EA1">
        <w:rPr>
          <w:rFonts w:ascii="Times New Roman" w:eastAsia="Times New Roman" w:hAnsi="Times New Roman" w:cs="Times New Roman"/>
          <w:b/>
          <w:sz w:val="28"/>
          <w:szCs w:val="28"/>
          <w:lang w:eastAsia="ru-RU"/>
        </w:rPr>
        <w:t>«Согласование проведения переустройства и (или) перепланировки жилого помещения»</w:t>
      </w:r>
    </w:p>
    <w:p w:rsidR="00AA3FC5" w:rsidRPr="008C3EA1" w:rsidRDefault="00AA3FC5" w:rsidP="00AA3FC5">
      <w:pPr>
        <w:widowControl w:val="0"/>
        <w:spacing w:after="0" w:line="240" w:lineRule="auto"/>
        <w:jc w:val="center"/>
        <w:rPr>
          <w:rFonts w:ascii="Times New Roman" w:eastAsia="Times New Roman" w:hAnsi="Times New Roman" w:cs="Times New Roman"/>
          <w:b/>
          <w:sz w:val="28"/>
          <w:szCs w:val="28"/>
          <w:lang w:eastAsia="ru-RU"/>
        </w:rPr>
      </w:pPr>
    </w:p>
    <w:p w:rsidR="00AA3FC5" w:rsidRPr="008C3EA1" w:rsidRDefault="00AA3FC5" w:rsidP="00AA3FC5">
      <w:pPr>
        <w:widowControl w:val="0"/>
        <w:spacing w:after="0" w:line="240" w:lineRule="auto"/>
        <w:rPr>
          <w:rFonts w:ascii="Times New Roman" w:eastAsia="Times New Roman" w:hAnsi="Times New Roman" w:cs="Times New Roman"/>
          <w:b/>
          <w:sz w:val="28"/>
          <w:szCs w:val="28"/>
          <w:lang w:eastAsia="ru-RU"/>
        </w:rPr>
      </w:pPr>
      <w:r w:rsidRPr="008C3EA1">
        <w:rPr>
          <w:rFonts w:ascii="Times New Roman" w:eastAsia="Times New Roman" w:hAnsi="Times New Roman" w:cs="Times New Roman"/>
          <w:sz w:val="28"/>
          <w:szCs w:val="28"/>
          <w:lang w:eastAsia="ru-RU"/>
        </w:rPr>
        <w:t xml:space="preserve">   </w:t>
      </w:r>
      <w:r w:rsidRPr="008C3EA1">
        <w:rPr>
          <w:rFonts w:ascii="Times New Roman" w:eastAsia="Times New Roman" w:hAnsi="Times New Roman" w:cs="Times New Roman"/>
          <w:b/>
          <w:sz w:val="28"/>
          <w:szCs w:val="28"/>
          <w:lang w:eastAsia="ru-RU"/>
        </w:rPr>
        <w:t xml:space="preserve"> </w:t>
      </w:r>
    </w:p>
    <w:p w:rsidR="00AA3FC5" w:rsidRPr="008C3EA1" w:rsidRDefault="00AA3FC5" w:rsidP="00AA3FC5">
      <w:pPr>
        <w:widowControl w:val="0"/>
        <w:spacing w:after="0" w:line="240" w:lineRule="auto"/>
        <w:ind w:firstLine="567"/>
        <w:jc w:val="both"/>
        <w:rPr>
          <w:rFonts w:ascii="Times New Roman" w:eastAsia="Times New Roman" w:hAnsi="Times New Roman" w:cs="Times New Roman"/>
          <w:color w:val="000000"/>
          <w:spacing w:val="-4"/>
          <w:sz w:val="28"/>
          <w:szCs w:val="28"/>
          <w:lang w:eastAsia="ru-RU"/>
        </w:rPr>
      </w:pPr>
      <w:proofErr w:type="gramStart"/>
      <w:r w:rsidRPr="008C3EA1">
        <w:rPr>
          <w:rFonts w:ascii="Times New Roman" w:eastAsia="Times New Roman" w:hAnsi="Times New Roman" w:cs="Times New Roman"/>
          <w:sz w:val="28"/>
          <w:szCs w:val="28"/>
          <w:lang w:eastAsia="ru-RU"/>
        </w:rPr>
        <w:t xml:space="preserve">Руководствуясь федеральными законами от 27.07.2010 № 210-ФЗ «Об организации предоставления государственных и муниципальных услуг» (с последующими изменениями), постановлением администрации Кирилловского сельсовета </w:t>
      </w:r>
      <w:proofErr w:type="spellStart"/>
      <w:r w:rsidRPr="008C3EA1">
        <w:rPr>
          <w:rFonts w:ascii="Times New Roman" w:eastAsia="Times New Roman" w:hAnsi="Times New Roman" w:cs="Times New Roman"/>
          <w:sz w:val="28"/>
          <w:szCs w:val="28"/>
          <w:lang w:eastAsia="ru-RU"/>
        </w:rPr>
        <w:t>Земетчинского</w:t>
      </w:r>
      <w:proofErr w:type="spellEnd"/>
      <w:r w:rsidRPr="008C3EA1">
        <w:rPr>
          <w:rFonts w:ascii="Times New Roman" w:eastAsia="Times New Roman" w:hAnsi="Times New Roman" w:cs="Times New Roman"/>
          <w:sz w:val="28"/>
          <w:szCs w:val="28"/>
          <w:lang w:eastAsia="ru-RU"/>
        </w:rPr>
        <w:t xml:space="preserve"> района Пензенской области от 23.04.2018 №18 «</w:t>
      </w:r>
      <w:r w:rsidRPr="008C3EA1">
        <w:rPr>
          <w:rFonts w:ascii="Times New Roman" w:eastAsia="Times New Roman" w:hAnsi="Times New Roman" w:cs="Times New Roman"/>
          <w:spacing w:val="-4"/>
          <w:sz w:val="28"/>
          <w:szCs w:val="28"/>
          <w:lang w:eastAsia="ru-RU"/>
        </w:rPr>
        <w:t xml:space="preserve">Об утверждении Порядка разработки и утверждения  административных регламентов предоставления муниципальных услуг администрацией Кирилловского сельсовета </w:t>
      </w:r>
      <w:proofErr w:type="spellStart"/>
      <w:r w:rsidRPr="008C3EA1">
        <w:rPr>
          <w:rFonts w:ascii="Times New Roman" w:eastAsia="Times New Roman" w:hAnsi="Times New Roman" w:cs="Times New Roman"/>
          <w:spacing w:val="-4"/>
          <w:sz w:val="28"/>
          <w:szCs w:val="28"/>
          <w:lang w:eastAsia="ru-RU"/>
        </w:rPr>
        <w:t>Земетчинского</w:t>
      </w:r>
      <w:proofErr w:type="spellEnd"/>
      <w:r w:rsidRPr="008C3EA1">
        <w:rPr>
          <w:rFonts w:ascii="Times New Roman" w:eastAsia="Times New Roman" w:hAnsi="Times New Roman" w:cs="Times New Roman"/>
          <w:spacing w:val="-4"/>
          <w:sz w:val="28"/>
          <w:szCs w:val="28"/>
          <w:lang w:eastAsia="ru-RU"/>
        </w:rPr>
        <w:t xml:space="preserve"> района Пензенской области</w:t>
      </w:r>
      <w:r w:rsidRPr="008C3EA1">
        <w:rPr>
          <w:rFonts w:ascii="Times New Roman" w:eastAsia="Times New Roman" w:hAnsi="Times New Roman" w:cs="Times New Roman"/>
          <w:sz w:val="28"/>
          <w:szCs w:val="28"/>
          <w:lang w:eastAsia="ru-RU"/>
        </w:rPr>
        <w:t xml:space="preserve">», статьей 23 Устава Кирилловского сельсовета </w:t>
      </w:r>
      <w:proofErr w:type="spellStart"/>
      <w:r w:rsidRPr="008C3EA1">
        <w:rPr>
          <w:rFonts w:ascii="Times New Roman" w:eastAsia="Times New Roman" w:hAnsi="Times New Roman" w:cs="Times New Roman"/>
          <w:sz w:val="28"/>
          <w:szCs w:val="28"/>
          <w:lang w:eastAsia="ru-RU"/>
        </w:rPr>
        <w:t>Земетчинского</w:t>
      </w:r>
      <w:proofErr w:type="spellEnd"/>
      <w:r w:rsidRPr="008C3EA1">
        <w:rPr>
          <w:rFonts w:ascii="Times New Roman" w:eastAsia="Times New Roman" w:hAnsi="Times New Roman" w:cs="Times New Roman"/>
          <w:sz w:val="28"/>
          <w:szCs w:val="28"/>
          <w:lang w:eastAsia="ru-RU"/>
        </w:rPr>
        <w:t xml:space="preserve"> района </w:t>
      </w:r>
      <w:r w:rsidRPr="008C3EA1">
        <w:rPr>
          <w:rFonts w:ascii="Times New Roman" w:eastAsia="Times New Roman" w:hAnsi="Times New Roman" w:cs="Times New Roman"/>
          <w:sz w:val="28"/>
          <w:szCs w:val="28"/>
          <w:lang w:eastAsia="ru-RU"/>
        </w:rPr>
        <w:lastRenderedPageBreak/>
        <w:t>Пензенской области,</w:t>
      </w:r>
      <w:proofErr w:type="gramEnd"/>
    </w:p>
    <w:p w:rsidR="00AA3FC5" w:rsidRPr="008C3EA1" w:rsidRDefault="00AA3FC5" w:rsidP="00AA3FC5">
      <w:pPr>
        <w:widowControl w:val="0"/>
        <w:spacing w:after="0" w:line="240" w:lineRule="auto"/>
        <w:ind w:firstLine="567"/>
        <w:jc w:val="both"/>
        <w:rPr>
          <w:rFonts w:ascii="Times New Roman" w:eastAsia="Times New Roman" w:hAnsi="Times New Roman" w:cs="Times New Roman"/>
          <w:sz w:val="20"/>
          <w:szCs w:val="20"/>
          <w:lang w:eastAsia="ru-RU"/>
        </w:rPr>
      </w:pPr>
      <w:r w:rsidRPr="008C3EA1">
        <w:rPr>
          <w:rFonts w:ascii="Times New Roman" w:eastAsia="Times New Roman" w:hAnsi="Times New Roman" w:cs="Times New Roman"/>
          <w:sz w:val="20"/>
          <w:szCs w:val="20"/>
          <w:lang w:eastAsia="ru-RU"/>
        </w:rPr>
        <w:t xml:space="preserve"> </w:t>
      </w:r>
    </w:p>
    <w:p w:rsidR="00AA3FC5" w:rsidRPr="008C3EA1" w:rsidRDefault="00AA3FC5" w:rsidP="00AA3FC5">
      <w:pPr>
        <w:spacing w:after="0" w:line="240" w:lineRule="auto"/>
        <w:ind w:firstLine="851"/>
        <w:jc w:val="center"/>
        <w:outlineLvl w:val="0"/>
        <w:rPr>
          <w:rFonts w:ascii="Times New Roman" w:eastAsia="Times New Roman" w:hAnsi="Times New Roman" w:cs="Times New Roman"/>
          <w:b/>
          <w:sz w:val="28"/>
          <w:szCs w:val="28"/>
          <w:lang w:eastAsia="ru-RU"/>
        </w:rPr>
      </w:pPr>
      <w:r w:rsidRPr="008C3EA1">
        <w:rPr>
          <w:rFonts w:ascii="Times New Roman" w:eastAsia="Times New Roman" w:hAnsi="Times New Roman" w:cs="Times New Roman"/>
          <w:b/>
          <w:sz w:val="28"/>
          <w:szCs w:val="28"/>
          <w:lang w:eastAsia="ru-RU"/>
        </w:rPr>
        <w:t>Администрация Кирилловского сельсовета постановляет:</w:t>
      </w:r>
    </w:p>
    <w:p w:rsidR="00AA3FC5" w:rsidRPr="008C3EA1" w:rsidRDefault="00AA3FC5" w:rsidP="00AA3FC5">
      <w:pPr>
        <w:widowControl w:val="0"/>
        <w:spacing w:after="0" w:line="240" w:lineRule="auto"/>
        <w:jc w:val="center"/>
        <w:rPr>
          <w:rFonts w:ascii="Times New Roman" w:eastAsia="Times New Roman" w:hAnsi="Times New Roman" w:cs="Times New Roman"/>
          <w:bCs/>
          <w:color w:val="000000"/>
          <w:spacing w:val="-4"/>
          <w:sz w:val="28"/>
          <w:szCs w:val="28"/>
          <w:lang w:eastAsia="ru-RU"/>
        </w:rPr>
      </w:pPr>
    </w:p>
    <w:p w:rsidR="00AA3FC5" w:rsidRPr="008C3EA1" w:rsidRDefault="00AA3FC5" w:rsidP="00AA3FC5">
      <w:pPr>
        <w:widowControl w:val="0"/>
        <w:shd w:val="clear" w:color="auto" w:fill="FFFFFF"/>
        <w:spacing w:after="0" w:line="240" w:lineRule="auto"/>
        <w:ind w:firstLine="346"/>
        <w:jc w:val="both"/>
        <w:rPr>
          <w:rFonts w:ascii="Times New Roman" w:eastAsia="Times New Roman" w:hAnsi="Times New Roman" w:cs="Times New Roman"/>
          <w:sz w:val="28"/>
          <w:szCs w:val="28"/>
          <w:lang w:eastAsia="ru-RU"/>
        </w:rPr>
      </w:pPr>
      <w:r w:rsidRPr="008C3EA1">
        <w:rPr>
          <w:rFonts w:ascii="Times New Roman" w:eastAsia="Times New Roman" w:hAnsi="Times New Roman" w:cs="Times New Roman"/>
          <w:color w:val="000000"/>
          <w:sz w:val="28"/>
          <w:szCs w:val="28"/>
          <w:lang w:eastAsia="ru-RU"/>
        </w:rPr>
        <w:t xml:space="preserve">        1. </w:t>
      </w:r>
      <w:proofErr w:type="gramStart"/>
      <w:r w:rsidRPr="008C3EA1">
        <w:rPr>
          <w:rFonts w:ascii="Times New Roman" w:eastAsia="Times New Roman" w:hAnsi="Times New Roman" w:cs="Times New Roman"/>
          <w:color w:val="000000"/>
          <w:sz w:val="28"/>
          <w:szCs w:val="28"/>
          <w:lang w:eastAsia="ru-RU"/>
        </w:rPr>
        <w:t xml:space="preserve">Внести в административный регламент предоставления администрацией </w:t>
      </w:r>
      <w:r w:rsidRPr="008C3EA1">
        <w:rPr>
          <w:rFonts w:ascii="Times New Roman" w:eastAsia="Times New Roman" w:hAnsi="Times New Roman" w:cs="Times New Roman"/>
          <w:sz w:val="28"/>
          <w:szCs w:val="28"/>
          <w:lang w:eastAsia="ru-RU"/>
        </w:rPr>
        <w:t>Кирилловского сельсовета</w:t>
      </w:r>
      <w:r w:rsidRPr="008C3EA1">
        <w:rPr>
          <w:rFonts w:ascii="Times New Roman" w:eastAsia="Times New Roman" w:hAnsi="Times New Roman" w:cs="Times New Roman"/>
          <w:color w:val="000000"/>
          <w:sz w:val="28"/>
          <w:szCs w:val="28"/>
          <w:lang w:eastAsia="ru-RU"/>
        </w:rPr>
        <w:t xml:space="preserve"> </w:t>
      </w:r>
      <w:proofErr w:type="spellStart"/>
      <w:r w:rsidRPr="008C3EA1">
        <w:rPr>
          <w:rFonts w:ascii="Times New Roman" w:eastAsia="Times New Roman" w:hAnsi="Times New Roman" w:cs="Times New Roman"/>
          <w:color w:val="000000"/>
          <w:sz w:val="28"/>
          <w:szCs w:val="28"/>
          <w:lang w:eastAsia="ru-RU"/>
        </w:rPr>
        <w:t>Земетчинского</w:t>
      </w:r>
      <w:proofErr w:type="spellEnd"/>
      <w:r w:rsidRPr="008C3EA1">
        <w:rPr>
          <w:rFonts w:ascii="Times New Roman" w:eastAsia="Times New Roman" w:hAnsi="Times New Roman" w:cs="Times New Roman"/>
          <w:color w:val="000000"/>
          <w:sz w:val="28"/>
          <w:szCs w:val="28"/>
          <w:lang w:eastAsia="ru-RU"/>
        </w:rPr>
        <w:t xml:space="preserve"> района Пензенской области муниципальной услуги  «Согласование проведения перепланировки и переустройства жилого помещения на территории Кирилловского сельсовета» (далее - Регламент), утвержденный постановлением администрации Кирилловского сельсовета </w:t>
      </w:r>
      <w:proofErr w:type="spellStart"/>
      <w:r w:rsidRPr="008C3EA1">
        <w:rPr>
          <w:rFonts w:ascii="Times New Roman" w:eastAsia="Times New Roman" w:hAnsi="Times New Roman" w:cs="Times New Roman"/>
          <w:color w:val="000000"/>
          <w:sz w:val="28"/>
          <w:szCs w:val="28"/>
          <w:lang w:eastAsia="ru-RU"/>
        </w:rPr>
        <w:t>Земетчинского</w:t>
      </w:r>
      <w:proofErr w:type="spellEnd"/>
      <w:r w:rsidRPr="008C3EA1">
        <w:rPr>
          <w:rFonts w:ascii="Times New Roman" w:eastAsia="Times New Roman" w:hAnsi="Times New Roman" w:cs="Times New Roman"/>
          <w:color w:val="000000"/>
          <w:sz w:val="28"/>
          <w:szCs w:val="28"/>
          <w:lang w:eastAsia="ru-RU"/>
        </w:rPr>
        <w:t xml:space="preserve"> района Пензенской области от 16.08.2018 №39 «</w:t>
      </w:r>
      <w:r w:rsidRPr="008C3EA1">
        <w:rPr>
          <w:rFonts w:ascii="Times New Roman" w:eastAsia="Times New Roman" w:hAnsi="Times New Roman" w:cs="Times New Roman"/>
          <w:bCs/>
          <w:spacing w:val="-1"/>
          <w:sz w:val="28"/>
          <w:szCs w:val="28"/>
          <w:lang w:eastAsia="ru-RU"/>
        </w:rPr>
        <w:t xml:space="preserve">Об утверждении Административного регламента предоставления администрацией Кирилловского сельсовета </w:t>
      </w:r>
      <w:proofErr w:type="spellStart"/>
      <w:r w:rsidRPr="008C3EA1">
        <w:rPr>
          <w:rFonts w:ascii="Times New Roman" w:eastAsia="Times New Roman" w:hAnsi="Times New Roman" w:cs="Times New Roman"/>
          <w:bCs/>
          <w:spacing w:val="-1"/>
          <w:sz w:val="28"/>
          <w:szCs w:val="28"/>
          <w:lang w:eastAsia="ru-RU"/>
        </w:rPr>
        <w:t>Земетчинского</w:t>
      </w:r>
      <w:proofErr w:type="spellEnd"/>
      <w:r w:rsidRPr="008C3EA1">
        <w:rPr>
          <w:rFonts w:ascii="Times New Roman" w:eastAsia="Times New Roman" w:hAnsi="Times New Roman" w:cs="Times New Roman"/>
          <w:bCs/>
          <w:spacing w:val="-1"/>
          <w:sz w:val="28"/>
          <w:szCs w:val="28"/>
          <w:lang w:eastAsia="ru-RU"/>
        </w:rPr>
        <w:t xml:space="preserve"> района  </w:t>
      </w:r>
      <w:r w:rsidRPr="008C3EA1">
        <w:rPr>
          <w:rFonts w:ascii="Times New Roman" w:eastAsia="Times New Roman" w:hAnsi="Times New Roman" w:cs="Times New Roman"/>
          <w:bCs/>
          <w:sz w:val="28"/>
          <w:szCs w:val="28"/>
          <w:lang w:eastAsia="ru-RU"/>
        </w:rPr>
        <w:t xml:space="preserve">Пензенской области  муниципальной услуги </w:t>
      </w:r>
      <w:r w:rsidRPr="008C3EA1">
        <w:rPr>
          <w:rFonts w:ascii="Times New Roman" w:eastAsia="Times New Roman" w:hAnsi="Times New Roman" w:cs="Times New Roman"/>
          <w:sz w:val="28"/>
          <w:szCs w:val="28"/>
          <w:lang w:eastAsia="ru-RU"/>
        </w:rPr>
        <w:t>«Согласование проведения переустройства и (или) перепланировки жилого</w:t>
      </w:r>
      <w:proofErr w:type="gramEnd"/>
      <w:r w:rsidRPr="008C3EA1">
        <w:rPr>
          <w:rFonts w:ascii="Times New Roman" w:eastAsia="Times New Roman" w:hAnsi="Times New Roman" w:cs="Times New Roman"/>
          <w:sz w:val="28"/>
          <w:szCs w:val="28"/>
          <w:lang w:eastAsia="ru-RU"/>
        </w:rPr>
        <w:t xml:space="preserve"> помещения</w:t>
      </w:r>
      <w:r w:rsidRPr="008C3EA1">
        <w:rPr>
          <w:rFonts w:ascii="Times New Roman" w:eastAsia="Times New Roman" w:hAnsi="Times New Roman" w:cs="Times New Roman"/>
          <w:b/>
          <w:sz w:val="28"/>
          <w:szCs w:val="28"/>
          <w:lang w:eastAsia="ru-RU"/>
        </w:rPr>
        <w:t>»</w:t>
      </w:r>
      <w:r w:rsidRPr="008C3EA1">
        <w:rPr>
          <w:rFonts w:ascii="Times New Roman" w:eastAsia="Times New Roman" w:hAnsi="Times New Roman" w:cs="Times New Roman"/>
          <w:color w:val="000000"/>
          <w:sz w:val="28"/>
          <w:szCs w:val="28"/>
          <w:lang w:eastAsia="ru-RU"/>
        </w:rPr>
        <w:t>,</w:t>
      </w:r>
      <w:r w:rsidRPr="008C3EA1">
        <w:rPr>
          <w:rFonts w:ascii="Times New Roman" w:eastAsia="Times New Roman" w:hAnsi="Times New Roman" w:cs="Times New Roman"/>
          <w:sz w:val="28"/>
          <w:szCs w:val="28"/>
          <w:lang w:eastAsia="ru-RU"/>
        </w:rPr>
        <w:t xml:space="preserve"> следующие изменения и дополнения:</w:t>
      </w:r>
    </w:p>
    <w:p w:rsidR="00AA3FC5" w:rsidRPr="008C3EA1" w:rsidRDefault="00AA3FC5" w:rsidP="00AA3FC5">
      <w:pPr>
        <w:widowControl w:val="0"/>
        <w:tabs>
          <w:tab w:val="num" w:pos="1500"/>
        </w:tabs>
        <w:spacing w:after="0" w:line="240" w:lineRule="auto"/>
        <w:jc w:val="both"/>
        <w:rPr>
          <w:rFonts w:ascii="Times New Roman" w:eastAsia="Times New Roman" w:hAnsi="Times New Roman" w:cs="Times New Roman"/>
          <w:sz w:val="28"/>
          <w:szCs w:val="28"/>
          <w:lang w:eastAsia="ru-RU"/>
        </w:rPr>
      </w:pPr>
      <w:r w:rsidRPr="008C3EA1">
        <w:rPr>
          <w:rFonts w:ascii="Times New Roman" w:eastAsia="Times New Roman" w:hAnsi="Times New Roman" w:cs="Times New Roman"/>
          <w:sz w:val="28"/>
          <w:szCs w:val="28"/>
          <w:lang w:eastAsia="ru-RU"/>
        </w:rPr>
        <w:t xml:space="preserve">       </w:t>
      </w:r>
    </w:p>
    <w:p w:rsidR="00AA3FC5" w:rsidRPr="008C3EA1" w:rsidRDefault="00AA3FC5" w:rsidP="00AA3FC5">
      <w:pPr>
        <w:widowControl w:val="0"/>
        <w:tabs>
          <w:tab w:val="num" w:pos="1500"/>
        </w:tabs>
        <w:spacing w:after="0" w:line="240" w:lineRule="auto"/>
        <w:jc w:val="both"/>
        <w:rPr>
          <w:rFonts w:ascii="Times New Roman" w:eastAsia="Times New Roman" w:hAnsi="Times New Roman" w:cs="Times New Roman"/>
          <w:sz w:val="28"/>
          <w:szCs w:val="28"/>
          <w:lang w:eastAsia="ru-RU"/>
        </w:rPr>
      </w:pPr>
      <w:r w:rsidRPr="008C3EA1">
        <w:rPr>
          <w:rFonts w:ascii="Times New Roman" w:eastAsia="Times New Roman" w:hAnsi="Times New Roman" w:cs="Times New Roman"/>
          <w:sz w:val="28"/>
          <w:szCs w:val="28"/>
          <w:lang w:eastAsia="ru-RU"/>
        </w:rPr>
        <w:t xml:space="preserve">             1.1. </w:t>
      </w:r>
      <w:proofErr w:type="spellStart"/>
      <w:r w:rsidRPr="008C3EA1">
        <w:rPr>
          <w:rFonts w:ascii="Times New Roman" w:eastAsia="Times New Roman" w:hAnsi="Times New Roman" w:cs="Times New Roman"/>
          <w:sz w:val="28"/>
          <w:szCs w:val="28"/>
          <w:lang w:eastAsia="ru-RU"/>
        </w:rPr>
        <w:t>п.п</w:t>
      </w:r>
      <w:proofErr w:type="spellEnd"/>
      <w:r w:rsidRPr="008C3EA1">
        <w:rPr>
          <w:rFonts w:ascii="Times New Roman" w:eastAsia="Times New Roman" w:hAnsi="Times New Roman" w:cs="Times New Roman"/>
          <w:sz w:val="28"/>
          <w:szCs w:val="28"/>
          <w:lang w:eastAsia="ru-RU"/>
        </w:rPr>
        <w:t xml:space="preserve">. 2.6.4 пункта 2.6 раздела </w:t>
      </w:r>
      <w:r w:rsidRPr="008C3EA1">
        <w:rPr>
          <w:rFonts w:ascii="Times New Roman" w:eastAsia="Times New Roman" w:hAnsi="Times New Roman" w:cs="Times New Roman"/>
          <w:sz w:val="28"/>
          <w:szCs w:val="28"/>
          <w:lang w:val="en-US" w:eastAsia="ru-RU"/>
        </w:rPr>
        <w:t>II</w:t>
      </w:r>
      <w:r w:rsidRPr="008C3EA1">
        <w:rPr>
          <w:rFonts w:ascii="Times New Roman" w:eastAsia="Times New Roman" w:hAnsi="Times New Roman" w:cs="Times New Roman"/>
          <w:sz w:val="28"/>
          <w:szCs w:val="28"/>
          <w:lang w:eastAsia="ru-RU"/>
        </w:rPr>
        <w:t xml:space="preserve"> «Стандарт предоставления муниципальной услуги» Регламента изложить в следующей редакции:</w:t>
      </w:r>
    </w:p>
    <w:p w:rsidR="00AA3FC5" w:rsidRPr="008C3EA1" w:rsidRDefault="00AA3FC5" w:rsidP="00AA3FC5">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8C3EA1">
        <w:rPr>
          <w:rFonts w:ascii="Arial" w:eastAsia="Times New Roman" w:hAnsi="Arial" w:cs="Arial"/>
          <w:sz w:val="28"/>
          <w:szCs w:val="28"/>
          <w:lang w:eastAsia="ru-RU"/>
        </w:rPr>
        <w:tab/>
      </w:r>
      <w:r w:rsidRPr="008C3EA1">
        <w:rPr>
          <w:rFonts w:ascii="Times New Roman" w:eastAsia="Times New Roman" w:hAnsi="Times New Roman" w:cs="Times New Roman"/>
          <w:sz w:val="28"/>
          <w:szCs w:val="28"/>
          <w:lang w:eastAsia="ru-RU"/>
        </w:rPr>
        <w:t>«2.6.4. Перечень документов, необходимых для предоставления муниципальной услуги, которые находятся в распоряжении государственных органов и организаций, которые заявитель вправе представить по собственной инициативе:</w:t>
      </w:r>
    </w:p>
    <w:p w:rsidR="00AA3FC5" w:rsidRPr="008C3EA1" w:rsidRDefault="00AA3FC5" w:rsidP="00AA3FC5">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8C3EA1">
        <w:rPr>
          <w:rFonts w:ascii="Times New Roman" w:eastAsia="Times New Roman" w:hAnsi="Times New Roman" w:cs="Times New Roman"/>
          <w:sz w:val="28"/>
          <w:szCs w:val="28"/>
          <w:lang w:eastAsia="ru-RU"/>
        </w:rPr>
        <w:t xml:space="preserve">1) правоустанавливающие документы на переустраиваемое и (или) </w:t>
      </w:r>
      <w:proofErr w:type="spellStart"/>
      <w:r w:rsidRPr="008C3EA1">
        <w:rPr>
          <w:rFonts w:ascii="Times New Roman" w:eastAsia="Times New Roman" w:hAnsi="Times New Roman" w:cs="Times New Roman"/>
          <w:sz w:val="28"/>
          <w:szCs w:val="28"/>
          <w:lang w:eastAsia="ru-RU"/>
        </w:rPr>
        <w:t>перепланируемое</w:t>
      </w:r>
      <w:proofErr w:type="spellEnd"/>
      <w:r w:rsidRPr="008C3EA1">
        <w:rPr>
          <w:rFonts w:ascii="Times New Roman" w:eastAsia="Times New Roman" w:hAnsi="Times New Roman" w:cs="Times New Roman"/>
          <w:sz w:val="28"/>
          <w:szCs w:val="28"/>
          <w:lang w:eastAsia="ru-RU"/>
        </w:rPr>
        <w:t xml:space="preserve"> жилое помещение (подлинники или засвидетельствованные в нотариальном порядке копии) в случае, если право на переводимое помещение зарегистрировано в ЕГРН;</w:t>
      </w:r>
    </w:p>
    <w:p w:rsidR="00AA3FC5" w:rsidRPr="008C3EA1" w:rsidRDefault="00AA3FC5" w:rsidP="00AA3FC5">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8C3EA1">
        <w:rPr>
          <w:rFonts w:ascii="Times New Roman" w:eastAsia="Times New Roman" w:hAnsi="Times New Roman" w:cs="Times New Roman"/>
          <w:sz w:val="28"/>
          <w:szCs w:val="28"/>
          <w:lang w:eastAsia="ru-RU"/>
        </w:rPr>
        <w:t xml:space="preserve">2) технический паспорт переустраиваемого и (или) </w:t>
      </w:r>
      <w:proofErr w:type="spellStart"/>
      <w:r w:rsidRPr="008C3EA1">
        <w:rPr>
          <w:rFonts w:ascii="Times New Roman" w:eastAsia="Times New Roman" w:hAnsi="Times New Roman" w:cs="Times New Roman"/>
          <w:sz w:val="28"/>
          <w:szCs w:val="28"/>
          <w:lang w:eastAsia="ru-RU"/>
        </w:rPr>
        <w:t>перепланируемого</w:t>
      </w:r>
      <w:proofErr w:type="spellEnd"/>
      <w:r w:rsidRPr="008C3EA1">
        <w:rPr>
          <w:rFonts w:ascii="Times New Roman" w:eastAsia="Times New Roman" w:hAnsi="Times New Roman" w:cs="Times New Roman"/>
          <w:sz w:val="28"/>
          <w:szCs w:val="28"/>
          <w:lang w:eastAsia="ru-RU"/>
        </w:rPr>
        <w:t xml:space="preserve"> жилого помещения;</w:t>
      </w:r>
    </w:p>
    <w:p w:rsidR="00AA3FC5" w:rsidRPr="008C3EA1" w:rsidRDefault="00AA3FC5" w:rsidP="00AA3FC5">
      <w:pPr>
        <w:widowControl w:val="0"/>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8C3EA1">
        <w:rPr>
          <w:rFonts w:ascii="Times New Roman" w:eastAsia="Times New Roman" w:hAnsi="Times New Roman" w:cs="Times New Roman"/>
          <w:sz w:val="28"/>
          <w:szCs w:val="28"/>
          <w:lang w:eastAsia="ru-RU"/>
        </w:rPr>
        <w:t xml:space="preserve">3)  заключение органа по охране памятников архитектуры, истории и культуры о допустимости проведения переустройства и (или) перепланировки жилого помещения, если такое жилое помещение или дом, в котором оно находится, является памятником архитектуры, истории или культуры. </w:t>
      </w:r>
    </w:p>
    <w:p w:rsidR="00AA3FC5" w:rsidRPr="008C3EA1" w:rsidRDefault="00AA3FC5" w:rsidP="00AA3FC5">
      <w:pPr>
        <w:widowControl w:val="0"/>
        <w:tabs>
          <w:tab w:val="left" w:pos="567"/>
        </w:tabs>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sidRPr="008C3EA1">
        <w:rPr>
          <w:rFonts w:ascii="Times New Roman" w:eastAsia="Times New Roman" w:hAnsi="Times New Roman" w:cs="Times New Roman"/>
          <w:sz w:val="28"/>
          <w:szCs w:val="28"/>
          <w:lang w:eastAsia="ru-RU"/>
        </w:rPr>
        <w:t xml:space="preserve">Заявителю выдается расписка в получении от заявителя документов с указанием их перечня и даты их получения, а также с указанием перечня сведений и документов, которые будут получены по межведомственным запросам. </w:t>
      </w:r>
    </w:p>
    <w:p w:rsidR="00AA3FC5" w:rsidRPr="008C3EA1" w:rsidRDefault="00AA3FC5" w:rsidP="00AA3FC5">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8C3EA1">
        <w:rPr>
          <w:rFonts w:ascii="Times New Roman" w:eastAsia="Times New Roman" w:hAnsi="Times New Roman" w:cs="Times New Roman"/>
          <w:sz w:val="28"/>
          <w:szCs w:val="28"/>
          <w:lang w:eastAsia="ru-RU"/>
        </w:rPr>
        <w:tab/>
        <w:t>МАУ «МФЦ», Уполномоченный орган, не вправе требовать от заявителя:</w:t>
      </w:r>
    </w:p>
    <w:p w:rsidR="00AA3FC5" w:rsidRPr="008C3EA1" w:rsidRDefault="00AA3FC5" w:rsidP="00AA3FC5">
      <w:pPr>
        <w:spacing w:after="0" w:line="240" w:lineRule="auto"/>
        <w:jc w:val="both"/>
        <w:rPr>
          <w:rFonts w:ascii="Times New Roman" w:eastAsia="Times New Roman" w:hAnsi="Times New Roman" w:cs="Times New Roman"/>
          <w:sz w:val="28"/>
          <w:szCs w:val="28"/>
          <w:lang w:eastAsia="ru-RU"/>
        </w:rPr>
      </w:pPr>
      <w:r w:rsidRPr="008C3EA1">
        <w:rPr>
          <w:rFonts w:ascii="Times New Roman" w:eastAsia="Times New Roman" w:hAnsi="Times New Roman" w:cs="Times New Roman"/>
          <w:sz w:val="28"/>
          <w:szCs w:val="28"/>
          <w:lang w:eastAsia="ru-RU"/>
        </w:rPr>
        <w:tab/>
        <w:t>- представления документов и информации или осуществления действий, предоставление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AA3FC5" w:rsidRPr="008C3EA1" w:rsidRDefault="00AA3FC5" w:rsidP="00AA3FC5">
      <w:pPr>
        <w:spacing w:after="0" w:line="240" w:lineRule="auto"/>
        <w:jc w:val="both"/>
        <w:rPr>
          <w:rFonts w:ascii="Times New Roman" w:eastAsia="Times New Roman" w:hAnsi="Times New Roman" w:cs="Times New Roman"/>
          <w:sz w:val="28"/>
          <w:szCs w:val="28"/>
          <w:lang w:eastAsia="ru-RU"/>
        </w:rPr>
      </w:pPr>
      <w:r w:rsidRPr="008C3EA1">
        <w:rPr>
          <w:rFonts w:ascii="Times New Roman" w:eastAsia="Times New Roman" w:hAnsi="Times New Roman" w:cs="Times New Roman"/>
          <w:sz w:val="24"/>
          <w:szCs w:val="24"/>
          <w:lang w:eastAsia="ru-RU"/>
        </w:rPr>
        <w:lastRenderedPageBreak/>
        <w:t>    </w:t>
      </w:r>
      <w:r w:rsidRPr="008C3EA1">
        <w:rPr>
          <w:rFonts w:ascii="Times New Roman" w:eastAsia="Times New Roman" w:hAnsi="Times New Roman" w:cs="Times New Roman"/>
          <w:sz w:val="24"/>
          <w:szCs w:val="24"/>
          <w:lang w:eastAsia="ru-RU"/>
        </w:rPr>
        <w:tab/>
      </w:r>
      <w:proofErr w:type="gramStart"/>
      <w:r w:rsidRPr="008C3EA1">
        <w:rPr>
          <w:rFonts w:ascii="Times New Roman" w:eastAsia="Times New Roman" w:hAnsi="Times New Roman" w:cs="Times New Roman"/>
          <w:sz w:val="28"/>
          <w:szCs w:val="28"/>
          <w:lang w:eastAsia="ru-RU"/>
        </w:rPr>
        <w:t>- представления документов и информации, в том числе подтверждающих внесение заявителем платы за предоставление муниципальных услуг, которые 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соответствии с нормативными правовыми актами Российской Федерации, нормативными правовыми актами субъектов РФ, муниципальными правовыми актами, за исключением</w:t>
      </w:r>
      <w:proofErr w:type="gramEnd"/>
      <w:r w:rsidRPr="008C3EA1">
        <w:rPr>
          <w:rFonts w:ascii="Times New Roman" w:eastAsia="Times New Roman" w:hAnsi="Times New Roman" w:cs="Times New Roman"/>
          <w:sz w:val="28"/>
          <w:szCs w:val="28"/>
          <w:lang w:eastAsia="ru-RU"/>
        </w:rPr>
        <w:t xml:space="preserve"> документов, включенных в определенный </w:t>
      </w:r>
      <w:hyperlink r:id="rId16" w:history="1">
        <w:r w:rsidRPr="008C3EA1">
          <w:rPr>
            <w:rFonts w:ascii="Times New Roman" w:eastAsia="Times New Roman" w:hAnsi="Times New Roman" w:cs="Times New Roman"/>
            <w:sz w:val="28"/>
            <w:szCs w:val="28"/>
            <w:lang w:eastAsia="ru-RU"/>
          </w:rPr>
          <w:t>ч. 6 ст. 7</w:t>
        </w:r>
      </w:hyperlink>
      <w:r w:rsidRPr="008C3EA1">
        <w:rPr>
          <w:rFonts w:ascii="Times New Roman" w:eastAsia="Times New Roman" w:hAnsi="Times New Roman" w:cs="Times New Roman"/>
          <w:sz w:val="28"/>
          <w:szCs w:val="28"/>
          <w:lang w:eastAsia="ru-RU"/>
        </w:rPr>
        <w:t xml:space="preserve"> Федерального закона от 27.07.2010 N 210-ФЗ «Об организации предоставления государственных и муниципальных услуг» перечень документов. Заявитель вправе представить указанные документы и информацию по собственной инициативе;</w:t>
      </w:r>
    </w:p>
    <w:p w:rsidR="00AA3FC5" w:rsidRPr="008C3EA1" w:rsidRDefault="00AA3FC5" w:rsidP="00AA3FC5">
      <w:pPr>
        <w:autoSpaceDE w:val="0"/>
        <w:autoSpaceDN w:val="0"/>
        <w:adjustRightInd w:val="0"/>
        <w:spacing w:after="0" w:line="240" w:lineRule="auto"/>
        <w:ind w:firstLine="539"/>
        <w:jc w:val="both"/>
        <w:rPr>
          <w:rFonts w:ascii="Times New Roman" w:eastAsia="Times New Roman" w:hAnsi="Times New Roman" w:cs="Times New Roman"/>
          <w:sz w:val="28"/>
          <w:szCs w:val="28"/>
          <w:lang w:eastAsia="ru-RU"/>
        </w:rPr>
      </w:pPr>
      <w:proofErr w:type="gramStart"/>
      <w:r w:rsidRPr="008C3EA1">
        <w:rPr>
          <w:rFonts w:ascii="Times New Roman" w:eastAsia="Times New Roman" w:hAnsi="Times New Roman" w:cs="Times New Roman"/>
          <w:sz w:val="28"/>
          <w:szCs w:val="28"/>
          <w:lang w:eastAsia="ru-RU"/>
        </w:rPr>
        <w:t xml:space="preserve">- осуществления действий, в том числе согласований, необходимых для получения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включенных в перечни, указанные в </w:t>
      </w:r>
      <w:hyperlink r:id="rId17" w:history="1">
        <w:r w:rsidRPr="008C3EA1">
          <w:rPr>
            <w:rFonts w:ascii="Times New Roman" w:eastAsia="Times New Roman" w:hAnsi="Times New Roman" w:cs="Times New Roman"/>
            <w:sz w:val="28"/>
            <w:szCs w:val="28"/>
            <w:lang w:eastAsia="ru-RU"/>
          </w:rPr>
          <w:t>ч. 1 ст. 9</w:t>
        </w:r>
      </w:hyperlink>
      <w:r w:rsidRPr="008C3EA1">
        <w:rPr>
          <w:rFonts w:ascii="Times New Roman" w:eastAsia="Times New Roman" w:hAnsi="Times New Roman" w:cs="Times New Roman"/>
          <w:sz w:val="28"/>
          <w:szCs w:val="28"/>
          <w:lang w:eastAsia="ru-RU"/>
        </w:rPr>
        <w:t xml:space="preserve"> Федерального закона от 27.07.2010 N 210-ФЗ «Об организации предоставления государственных и муниципальных услуг», и получения документов и информации, предоставляемых в результате предоставления таких услуг</w:t>
      </w:r>
      <w:proofErr w:type="gramEnd"/>
      <w:r w:rsidRPr="008C3EA1">
        <w:rPr>
          <w:rFonts w:ascii="Times New Roman" w:eastAsia="Times New Roman" w:hAnsi="Times New Roman" w:cs="Times New Roman"/>
          <w:sz w:val="28"/>
          <w:szCs w:val="28"/>
          <w:lang w:eastAsia="ru-RU"/>
        </w:rPr>
        <w:t>;</w:t>
      </w:r>
    </w:p>
    <w:p w:rsidR="00AA3FC5" w:rsidRPr="008C3EA1" w:rsidRDefault="00AA3FC5" w:rsidP="00AA3FC5">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8C3EA1">
        <w:rPr>
          <w:rFonts w:ascii="Times New Roman" w:eastAsia="Times New Roman" w:hAnsi="Times New Roman" w:cs="Times New Roman"/>
          <w:sz w:val="28"/>
          <w:szCs w:val="28"/>
          <w:lang w:eastAsia="ru-RU"/>
        </w:rPr>
        <w:t xml:space="preserve">-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w:t>
      </w:r>
      <w:hyperlink r:id="rId18" w:history="1">
        <w:r w:rsidRPr="008C3EA1">
          <w:rPr>
            <w:rFonts w:ascii="Times New Roman" w:eastAsia="Times New Roman" w:hAnsi="Times New Roman" w:cs="Times New Roman"/>
            <w:sz w:val="28"/>
            <w:szCs w:val="28"/>
            <w:lang w:eastAsia="ru-RU"/>
          </w:rPr>
          <w:t>п. 4 ч. 1 ст. 7</w:t>
        </w:r>
      </w:hyperlink>
      <w:r w:rsidRPr="008C3EA1">
        <w:rPr>
          <w:rFonts w:ascii="Times New Roman" w:eastAsia="Times New Roman" w:hAnsi="Times New Roman" w:cs="Times New Roman"/>
          <w:sz w:val="28"/>
          <w:szCs w:val="28"/>
          <w:lang w:eastAsia="ru-RU"/>
        </w:rPr>
        <w:t xml:space="preserve"> Федерального закона от 27.07.2010 N 210-ФЗ «Об организации предоставления государственных и муниципальных услуг». Данное положение в части первоначального отказа в предоставлении муниципальной услуги применяется в случае, если на многофункциональный центр возложена функция по предоставлению соответствующих муниципальных услуг в полном объеме в порядке, определенном </w:t>
      </w:r>
      <w:hyperlink r:id="rId19" w:history="1">
        <w:r w:rsidRPr="008C3EA1">
          <w:rPr>
            <w:rFonts w:ascii="Times New Roman" w:eastAsia="Times New Roman" w:hAnsi="Times New Roman" w:cs="Times New Roman"/>
            <w:sz w:val="28"/>
            <w:szCs w:val="28"/>
            <w:lang w:eastAsia="ru-RU"/>
          </w:rPr>
          <w:t>ч. 1.3 Федерального закона от 27.07.2010 N 210-ФЗ «Об организации предоставления государственных и муниципальных услуг»</w:t>
        </w:r>
      </w:hyperlink>
      <w:r w:rsidRPr="008C3EA1">
        <w:rPr>
          <w:rFonts w:ascii="Times New Roman" w:eastAsia="Times New Roman" w:hAnsi="Times New Roman" w:cs="Times New Roman"/>
          <w:sz w:val="28"/>
          <w:szCs w:val="28"/>
          <w:lang w:eastAsia="ru-RU"/>
        </w:rPr>
        <w:t>.»;</w:t>
      </w:r>
    </w:p>
    <w:p w:rsidR="00AA3FC5" w:rsidRPr="008C3EA1" w:rsidRDefault="00AA3FC5" w:rsidP="00AA3FC5">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p>
    <w:p w:rsidR="00AA3FC5" w:rsidRPr="008C3EA1" w:rsidRDefault="00AA3FC5" w:rsidP="00AA3FC5">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proofErr w:type="gramStart"/>
      <w:r w:rsidRPr="008C3EA1">
        <w:rPr>
          <w:rFonts w:ascii="Times New Roman" w:eastAsia="Times New Roman" w:hAnsi="Times New Roman" w:cs="Times New Roman"/>
          <w:sz w:val="28"/>
          <w:szCs w:val="28"/>
          <w:lang w:eastAsia="ru-RU"/>
        </w:rPr>
        <w:t xml:space="preserve">1.2. раздел </w:t>
      </w:r>
      <w:r w:rsidRPr="008C3EA1">
        <w:rPr>
          <w:rFonts w:ascii="Times New Roman" w:eastAsia="Times New Roman" w:hAnsi="Times New Roman" w:cs="Times New Roman"/>
          <w:sz w:val="28"/>
          <w:szCs w:val="28"/>
          <w:lang w:val="en-US" w:eastAsia="ru-RU"/>
        </w:rPr>
        <w:t>III</w:t>
      </w:r>
      <w:r w:rsidRPr="008C3EA1">
        <w:rPr>
          <w:rFonts w:ascii="Times New Roman" w:eastAsia="Times New Roman" w:hAnsi="Times New Roman" w:cs="Times New Roman"/>
          <w:sz w:val="28"/>
          <w:szCs w:val="28"/>
          <w:lang w:eastAsia="ru-RU"/>
        </w:rPr>
        <w:t xml:space="preserve"> «Состав, последовательность и сроки выполнения административных процедур,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многофункциональном центре» Регламента дополнить пунктом 3.6 «</w:t>
      </w:r>
      <w:r w:rsidRPr="008C3EA1">
        <w:rPr>
          <w:rFonts w:ascii="Times New Roman" w:eastAsia="Times New Roman" w:hAnsi="Times New Roman" w:cs="Times New Roman"/>
          <w:bCs/>
          <w:sz w:val="28"/>
          <w:szCs w:val="28"/>
          <w:lang w:eastAsia="ru-RU"/>
        </w:rPr>
        <w:t xml:space="preserve">Порядок, срок выдачи и перечень оснований для отказа в выдачи дубликата </w:t>
      </w:r>
      <w:r w:rsidRPr="008C3EA1">
        <w:rPr>
          <w:rFonts w:ascii="Times New Roman" w:eastAsia="Times New Roman" w:hAnsi="Times New Roman" w:cs="Times New Roman"/>
          <w:sz w:val="28"/>
          <w:szCs w:val="28"/>
          <w:lang w:eastAsia="ru-RU"/>
        </w:rPr>
        <w:t>результата предоставления муниципальной услуги» следующего содержания:</w:t>
      </w:r>
      <w:proofErr w:type="gramEnd"/>
    </w:p>
    <w:p w:rsidR="00AA3FC5" w:rsidRPr="008C3EA1" w:rsidRDefault="00AA3FC5" w:rsidP="00AA3FC5">
      <w:pPr>
        <w:widowControl w:val="0"/>
        <w:shd w:val="clear" w:color="auto" w:fill="FFFFFF"/>
        <w:spacing w:after="0" w:line="240" w:lineRule="auto"/>
        <w:ind w:firstLine="708"/>
        <w:jc w:val="both"/>
        <w:rPr>
          <w:rFonts w:ascii="Times New Roman" w:eastAsia="Times New Roman" w:hAnsi="Times New Roman" w:cs="Times New Roman"/>
          <w:b/>
          <w:sz w:val="28"/>
          <w:szCs w:val="28"/>
          <w:lang w:eastAsia="ru-RU"/>
        </w:rPr>
      </w:pPr>
    </w:p>
    <w:p w:rsidR="00AA3FC5" w:rsidRPr="008C3EA1" w:rsidRDefault="00AA3FC5" w:rsidP="00AA3FC5">
      <w:pPr>
        <w:widowControl w:val="0"/>
        <w:shd w:val="clear" w:color="auto" w:fill="FFFFFF"/>
        <w:spacing w:after="0" w:line="240" w:lineRule="auto"/>
        <w:ind w:firstLine="567"/>
        <w:jc w:val="center"/>
        <w:rPr>
          <w:rFonts w:ascii="Times New Roman" w:eastAsia="Times New Roman" w:hAnsi="Times New Roman" w:cs="Times New Roman"/>
          <w:sz w:val="28"/>
          <w:szCs w:val="28"/>
          <w:lang w:eastAsia="ru-RU"/>
        </w:rPr>
      </w:pPr>
      <w:r w:rsidRPr="008C3EA1">
        <w:rPr>
          <w:rFonts w:ascii="Times New Roman" w:eastAsia="Times New Roman" w:hAnsi="Times New Roman" w:cs="Times New Roman"/>
          <w:sz w:val="28"/>
          <w:szCs w:val="28"/>
          <w:lang w:eastAsia="ru-RU"/>
        </w:rPr>
        <w:lastRenderedPageBreak/>
        <w:t xml:space="preserve">«3.6. </w:t>
      </w:r>
      <w:r w:rsidRPr="008C3EA1">
        <w:rPr>
          <w:rFonts w:ascii="Times New Roman" w:eastAsia="Times New Roman" w:hAnsi="Times New Roman" w:cs="Times New Roman"/>
          <w:bCs/>
          <w:sz w:val="28"/>
          <w:szCs w:val="28"/>
          <w:lang w:eastAsia="ru-RU"/>
        </w:rPr>
        <w:t xml:space="preserve">Порядок, срок выдачи и перечень оснований для отказа в выдачи дубликата </w:t>
      </w:r>
      <w:r w:rsidRPr="008C3EA1">
        <w:rPr>
          <w:rFonts w:ascii="Times New Roman" w:eastAsia="Times New Roman" w:hAnsi="Times New Roman" w:cs="Times New Roman"/>
          <w:sz w:val="28"/>
          <w:szCs w:val="28"/>
          <w:lang w:eastAsia="ru-RU"/>
        </w:rPr>
        <w:t>результата предоставления муниципальной услуги.</w:t>
      </w:r>
    </w:p>
    <w:p w:rsidR="00AA3FC5" w:rsidRPr="008C3EA1" w:rsidRDefault="00AA3FC5" w:rsidP="00AA3FC5">
      <w:pPr>
        <w:widowControl w:val="0"/>
        <w:shd w:val="clear" w:color="auto" w:fill="FFFFFF"/>
        <w:spacing w:after="0" w:line="240" w:lineRule="auto"/>
        <w:ind w:firstLine="567"/>
        <w:jc w:val="center"/>
        <w:rPr>
          <w:rFonts w:ascii="Times New Roman" w:eastAsia="Times New Roman" w:hAnsi="Times New Roman" w:cs="Times New Roman"/>
          <w:sz w:val="28"/>
          <w:szCs w:val="28"/>
          <w:lang w:eastAsia="ru-RU"/>
        </w:rPr>
      </w:pPr>
    </w:p>
    <w:p w:rsidR="00AA3FC5" w:rsidRPr="008C3EA1" w:rsidRDefault="00AA3FC5" w:rsidP="00AA3FC5">
      <w:pPr>
        <w:widowControl w:val="0"/>
        <w:shd w:val="clear" w:color="auto" w:fill="FFFFFF"/>
        <w:spacing w:after="0" w:line="240" w:lineRule="auto"/>
        <w:ind w:firstLine="567"/>
        <w:jc w:val="both"/>
        <w:rPr>
          <w:rFonts w:ascii="Times New Roman" w:eastAsia="Times New Roman" w:hAnsi="Times New Roman" w:cs="Times New Roman"/>
          <w:sz w:val="28"/>
          <w:szCs w:val="28"/>
          <w:lang w:eastAsia="ru-RU"/>
        </w:rPr>
      </w:pPr>
      <w:r w:rsidRPr="008C3EA1">
        <w:rPr>
          <w:rFonts w:ascii="Times New Roman" w:eastAsia="Times New Roman" w:hAnsi="Times New Roman" w:cs="Times New Roman"/>
          <w:sz w:val="28"/>
          <w:szCs w:val="28"/>
          <w:lang w:eastAsia="ru-RU"/>
        </w:rPr>
        <w:t>3.6.1.  Для получения дубликата результата предоставления муниципальной услуги (далее - дубликат) заявителю (его представителю) необходимо обратиться в Уполномоченный орган, МФЦ с заявлением, оформленное согласно приложению 4 к настоящему Административному регламенту. Вместе с заявлением предоставляется:</w:t>
      </w:r>
    </w:p>
    <w:p w:rsidR="00AA3FC5" w:rsidRPr="008C3EA1" w:rsidRDefault="00AA3FC5" w:rsidP="00AA3FC5">
      <w:pPr>
        <w:widowControl w:val="0"/>
        <w:shd w:val="clear" w:color="auto" w:fill="FFFFFF"/>
        <w:spacing w:after="0" w:line="240" w:lineRule="auto"/>
        <w:ind w:firstLine="567"/>
        <w:jc w:val="both"/>
        <w:rPr>
          <w:rFonts w:ascii="Times New Roman" w:eastAsia="Times New Roman" w:hAnsi="Times New Roman" w:cs="Times New Roman"/>
          <w:sz w:val="28"/>
          <w:szCs w:val="28"/>
          <w:lang w:eastAsia="ru-RU"/>
        </w:rPr>
      </w:pPr>
      <w:r w:rsidRPr="008C3EA1">
        <w:rPr>
          <w:rFonts w:ascii="Times New Roman" w:eastAsia="Times New Roman" w:hAnsi="Times New Roman" w:cs="Times New Roman"/>
          <w:sz w:val="28"/>
          <w:szCs w:val="28"/>
          <w:lang w:eastAsia="ru-RU"/>
        </w:rPr>
        <w:t>- Документ, удостоверяющий личность заявителя (представителя заявителя);</w:t>
      </w:r>
    </w:p>
    <w:p w:rsidR="00AA3FC5" w:rsidRPr="008C3EA1" w:rsidRDefault="00AA3FC5" w:rsidP="00AA3FC5">
      <w:pPr>
        <w:widowControl w:val="0"/>
        <w:shd w:val="clear" w:color="auto" w:fill="FFFFFF"/>
        <w:spacing w:after="0" w:line="240" w:lineRule="auto"/>
        <w:ind w:firstLine="567"/>
        <w:jc w:val="both"/>
        <w:rPr>
          <w:rFonts w:ascii="Times New Roman" w:eastAsia="Times New Roman" w:hAnsi="Times New Roman" w:cs="Times New Roman"/>
          <w:sz w:val="28"/>
          <w:szCs w:val="28"/>
          <w:lang w:eastAsia="ru-RU"/>
        </w:rPr>
      </w:pPr>
      <w:r w:rsidRPr="008C3EA1">
        <w:rPr>
          <w:rFonts w:ascii="Times New Roman" w:eastAsia="Times New Roman" w:hAnsi="Times New Roman" w:cs="Times New Roman"/>
          <w:sz w:val="28"/>
          <w:szCs w:val="28"/>
          <w:lang w:eastAsia="ru-RU"/>
        </w:rPr>
        <w:t>- Документ, подтверждающий полномочия представителя заявителя (при обращении за получением муниципальной услуги представителя заявителя).</w:t>
      </w:r>
    </w:p>
    <w:p w:rsidR="00AA3FC5" w:rsidRPr="008C3EA1" w:rsidRDefault="00AA3FC5" w:rsidP="00AA3FC5">
      <w:pPr>
        <w:widowControl w:val="0"/>
        <w:shd w:val="clear" w:color="auto" w:fill="FFFFFF"/>
        <w:spacing w:after="0" w:line="240" w:lineRule="auto"/>
        <w:ind w:firstLine="567"/>
        <w:jc w:val="both"/>
        <w:rPr>
          <w:rFonts w:ascii="Times New Roman" w:eastAsia="Times New Roman" w:hAnsi="Times New Roman" w:cs="Times New Roman"/>
          <w:sz w:val="28"/>
          <w:szCs w:val="28"/>
          <w:lang w:eastAsia="ru-RU"/>
        </w:rPr>
      </w:pPr>
      <w:r w:rsidRPr="008C3EA1">
        <w:rPr>
          <w:rFonts w:ascii="Times New Roman" w:eastAsia="Times New Roman" w:hAnsi="Times New Roman" w:cs="Times New Roman"/>
          <w:sz w:val="28"/>
          <w:szCs w:val="28"/>
          <w:lang w:eastAsia="ru-RU"/>
        </w:rPr>
        <w:t xml:space="preserve"> Срок рассмотрения заявления и выдачи дубликата составляет 5 рабочих дней со дня регистрации заявления.</w:t>
      </w:r>
    </w:p>
    <w:p w:rsidR="00AA3FC5" w:rsidRPr="008C3EA1" w:rsidRDefault="00AA3FC5" w:rsidP="00AA3FC5">
      <w:pPr>
        <w:widowControl w:val="0"/>
        <w:shd w:val="clear" w:color="auto" w:fill="FFFFFF"/>
        <w:spacing w:after="0" w:line="240" w:lineRule="auto"/>
        <w:ind w:firstLine="567"/>
        <w:jc w:val="both"/>
        <w:rPr>
          <w:rFonts w:ascii="Times New Roman" w:eastAsia="Times New Roman" w:hAnsi="Times New Roman" w:cs="Times New Roman"/>
          <w:sz w:val="28"/>
          <w:szCs w:val="28"/>
          <w:lang w:eastAsia="ru-RU"/>
        </w:rPr>
      </w:pPr>
      <w:r w:rsidRPr="008C3EA1">
        <w:rPr>
          <w:rFonts w:ascii="Times New Roman" w:eastAsia="Times New Roman" w:hAnsi="Times New Roman" w:cs="Times New Roman"/>
          <w:sz w:val="28"/>
          <w:szCs w:val="28"/>
          <w:lang w:eastAsia="ru-RU"/>
        </w:rPr>
        <w:t>3.6.2. Основаниями для отказа при получении дубликата являются:</w:t>
      </w:r>
    </w:p>
    <w:p w:rsidR="00AA3FC5" w:rsidRPr="008C3EA1" w:rsidRDefault="00AA3FC5" w:rsidP="00AA3FC5">
      <w:pPr>
        <w:widowControl w:val="0"/>
        <w:shd w:val="clear" w:color="auto" w:fill="FFFFFF"/>
        <w:spacing w:after="0" w:line="240" w:lineRule="auto"/>
        <w:ind w:firstLine="567"/>
        <w:jc w:val="both"/>
        <w:rPr>
          <w:rFonts w:ascii="Times New Roman" w:eastAsia="Times New Roman" w:hAnsi="Times New Roman" w:cs="Times New Roman"/>
          <w:sz w:val="28"/>
          <w:szCs w:val="28"/>
          <w:lang w:eastAsia="ru-RU"/>
        </w:rPr>
      </w:pPr>
      <w:r w:rsidRPr="008C3EA1">
        <w:rPr>
          <w:rFonts w:ascii="Times New Roman" w:eastAsia="Times New Roman" w:hAnsi="Times New Roman" w:cs="Times New Roman"/>
          <w:sz w:val="28"/>
          <w:szCs w:val="28"/>
          <w:lang w:eastAsia="ru-RU"/>
        </w:rPr>
        <w:t>- непредставление заявителем документов, указанных в настоящем пункте Административного регламента;</w:t>
      </w:r>
    </w:p>
    <w:p w:rsidR="00AA3FC5" w:rsidRPr="008C3EA1" w:rsidRDefault="00AA3FC5" w:rsidP="00AA3FC5">
      <w:pPr>
        <w:widowControl w:val="0"/>
        <w:shd w:val="clear" w:color="auto" w:fill="FFFFFF"/>
        <w:spacing w:after="0" w:line="240" w:lineRule="auto"/>
        <w:ind w:firstLine="567"/>
        <w:jc w:val="both"/>
        <w:rPr>
          <w:rFonts w:ascii="Times New Roman" w:eastAsia="Times New Roman" w:hAnsi="Times New Roman" w:cs="Times New Roman"/>
          <w:sz w:val="28"/>
          <w:szCs w:val="28"/>
          <w:lang w:eastAsia="ru-RU"/>
        </w:rPr>
      </w:pPr>
      <w:r w:rsidRPr="008C3EA1">
        <w:rPr>
          <w:rFonts w:ascii="Times New Roman" w:eastAsia="Times New Roman" w:hAnsi="Times New Roman" w:cs="Times New Roman"/>
          <w:sz w:val="28"/>
          <w:szCs w:val="28"/>
          <w:lang w:eastAsia="ru-RU"/>
        </w:rPr>
        <w:t>- наличие противоречий в документах и информации, необходимых для получения дубликата согласия, представленных заявителем и/или полученных в порядке межведомственного информационного взаимодействия;</w:t>
      </w:r>
    </w:p>
    <w:p w:rsidR="00AA3FC5" w:rsidRPr="008C3EA1" w:rsidRDefault="00AA3FC5" w:rsidP="00AA3FC5">
      <w:pPr>
        <w:widowControl w:val="0"/>
        <w:shd w:val="clear" w:color="auto" w:fill="FFFFFF"/>
        <w:spacing w:after="0" w:line="240" w:lineRule="auto"/>
        <w:ind w:firstLine="567"/>
        <w:jc w:val="both"/>
        <w:rPr>
          <w:rFonts w:ascii="Times New Roman" w:eastAsia="Times New Roman" w:hAnsi="Times New Roman" w:cs="Times New Roman"/>
          <w:sz w:val="28"/>
          <w:szCs w:val="28"/>
          <w:lang w:eastAsia="ru-RU"/>
        </w:rPr>
      </w:pPr>
      <w:r w:rsidRPr="008C3EA1">
        <w:rPr>
          <w:rFonts w:ascii="Times New Roman" w:eastAsia="Times New Roman" w:hAnsi="Times New Roman" w:cs="Times New Roman"/>
          <w:sz w:val="28"/>
          <w:szCs w:val="28"/>
          <w:lang w:eastAsia="ru-RU"/>
        </w:rPr>
        <w:t>3.6.3. Заявитель имеет право отозвать заявление на получение дубликата в период с момента регистрации запроса и иных документов, необходимых для предоставления муниципальной услуги, в Уполномоченный орган до даты получения или отказа получения дубликата. Заявитель (Представитель заявителя) вправе отказаться от получения дубликата на основании личного письменного заявления, написанного в свободной форме, направив по адресу электронной почты или обратившись в Уполномоченный орган, в МФЦ.</w:t>
      </w:r>
    </w:p>
    <w:p w:rsidR="00AA3FC5" w:rsidRPr="008C3EA1" w:rsidRDefault="00AA3FC5" w:rsidP="00AA3FC5">
      <w:pPr>
        <w:widowControl w:val="0"/>
        <w:shd w:val="clear" w:color="auto" w:fill="FFFFFF"/>
        <w:spacing w:after="0" w:line="240" w:lineRule="auto"/>
        <w:ind w:firstLine="567"/>
        <w:jc w:val="both"/>
        <w:rPr>
          <w:rFonts w:ascii="Times New Roman" w:eastAsia="Times New Roman" w:hAnsi="Times New Roman" w:cs="Times New Roman"/>
          <w:sz w:val="28"/>
          <w:szCs w:val="28"/>
          <w:lang w:eastAsia="ru-RU"/>
        </w:rPr>
      </w:pPr>
      <w:r w:rsidRPr="008C3EA1">
        <w:rPr>
          <w:rFonts w:ascii="Times New Roman" w:eastAsia="Times New Roman" w:hAnsi="Times New Roman" w:cs="Times New Roman"/>
          <w:sz w:val="28"/>
          <w:szCs w:val="28"/>
          <w:lang w:eastAsia="ru-RU"/>
        </w:rPr>
        <w:t>Отказ от получения дубликата не препятствует повторному обращению за предоставлением дубликата</w:t>
      </w:r>
      <w:proofErr w:type="gramStart"/>
      <w:r w:rsidRPr="008C3EA1">
        <w:rPr>
          <w:rFonts w:ascii="Times New Roman" w:eastAsia="Times New Roman" w:hAnsi="Times New Roman" w:cs="Times New Roman"/>
          <w:sz w:val="28"/>
          <w:szCs w:val="28"/>
          <w:lang w:eastAsia="ru-RU"/>
        </w:rPr>
        <w:t>.»;</w:t>
      </w:r>
    </w:p>
    <w:p w:rsidR="00AA3FC5" w:rsidRPr="008C3EA1" w:rsidRDefault="00AA3FC5" w:rsidP="00AA3FC5">
      <w:pPr>
        <w:widowControl w:val="0"/>
        <w:shd w:val="clear" w:color="auto" w:fill="FFFFFF"/>
        <w:spacing w:after="0" w:line="240" w:lineRule="auto"/>
        <w:ind w:firstLine="567"/>
        <w:jc w:val="both"/>
        <w:rPr>
          <w:rFonts w:ascii="Times New Roman" w:eastAsia="Times New Roman" w:hAnsi="Times New Roman" w:cs="Times New Roman"/>
          <w:color w:val="FF0000"/>
          <w:sz w:val="28"/>
          <w:szCs w:val="28"/>
          <w:lang w:eastAsia="ru-RU"/>
        </w:rPr>
      </w:pPr>
    </w:p>
    <w:p w:rsidR="00AA3FC5" w:rsidRPr="008C3EA1" w:rsidRDefault="00AA3FC5" w:rsidP="00AA3FC5">
      <w:pPr>
        <w:widowControl w:val="0"/>
        <w:autoSpaceDE w:val="0"/>
        <w:autoSpaceDN w:val="0"/>
        <w:adjustRightInd w:val="0"/>
        <w:spacing w:after="0" w:line="240" w:lineRule="auto"/>
        <w:ind w:firstLine="720"/>
        <w:jc w:val="both"/>
        <w:outlineLvl w:val="1"/>
        <w:rPr>
          <w:rFonts w:ascii="Times New Roman" w:eastAsia="Times New Roman" w:hAnsi="Times New Roman" w:cs="Times New Roman"/>
          <w:sz w:val="28"/>
          <w:szCs w:val="28"/>
          <w:lang w:eastAsia="ru-RU"/>
        </w:rPr>
      </w:pPr>
      <w:proofErr w:type="gramEnd"/>
      <w:r w:rsidRPr="008C3EA1">
        <w:rPr>
          <w:rFonts w:ascii="Times New Roman" w:eastAsia="Times New Roman" w:hAnsi="Times New Roman" w:cs="Times New Roman"/>
          <w:sz w:val="28"/>
          <w:szCs w:val="28"/>
          <w:lang w:eastAsia="ru-RU"/>
        </w:rPr>
        <w:t xml:space="preserve">1.3. пункт 5.18 раздела </w:t>
      </w:r>
      <w:r w:rsidRPr="008C3EA1">
        <w:rPr>
          <w:rFonts w:ascii="Times New Roman" w:eastAsia="Times New Roman" w:hAnsi="Times New Roman" w:cs="Times New Roman"/>
          <w:sz w:val="28"/>
          <w:szCs w:val="28"/>
          <w:lang w:val="en-GB" w:eastAsia="ru-RU"/>
        </w:rPr>
        <w:t>V</w:t>
      </w:r>
      <w:r w:rsidRPr="008C3EA1">
        <w:rPr>
          <w:rFonts w:ascii="Times New Roman" w:eastAsia="Times New Roman" w:hAnsi="Times New Roman" w:cs="Times New Roman"/>
          <w:sz w:val="28"/>
          <w:szCs w:val="28"/>
          <w:lang w:eastAsia="ru-RU"/>
        </w:rPr>
        <w:t xml:space="preserve">. «Досудебный (внесудебный) порядок обжалования решений и действий (бездействия) </w:t>
      </w:r>
      <w:r w:rsidRPr="008C3EA1">
        <w:rPr>
          <w:rFonts w:ascii="Times New Roman" w:eastAsia="Calibri" w:hAnsi="Times New Roman" w:cs="Times New Roman"/>
          <w:sz w:val="28"/>
          <w:szCs w:val="28"/>
        </w:rPr>
        <w:t>органа, предоставляющего муниципальную услугу</w:t>
      </w:r>
      <w:r w:rsidRPr="008C3EA1">
        <w:rPr>
          <w:rFonts w:ascii="Times New Roman" w:eastAsia="Times New Roman" w:hAnsi="Times New Roman" w:cs="Times New Roman"/>
          <w:sz w:val="28"/>
          <w:szCs w:val="28"/>
          <w:lang w:eastAsia="ru-RU"/>
        </w:rPr>
        <w:t>, многофункционального центра, организаций, предусмотренных частью 1.1 статьи 16 Федерального закона от 27.07.2010 № 210-ФЗ «Об организации предоставления государственных и муниципальных услуг», а также их должностных лиц, муниципальных служащих, работников»  Регламента изложить в следующей редакции:</w:t>
      </w:r>
    </w:p>
    <w:p w:rsidR="00AA3FC5" w:rsidRPr="008C3EA1" w:rsidRDefault="00AA3FC5" w:rsidP="00AA3FC5">
      <w:pPr>
        <w:autoSpaceDE w:val="0"/>
        <w:autoSpaceDN w:val="0"/>
        <w:adjustRightInd w:val="0"/>
        <w:spacing w:after="0" w:line="240" w:lineRule="auto"/>
        <w:jc w:val="both"/>
        <w:rPr>
          <w:rFonts w:ascii="Times New Roman" w:eastAsia="Times New Roman" w:hAnsi="Times New Roman" w:cs="Times New Roman"/>
          <w:sz w:val="28"/>
          <w:szCs w:val="28"/>
          <w:lang w:eastAsia="ru-RU"/>
        </w:rPr>
      </w:pPr>
      <w:r w:rsidRPr="008C3EA1">
        <w:rPr>
          <w:rFonts w:ascii="Times New Roman" w:eastAsia="Times New Roman" w:hAnsi="Times New Roman" w:cs="Times New Roman"/>
          <w:sz w:val="28"/>
          <w:szCs w:val="28"/>
          <w:lang w:eastAsia="ru-RU"/>
        </w:rPr>
        <w:tab/>
        <w:t xml:space="preserve">«5.18. Результатом рассмотрения жалобы является мотивированный ответ Уполномоченного органа по существу поставленных вопросов, направляемый заявителю в письменной форме почтовому адресу, указанному в жалобе и по желанию заявителя в форме электронного документа по адресу </w:t>
      </w:r>
      <w:r w:rsidRPr="008C3EA1">
        <w:rPr>
          <w:rFonts w:ascii="Times New Roman" w:eastAsia="Times New Roman" w:hAnsi="Times New Roman" w:cs="Times New Roman"/>
          <w:sz w:val="28"/>
          <w:szCs w:val="28"/>
          <w:lang w:eastAsia="ru-RU"/>
        </w:rPr>
        <w:lastRenderedPageBreak/>
        <w:t xml:space="preserve">электронной почты, указанному в жалобе, не позднее дня, следующего за днем принятия решения. </w:t>
      </w:r>
    </w:p>
    <w:p w:rsidR="00AA3FC5" w:rsidRPr="008C3EA1" w:rsidRDefault="00AA3FC5" w:rsidP="00AA3FC5">
      <w:pPr>
        <w:tabs>
          <w:tab w:val="left" w:pos="840"/>
        </w:tabs>
        <w:autoSpaceDE w:val="0"/>
        <w:autoSpaceDN w:val="0"/>
        <w:adjustRightInd w:val="0"/>
        <w:spacing w:after="0" w:line="240" w:lineRule="auto"/>
        <w:ind w:firstLine="384"/>
        <w:jc w:val="both"/>
        <w:rPr>
          <w:rFonts w:ascii="Times New Roman" w:eastAsia="Times New Roman" w:hAnsi="Times New Roman" w:cs="Times New Roman"/>
          <w:sz w:val="28"/>
          <w:szCs w:val="28"/>
          <w:lang w:eastAsia="ru-RU"/>
        </w:rPr>
      </w:pPr>
      <w:r w:rsidRPr="008C3EA1">
        <w:rPr>
          <w:rFonts w:ascii="Times New Roman" w:eastAsia="Times New Roman" w:hAnsi="Times New Roman" w:cs="Times New Roman"/>
          <w:sz w:val="28"/>
          <w:szCs w:val="28"/>
          <w:lang w:eastAsia="ru-RU"/>
        </w:rPr>
        <w:t xml:space="preserve">     В случае признания жалобы подлежащей удовлетворению в ответе заявителю дается информация о действиях, осуществляемых Уполномоченным органом  в целях незамедлительного устранения выявленных нарушений при оказании муниципальной услуги, а также приносятся извинения за доставленные </w:t>
      </w:r>
      <w:proofErr w:type="gramStart"/>
      <w:r w:rsidRPr="008C3EA1">
        <w:rPr>
          <w:rFonts w:ascii="Times New Roman" w:eastAsia="Times New Roman" w:hAnsi="Times New Roman" w:cs="Times New Roman"/>
          <w:sz w:val="28"/>
          <w:szCs w:val="28"/>
          <w:lang w:eastAsia="ru-RU"/>
        </w:rPr>
        <w:t>неудобства</w:t>
      </w:r>
      <w:proofErr w:type="gramEnd"/>
      <w:r w:rsidRPr="008C3EA1">
        <w:rPr>
          <w:rFonts w:ascii="Times New Roman" w:eastAsia="Times New Roman" w:hAnsi="Times New Roman" w:cs="Times New Roman"/>
          <w:sz w:val="28"/>
          <w:szCs w:val="28"/>
          <w:lang w:eastAsia="ru-RU"/>
        </w:rPr>
        <w:t xml:space="preserve"> и указывается информация о дальнейших действиях, которые необходимо совершить заявителю в целях получения муниципальной услуги.</w:t>
      </w:r>
    </w:p>
    <w:p w:rsidR="00AA3FC5" w:rsidRPr="008C3EA1" w:rsidRDefault="00AA3FC5" w:rsidP="00AA3FC5">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r w:rsidRPr="008C3EA1">
        <w:rPr>
          <w:rFonts w:ascii="Times New Roman" w:eastAsia="Times New Roman" w:hAnsi="Times New Roman" w:cs="Times New Roman"/>
          <w:sz w:val="28"/>
          <w:szCs w:val="28"/>
          <w:lang w:eastAsia="ru-RU"/>
        </w:rPr>
        <w:t xml:space="preserve">    В случае признания </w:t>
      </w:r>
      <w:proofErr w:type="gramStart"/>
      <w:r w:rsidRPr="008C3EA1">
        <w:rPr>
          <w:rFonts w:ascii="Times New Roman" w:eastAsia="Times New Roman" w:hAnsi="Times New Roman" w:cs="Times New Roman"/>
          <w:sz w:val="28"/>
          <w:szCs w:val="28"/>
          <w:lang w:eastAsia="ru-RU"/>
        </w:rPr>
        <w:t>жалобы</w:t>
      </w:r>
      <w:proofErr w:type="gramEnd"/>
      <w:r w:rsidRPr="008C3EA1">
        <w:rPr>
          <w:rFonts w:ascii="Times New Roman" w:eastAsia="Times New Roman" w:hAnsi="Times New Roman" w:cs="Times New Roman"/>
          <w:sz w:val="28"/>
          <w:szCs w:val="28"/>
          <w:lang w:eastAsia="ru-RU"/>
        </w:rPr>
        <w:t xml:space="preserve">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AA3FC5" w:rsidRPr="008C3EA1" w:rsidRDefault="00AA3FC5" w:rsidP="00AA3FC5">
      <w:pPr>
        <w:widowControl w:val="0"/>
        <w:autoSpaceDE w:val="0"/>
        <w:autoSpaceDN w:val="0"/>
        <w:spacing w:after="0" w:line="240" w:lineRule="auto"/>
        <w:ind w:firstLine="540"/>
        <w:jc w:val="both"/>
        <w:rPr>
          <w:rFonts w:ascii="Times New Roman" w:eastAsia="Times New Roman" w:hAnsi="Times New Roman" w:cs="Times New Roman"/>
          <w:sz w:val="28"/>
          <w:szCs w:val="28"/>
          <w:lang w:eastAsia="ru-RU"/>
        </w:rPr>
      </w:pPr>
    </w:p>
    <w:p w:rsidR="00AA3FC5" w:rsidRPr="008C3EA1" w:rsidRDefault="00AA3FC5" w:rsidP="00AA3FC5">
      <w:pPr>
        <w:widowControl w:val="0"/>
        <w:shd w:val="clear" w:color="auto" w:fill="FFFFFF"/>
        <w:spacing w:after="0" w:line="240" w:lineRule="auto"/>
        <w:jc w:val="both"/>
        <w:rPr>
          <w:rFonts w:ascii="Times New Roman" w:eastAsia="Times New Roman" w:hAnsi="Times New Roman" w:cs="Times New Roman"/>
          <w:sz w:val="28"/>
          <w:szCs w:val="28"/>
          <w:lang w:eastAsia="ru-RU"/>
        </w:rPr>
      </w:pPr>
      <w:bookmarkStart w:id="1" w:name="sub_2"/>
      <w:r w:rsidRPr="008C3EA1">
        <w:rPr>
          <w:rFonts w:ascii="Times New Roman" w:eastAsia="Times New Roman" w:hAnsi="Times New Roman" w:cs="Times New Roman"/>
          <w:sz w:val="28"/>
          <w:szCs w:val="28"/>
          <w:lang w:eastAsia="ru-RU"/>
        </w:rPr>
        <w:tab/>
        <w:t xml:space="preserve">1.3. дополнить Административный регламент приложением 2 </w:t>
      </w:r>
      <w:r w:rsidRPr="008C3EA1">
        <w:rPr>
          <w:rFonts w:ascii="Times New Roman" w:eastAsia="Times New Roman" w:hAnsi="Times New Roman" w:cs="Times New Roman"/>
          <w:color w:val="333333"/>
          <w:sz w:val="28"/>
          <w:szCs w:val="28"/>
          <w:shd w:val="clear" w:color="auto" w:fill="FFFFFF"/>
          <w:lang w:eastAsia="ru-RU"/>
        </w:rPr>
        <w:t>следующего содержания:</w:t>
      </w:r>
    </w:p>
    <w:p w:rsidR="00AA3FC5" w:rsidRPr="008C3EA1" w:rsidRDefault="00AA3FC5" w:rsidP="00AA3FC5">
      <w:pPr>
        <w:widowControl w:val="0"/>
        <w:spacing w:after="0" w:line="240" w:lineRule="auto"/>
        <w:jc w:val="right"/>
        <w:rPr>
          <w:rFonts w:ascii="Times New Roman" w:eastAsia="Times New Roman" w:hAnsi="Times New Roman" w:cs="Times New Roman"/>
          <w:b/>
          <w:bCs/>
          <w:color w:val="26282F"/>
          <w:sz w:val="28"/>
          <w:szCs w:val="28"/>
          <w:lang w:eastAsia="ru-RU"/>
        </w:rPr>
      </w:pPr>
      <w:r w:rsidRPr="008C3EA1">
        <w:rPr>
          <w:rFonts w:ascii="Times New Roman" w:eastAsia="Times New Roman" w:hAnsi="Times New Roman" w:cs="Times New Roman"/>
          <w:color w:val="26282F"/>
          <w:sz w:val="28"/>
          <w:szCs w:val="28"/>
          <w:lang w:eastAsia="ru-RU"/>
        </w:rPr>
        <w:t>«Приложение 4</w:t>
      </w:r>
    </w:p>
    <w:p w:rsidR="00AA3FC5" w:rsidRPr="008C3EA1" w:rsidRDefault="00AA3FC5" w:rsidP="00AA3FC5">
      <w:pPr>
        <w:widowControl w:val="0"/>
        <w:spacing w:after="0" w:line="240" w:lineRule="auto"/>
        <w:jc w:val="right"/>
        <w:rPr>
          <w:rFonts w:ascii="Times New Roman" w:eastAsia="Times New Roman" w:hAnsi="Times New Roman" w:cs="Times New Roman"/>
          <w:bCs/>
          <w:sz w:val="28"/>
          <w:szCs w:val="28"/>
          <w:lang w:eastAsia="ru-RU"/>
        </w:rPr>
      </w:pPr>
      <w:r w:rsidRPr="008C3EA1">
        <w:rPr>
          <w:rFonts w:ascii="Times New Roman" w:eastAsia="Times New Roman" w:hAnsi="Times New Roman" w:cs="Times New Roman"/>
          <w:color w:val="26282F"/>
          <w:sz w:val="28"/>
          <w:szCs w:val="28"/>
          <w:lang w:eastAsia="ru-RU"/>
        </w:rPr>
        <w:t>к</w:t>
      </w:r>
      <w:r w:rsidRPr="008C3EA1">
        <w:rPr>
          <w:rFonts w:ascii="Times New Roman" w:eastAsia="Times New Roman" w:hAnsi="Times New Roman" w:cs="Times New Roman"/>
          <w:b/>
          <w:bCs/>
          <w:color w:val="26282F"/>
          <w:sz w:val="28"/>
          <w:szCs w:val="28"/>
          <w:lang w:eastAsia="ru-RU"/>
        </w:rPr>
        <w:t xml:space="preserve"> </w:t>
      </w:r>
      <w:hyperlink w:anchor="sub_1000" w:history="1">
        <w:r w:rsidRPr="008C3EA1">
          <w:rPr>
            <w:rFonts w:ascii="Times New Roman" w:eastAsia="Times New Roman" w:hAnsi="Times New Roman" w:cs="Times New Roman CYR"/>
            <w:sz w:val="28"/>
            <w:szCs w:val="28"/>
            <w:lang w:eastAsia="ru-RU"/>
          </w:rPr>
          <w:t>Административному регламенту</w:t>
        </w:r>
      </w:hyperlink>
    </w:p>
    <w:p w:rsidR="00AA3FC5" w:rsidRPr="008C3EA1" w:rsidRDefault="00AA3FC5" w:rsidP="00AA3FC5">
      <w:pPr>
        <w:widowControl w:val="0"/>
        <w:spacing w:after="0" w:line="240" w:lineRule="auto"/>
        <w:jc w:val="right"/>
        <w:rPr>
          <w:rFonts w:ascii="Courier New" w:eastAsia="SimSun" w:hAnsi="Courier New" w:cs="Courier New"/>
          <w:kern w:val="1"/>
          <w:sz w:val="28"/>
          <w:szCs w:val="28"/>
          <w:lang w:eastAsia="ru-RU"/>
        </w:rPr>
      </w:pPr>
    </w:p>
    <w:p w:rsidR="00AA3FC5" w:rsidRPr="008C3EA1" w:rsidRDefault="00AA3FC5" w:rsidP="00AA3FC5">
      <w:pPr>
        <w:widowControl w:val="0"/>
        <w:spacing w:after="0" w:line="240" w:lineRule="auto"/>
        <w:jc w:val="right"/>
        <w:rPr>
          <w:rFonts w:ascii="Times New Roman" w:eastAsia="SimSun" w:hAnsi="Times New Roman" w:cs="Times New Roman"/>
          <w:kern w:val="1"/>
          <w:sz w:val="28"/>
          <w:szCs w:val="28"/>
          <w:lang w:eastAsia="ru-RU"/>
        </w:rPr>
      </w:pPr>
      <w:r w:rsidRPr="008C3EA1">
        <w:rPr>
          <w:rFonts w:ascii="Times New Roman" w:eastAsia="SimSun" w:hAnsi="Times New Roman" w:cs="Times New Roman"/>
          <w:kern w:val="1"/>
          <w:sz w:val="28"/>
          <w:szCs w:val="28"/>
          <w:lang w:eastAsia="ru-RU"/>
        </w:rPr>
        <w:t xml:space="preserve">Главе администрации </w:t>
      </w:r>
    </w:p>
    <w:p w:rsidR="00AA3FC5" w:rsidRPr="008C3EA1" w:rsidRDefault="00AA3FC5" w:rsidP="00AA3FC5">
      <w:pPr>
        <w:widowControl w:val="0"/>
        <w:spacing w:after="0" w:line="240" w:lineRule="auto"/>
        <w:jc w:val="right"/>
        <w:rPr>
          <w:rFonts w:ascii="Times New Roman" w:eastAsia="SimSun" w:hAnsi="Times New Roman" w:cs="Times New Roman"/>
          <w:kern w:val="1"/>
          <w:sz w:val="28"/>
          <w:szCs w:val="28"/>
          <w:lang w:eastAsia="ru-RU"/>
        </w:rPr>
      </w:pPr>
      <w:r w:rsidRPr="008C3EA1">
        <w:rPr>
          <w:rFonts w:ascii="Times New Roman" w:eastAsia="SimSun" w:hAnsi="Times New Roman" w:cs="Times New Roman"/>
          <w:color w:val="FF0000"/>
          <w:kern w:val="1"/>
          <w:sz w:val="28"/>
          <w:szCs w:val="28"/>
          <w:lang w:eastAsia="ru-RU"/>
        </w:rPr>
        <w:t xml:space="preserve">Кирилловского </w:t>
      </w:r>
      <w:r w:rsidRPr="008C3EA1">
        <w:rPr>
          <w:rFonts w:ascii="Times New Roman" w:eastAsia="SimSun" w:hAnsi="Times New Roman" w:cs="Times New Roman"/>
          <w:kern w:val="1"/>
          <w:sz w:val="28"/>
          <w:szCs w:val="28"/>
          <w:lang w:eastAsia="ru-RU"/>
        </w:rPr>
        <w:t xml:space="preserve"> сельсовета </w:t>
      </w:r>
    </w:p>
    <w:p w:rsidR="00AA3FC5" w:rsidRPr="008C3EA1" w:rsidRDefault="00AA3FC5" w:rsidP="00AA3FC5">
      <w:pPr>
        <w:widowControl w:val="0"/>
        <w:spacing w:after="0" w:line="240" w:lineRule="auto"/>
        <w:jc w:val="right"/>
        <w:rPr>
          <w:rFonts w:ascii="Times New Roman" w:eastAsia="SimSun" w:hAnsi="Times New Roman" w:cs="Times New Roman"/>
          <w:kern w:val="1"/>
          <w:sz w:val="28"/>
          <w:szCs w:val="28"/>
          <w:lang w:eastAsia="ru-RU"/>
        </w:rPr>
      </w:pPr>
      <w:proofErr w:type="spellStart"/>
      <w:r w:rsidRPr="008C3EA1">
        <w:rPr>
          <w:rFonts w:ascii="Times New Roman" w:eastAsia="SimSun" w:hAnsi="Times New Roman" w:cs="Times New Roman"/>
          <w:kern w:val="1"/>
          <w:sz w:val="28"/>
          <w:szCs w:val="28"/>
          <w:lang w:eastAsia="ru-RU"/>
        </w:rPr>
        <w:t>Земетчинского</w:t>
      </w:r>
      <w:proofErr w:type="spellEnd"/>
      <w:r w:rsidRPr="008C3EA1">
        <w:rPr>
          <w:rFonts w:ascii="Times New Roman" w:eastAsia="SimSun" w:hAnsi="Times New Roman" w:cs="Times New Roman"/>
          <w:kern w:val="1"/>
          <w:sz w:val="28"/>
          <w:szCs w:val="28"/>
          <w:lang w:eastAsia="ru-RU"/>
        </w:rPr>
        <w:t xml:space="preserve"> района Пензенской области</w:t>
      </w:r>
    </w:p>
    <w:p w:rsidR="00AA3FC5" w:rsidRPr="008C3EA1" w:rsidRDefault="00AA3FC5" w:rsidP="00AA3FC5">
      <w:pPr>
        <w:widowControl w:val="0"/>
        <w:spacing w:after="0" w:line="240" w:lineRule="auto"/>
        <w:jc w:val="right"/>
        <w:rPr>
          <w:rFonts w:ascii="Times New Roman" w:eastAsia="SimSun" w:hAnsi="Times New Roman" w:cs="Times New Roman"/>
          <w:kern w:val="1"/>
          <w:sz w:val="28"/>
          <w:szCs w:val="28"/>
          <w:lang w:eastAsia="ru-RU"/>
        </w:rPr>
      </w:pPr>
      <w:r w:rsidRPr="008C3EA1">
        <w:rPr>
          <w:rFonts w:ascii="Times New Roman" w:eastAsia="SimSun" w:hAnsi="Times New Roman" w:cs="Times New Roman"/>
          <w:kern w:val="1"/>
          <w:sz w:val="28"/>
          <w:szCs w:val="28"/>
          <w:lang w:eastAsia="ru-RU"/>
        </w:rPr>
        <w:t>________________________________</w:t>
      </w:r>
    </w:p>
    <w:p w:rsidR="00AA3FC5" w:rsidRPr="008C3EA1" w:rsidRDefault="00AA3FC5" w:rsidP="00AA3FC5">
      <w:pPr>
        <w:widowControl w:val="0"/>
        <w:spacing w:after="0" w:line="240" w:lineRule="auto"/>
        <w:jc w:val="right"/>
        <w:rPr>
          <w:rFonts w:ascii="Times New Roman" w:eastAsia="SimSun" w:hAnsi="Times New Roman" w:cs="Times New Roman"/>
          <w:kern w:val="1"/>
          <w:sz w:val="28"/>
          <w:szCs w:val="28"/>
          <w:lang w:eastAsia="ru-RU"/>
        </w:rPr>
      </w:pPr>
      <w:r w:rsidRPr="008C3EA1">
        <w:rPr>
          <w:rFonts w:ascii="Times New Roman" w:eastAsia="SimSun" w:hAnsi="Times New Roman" w:cs="Times New Roman"/>
          <w:kern w:val="1"/>
          <w:sz w:val="28"/>
          <w:szCs w:val="28"/>
          <w:lang w:eastAsia="ru-RU"/>
        </w:rPr>
        <w:t>от _____________________________</w:t>
      </w:r>
    </w:p>
    <w:p w:rsidR="00AA3FC5" w:rsidRPr="008C3EA1" w:rsidRDefault="00AA3FC5" w:rsidP="00AA3FC5">
      <w:pPr>
        <w:widowControl w:val="0"/>
        <w:spacing w:after="0" w:line="240" w:lineRule="auto"/>
        <w:jc w:val="right"/>
        <w:rPr>
          <w:rFonts w:ascii="Times New Roman" w:eastAsia="SimSun" w:hAnsi="Times New Roman" w:cs="Times New Roman"/>
          <w:kern w:val="1"/>
          <w:sz w:val="28"/>
          <w:szCs w:val="28"/>
          <w:lang w:eastAsia="ru-RU"/>
        </w:rPr>
      </w:pPr>
      <w:r w:rsidRPr="008C3EA1">
        <w:rPr>
          <w:rFonts w:ascii="Times New Roman" w:eastAsia="SimSun" w:hAnsi="Times New Roman" w:cs="Times New Roman"/>
          <w:kern w:val="1"/>
          <w:sz w:val="28"/>
          <w:szCs w:val="28"/>
          <w:lang w:eastAsia="ru-RU"/>
        </w:rPr>
        <w:t>________________________________</w:t>
      </w:r>
    </w:p>
    <w:p w:rsidR="00AA3FC5" w:rsidRPr="008C3EA1" w:rsidRDefault="00AA3FC5" w:rsidP="00AA3FC5">
      <w:pPr>
        <w:widowControl w:val="0"/>
        <w:spacing w:after="0" w:line="240" w:lineRule="auto"/>
        <w:jc w:val="right"/>
        <w:rPr>
          <w:rFonts w:ascii="Times New Roman" w:eastAsia="SimSun" w:hAnsi="Times New Roman" w:cs="Times New Roman"/>
          <w:kern w:val="1"/>
          <w:sz w:val="28"/>
          <w:szCs w:val="28"/>
          <w:lang w:eastAsia="ru-RU"/>
        </w:rPr>
      </w:pPr>
      <w:proofErr w:type="gramStart"/>
      <w:r w:rsidRPr="008C3EA1">
        <w:rPr>
          <w:rFonts w:ascii="Times New Roman" w:eastAsia="SimSun" w:hAnsi="Times New Roman" w:cs="Times New Roman"/>
          <w:kern w:val="1"/>
          <w:sz w:val="28"/>
          <w:szCs w:val="28"/>
          <w:lang w:eastAsia="ru-RU"/>
        </w:rPr>
        <w:t xml:space="preserve">(фамилия, имя, отчество (при наличии), </w:t>
      </w:r>
      <w:proofErr w:type="gramEnd"/>
    </w:p>
    <w:p w:rsidR="00AA3FC5" w:rsidRPr="008C3EA1" w:rsidRDefault="00AA3FC5" w:rsidP="00AA3FC5">
      <w:pPr>
        <w:widowControl w:val="0"/>
        <w:spacing w:after="0" w:line="240" w:lineRule="auto"/>
        <w:jc w:val="right"/>
        <w:rPr>
          <w:rFonts w:ascii="Times New Roman" w:eastAsia="SimSun" w:hAnsi="Times New Roman" w:cs="Times New Roman"/>
          <w:kern w:val="1"/>
          <w:sz w:val="28"/>
          <w:szCs w:val="28"/>
          <w:lang w:eastAsia="ru-RU"/>
        </w:rPr>
      </w:pPr>
      <w:r w:rsidRPr="008C3EA1">
        <w:rPr>
          <w:rFonts w:ascii="Times New Roman" w:eastAsia="SimSun" w:hAnsi="Times New Roman" w:cs="Times New Roman"/>
          <w:kern w:val="1"/>
          <w:sz w:val="28"/>
          <w:szCs w:val="28"/>
          <w:lang w:eastAsia="ru-RU"/>
        </w:rPr>
        <w:t>место жительства заявителя и реквизиты</w:t>
      </w:r>
    </w:p>
    <w:p w:rsidR="00AA3FC5" w:rsidRPr="008C3EA1" w:rsidRDefault="00AA3FC5" w:rsidP="00AA3FC5">
      <w:pPr>
        <w:widowControl w:val="0"/>
        <w:spacing w:after="0" w:line="240" w:lineRule="auto"/>
        <w:jc w:val="right"/>
        <w:rPr>
          <w:rFonts w:ascii="Times New Roman" w:eastAsia="SimSun" w:hAnsi="Times New Roman" w:cs="Times New Roman"/>
          <w:kern w:val="1"/>
          <w:sz w:val="28"/>
          <w:szCs w:val="28"/>
          <w:lang w:eastAsia="ru-RU"/>
        </w:rPr>
      </w:pPr>
      <w:r w:rsidRPr="008C3EA1">
        <w:rPr>
          <w:rFonts w:ascii="Times New Roman" w:eastAsia="SimSun" w:hAnsi="Times New Roman" w:cs="Times New Roman"/>
          <w:kern w:val="1"/>
          <w:sz w:val="28"/>
          <w:szCs w:val="28"/>
          <w:lang w:eastAsia="ru-RU"/>
        </w:rPr>
        <w:t>документа, удостоверяющего</w:t>
      </w:r>
    </w:p>
    <w:p w:rsidR="00AA3FC5" w:rsidRPr="008C3EA1" w:rsidRDefault="00AA3FC5" w:rsidP="00AA3FC5">
      <w:pPr>
        <w:widowControl w:val="0"/>
        <w:spacing w:after="0" w:line="240" w:lineRule="auto"/>
        <w:jc w:val="right"/>
        <w:rPr>
          <w:rFonts w:ascii="Times New Roman" w:eastAsia="SimSun" w:hAnsi="Times New Roman" w:cs="Times New Roman"/>
          <w:kern w:val="1"/>
          <w:sz w:val="28"/>
          <w:szCs w:val="28"/>
          <w:lang w:eastAsia="ru-RU"/>
        </w:rPr>
      </w:pPr>
      <w:r w:rsidRPr="008C3EA1">
        <w:rPr>
          <w:rFonts w:ascii="Times New Roman" w:eastAsia="SimSun" w:hAnsi="Times New Roman" w:cs="Times New Roman"/>
          <w:kern w:val="1"/>
          <w:sz w:val="28"/>
          <w:szCs w:val="28"/>
          <w:lang w:eastAsia="ru-RU"/>
        </w:rPr>
        <w:t xml:space="preserve">личность заявителя, представителя </w:t>
      </w:r>
    </w:p>
    <w:p w:rsidR="00AA3FC5" w:rsidRPr="008C3EA1" w:rsidRDefault="00AA3FC5" w:rsidP="00AA3FC5">
      <w:pPr>
        <w:widowControl w:val="0"/>
        <w:spacing w:after="0" w:line="240" w:lineRule="auto"/>
        <w:jc w:val="right"/>
        <w:rPr>
          <w:rFonts w:ascii="Times New Roman" w:eastAsia="SimSun" w:hAnsi="Times New Roman" w:cs="Times New Roman"/>
          <w:kern w:val="1"/>
          <w:sz w:val="28"/>
          <w:szCs w:val="28"/>
          <w:lang w:eastAsia="ru-RU"/>
        </w:rPr>
      </w:pPr>
      <w:r w:rsidRPr="008C3EA1">
        <w:rPr>
          <w:rFonts w:ascii="Times New Roman" w:eastAsia="SimSun" w:hAnsi="Times New Roman" w:cs="Times New Roman"/>
          <w:kern w:val="1"/>
          <w:sz w:val="28"/>
          <w:szCs w:val="28"/>
          <w:lang w:eastAsia="ru-RU"/>
        </w:rPr>
        <w:t xml:space="preserve">заявителя (для гражданина) </w:t>
      </w:r>
    </w:p>
    <w:p w:rsidR="00AA3FC5" w:rsidRPr="008C3EA1" w:rsidRDefault="00AA3FC5" w:rsidP="00AA3FC5">
      <w:pPr>
        <w:widowControl w:val="0"/>
        <w:spacing w:after="0" w:line="240" w:lineRule="auto"/>
        <w:jc w:val="right"/>
        <w:rPr>
          <w:rFonts w:ascii="Times New Roman" w:eastAsia="SimSun" w:hAnsi="Times New Roman" w:cs="Times New Roman"/>
          <w:kern w:val="1"/>
          <w:sz w:val="28"/>
          <w:szCs w:val="28"/>
          <w:lang w:eastAsia="ru-RU"/>
        </w:rPr>
      </w:pPr>
      <w:r w:rsidRPr="008C3EA1">
        <w:rPr>
          <w:rFonts w:ascii="Times New Roman" w:eastAsia="SimSun" w:hAnsi="Times New Roman" w:cs="Times New Roman"/>
          <w:kern w:val="1"/>
          <w:sz w:val="28"/>
          <w:szCs w:val="28"/>
          <w:lang w:eastAsia="ru-RU"/>
        </w:rPr>
        <w:t xml:space="preserve">или наименование и место нахождения </w:t>
      </w:r>
    </w:p>
    <w:p w:rsidR="00AA3FC5" w:rsidRPr="008C3EA1" w:rsidRDefault="00AA3FC5" w:rsidP="00AA3FC5">
      <w:pPr>
        <w:widowControl w:val="0"/>
        <w:spacing w:after="0" w:line="240" w:lineRule="auto"/>
        <w:jc w:val="right"/>
        <w:rPr>
          <w:rFonts w:ascii="Times New Roman" w:eastAsia="SimSun" w:hAnsi="Times New Roman" w:cs="Times New Roman"/>
          <w:kern w:val="1"/>
          <w:sz w:val="28"/>
          <w:szCs w:val="28"/>
          <w:lang w:eastAsia="ru-RU"/>
        </w:rPr>
      </w:pPr>
      <w:r w:rsidRPr="008C3EA1">
        <w:rPr>
          <w:rFonts w:ascii="Times New Roman" w:eastAsia="SimSun" w:hAnsi="Times New Roman" w:cs="Times New Roman"/>
          <w:kern w:val="1"/>
          <w:sz w:val="28"/>
          <w:szCs w:val="28"/>
          <w:lang w:eastAsia="ru-RU"/>
        </w:rPr>
        <w:t>заявителя (для юридического лица))</w:t>
      </w:r>
    </w:p>
    <w:p w:rsidR="00AA3FC5" w:rsidRPr="008C3EA1" w:rsidRDefault="00AA3FC5" w:rsidP="00AA3FC5">
      <w:pPr>
        <w:widowControl w:val="0"/>
        <w:spacing w:after="0" w:line="240" w:lineRule="auto"/>
        <w:jc w:val="right"/>
        <w:rPr>
          <w:rFonts w:ascii="Times New Roman" w:eastAsia="SimSun" w:hAnsi="Times New Roman" w:cs="Times New Roman"/>
          <w:kern w:val="1"/>
          <w:sz w:val="28"/>
          <w:szCs w:val="28"/>
          <w:lang w:eastAsia="ru-RU"/>
        </w:rPr>
      </w:pPr>
      <w:r w:rsidRPr="008C3EA1">
        <w:rPr>
          <w:rFonts w:ascii="Times New Roman" w:eastAsia="SimSun" w:hAnsi="Times New Roman" w:cs="Times New Roman"/>
          <w:kern w:val="1"/>
          <w:sz w:val="28"/>
          <w:szCs w:val="28"/>
          <w:lang w:eastAsia="ru-RU"/>
        </w:rPr>
        <w:t>_______________________________</w:t>
      </w:r>
    </w:p>
    <w:p w:rsidR="00AA3FC5" w:rsidRPr="008C3EA1" w:rsidRDefault="00AA3FC5" w:rsidP="00AA3FC5">
      <w:pPr>
        <w:widowControl w:val="0"/>
        <w:spacing w:after="0" w:line="240" w:lineRule="auto"/>
        <w:jc w:val="right"/>
        <w:rPr>
          <w:rFonts w:ascii="Times New Roman" w:eastAsia="SimSun" w:hAnsi="Times New Roman" w:cs="Times New Roman"/>
          <w:kern w:val="1"/>
          <w:sz w:val="28"/>
          <w:szCs w:val="28"/>
          <w:lang w:eastAsia="ru-RU"/>
        </w:rPr>
      </w:pPr>
      <w:r w:rsidRPr="008C3EA1">
        <w:rPr>
          <w:rFonts w:ascii="Times New Roman" w:eastAsia="SimSun" w:hAnsi="Times New Roman" w:cs="Times New Roman"/>
          <w:kern w:val="1"/>
          <w:sz w:val="28"/>
          <w:szCs w:val="28"/>
          <w:lang w:eastAsia="ru-RU"/>
        </w:rPr>
        <w:t>_______________________________</w:t>
      </w:r>
    </w:p>
    <w:p w:rsidR="00AA3FC5" w:rsidRPr="008C3EA1" w:rsidRDefault="00AA3FC5" w:rsidP="00AA3FC5">
      <w:pPr>
        <w:widowControl w:val="0"/>
        <w:spacing w:after="0" w:line="240" w:lineRule="auto"/>
        <w:jc w:val="right"/>
        <w:rPr>
          <w:rFonts w:ascii="Times New Roman" w:eastAsia="SimSun" w:hAnsi="Times New Roman" w:cs="Times New Roman"/>
          <w:kern w:val="1"/>
          <w:sz w:val="28"/>
          <w:szCs w:val="28"/>
          <w:lang w:eastAsia="ru-RU"/>
        </w:rPr>
      </w:pPr>
      <w:r w:rsidRPr="008C3EA1">
        <w:rPr>
          <w:rFonts w:ascii="Times New Roman" w:eastAsia="SimSun" w:hAnsi="Times New Roman" w:cs="Times New Roman"/>
          <w:kern w:val="1"/>
          <w:sz w:val="28"/>
          <w:szCs w:val="28"/>
          <w:lang w:eastAsia="ru-RU"/>
        </w:rPr>
        <w:t xml:space="preserve"> (почтовый адрес)</w:t>
      </w:r>
    </w:p>
    <w:p w:rsidR="00AA3FC5" w:rsidRPr="008C3EA1" w:rsidRDefault="00AA3FC5" w:rsidP="00AA3FC5">
      <w:pPr>
        <w:widowControl w:val="0"/>
        <w:spacing w:after="0" w:line="240" w:lineRule="auto"/>
        <w:jc w:val="right"/>
        <w:rPr>
          <w:rFonts w:ascii="Times New Roman" w:eastAsia="SimSun" w:hAnsi="Times New Roman" w:cs="Times New Roman"/>
          <w:kern w:val="1"/>
          <w:sz w:val="24"/>
          <w:szCs w:val="24"/>
          <w:lang w:eastAsia="ru-RU"/>
        </w:rPr>
      </w:pPr>
      <w:r w:rsidRPr="008C3EA1">
        <w:rPr>
          <w:rFonts w:ascii="Times New Roman" w:eastAsia="SimSun" w:hAnsi="Times New Roman" w:cs="Times New Roman"/>
          <w:kern w:val="1"/>
          <w:sz w:val="28"/>
          <w:szCs w:val="28"/>
          <w:lang w:eastAsia="ru-RU"/>
        </w:rPr>
        <w:t>Телефон:_______________________</w:t>
      </w:r>
    </w:p>
    <w:p w:rsidR="00AA3FC5" w:rsidRPr="008C3EA1" w:rsidRDefault="00AA3FC5" w:rsidP="00AA3FC5">
      <w:pPr>
        <w:shd w:val="clear" w:color="auto" w:fill="FFFFFF"/>
        <w:spacing w:before="360" w:after="360" w:afterAutospacing="1" w:line="360" w:lineRule="atLeast"/>
        <w:jc w:val="center"/>
        <w:rPr>
          <w:rFonts w:ascii="Times New Roman" w:eastAsia="Times New Roman" w:hAnsi="Times New Roman" w:cs="Times New Roman"/>
          <w:b/>
          <w:sz w:val="28"/>
          <w:szCs w:val="28"/>
          <w:lang w:eastAsia="ru-RU"/>
        </w:rPr>
      </w:pPr>
      <w:r w:rsidRPr="008C3EA1">
        <w:rPr>
          <w:rFonts w:ascii="Times New Roman" w:eastAsia="Times New Roman" w:hAnsi="Times New Roman" w:cs="Times New Roman"/>
          <w:b/>
          <w:sz w:val="28"/>
          <w:szCs w:val="28"/>
          <w:lang w:eastAsia="ru-RU"/>
        </w:rPr>
        <w:t>Заявление</w:t>
      </w:r>
    </w:p>
    <w:p w:rsidR="00AA3FC5" w:rsidRPr="008C3EA1" w:rsidRDefault="00AA3FC5" w:rsidP="00AA3FC5">
      <w:pPr>
        <w:shd w:val="clear" w:color="auto" w:fill="FFFFFF"/>
        <w:spacing w:after="0" w:line="360" w:lineRule="atLeast"/>
        <w:jc w:val="both"/>
        <w:rPr>
          <w:rFonts w:ascii="Times New Roman" w:eastAsia="Times New Roman" w:hAnsi="Times New Roman" w:cs="Times New Roman"/>
          <w:sz w:val="28"/>
          <w:szCs w:val="28"/>
          <w:lang w:eastAsia="ru-RU"/>
        </w:rPr>
      </w:pPr>
      <w:r w:rsidRPr="008C3EA1">
        <w:rPr>
          <w:rFonts w:ascii="Times New Roman" w:eastAsia="Times New Roman" w:hAnsi="Times New Roman" w:cs="Times New Roman"/>
          <w:sz w:val="28"/>
          <w:szCs w:val="28"/>
          <w:lang w:eastAsia="ru-RU"/>
        </w:rPr>
        <w:tab/>
        <w:t>Прошу выдать дубликат     __________________________________________.</w:t>
      </w:r>
    </w:p>
    <w:p w:rsidR="00AA3FC5" w:rsidRPr="008C3EA1" w:rsidRDefault="00AA3FC5" w:rsidP="00AA3FC5">
      <w:pPr>
        <w:shd w:val="clear" w:color="auto" w:fill="FFFFFF"/>
        <w:spacing w:after="360" w:afterAutospacing="1" w:line="360" w:lineRule="atLeast"/>
        <w:jc w:val="both"/>
        <w:rPr>
          <w:rFonts w:ascii="Times New Roman" w:eastAsia="Times New Roman" w:hAnsi="Times New Roman" w:cs="Times New Roman"/>
          <w:sz w:val="28"/>
          <w:szCs w:val="28"/>
          <w:lang w:eastAsia="ru-RU"/>
        </w:rPr>
      </w:pPr>
      <w:r w:rsidRPr="008C3EA1">
        <w:rPr>
          <w:rFonts w:ascii="Times New Roman" w:eastAsia="SimSun" w:hAnsi="Times New Roman" w:cs="Times New Roman"/>
          <w:bCs/>
          <w:sz w:val="28"/>
          <w:szCs w:val="28"/>
          <w:lang w:eastAsia="ru-RU"/>
        </w:rPr>
        <w:t>Основание для выдачи  дубликата_____________________________________.</w:t>
      </w:r>
    </w:p>
    <w:p w:rsidR="00AA3FC5" w:rsidRPr="008C3EA1" w:rsidRDefault="00AA3FC5" w:rsidP="00AA3FC5">
      <w:pPr>
        <w:shd w:val="clear" w:color="auto" w:fill="FFFFFF"/>
        <w:spacing w:before="360" w:after="360" w:afterAutospacing="1" w:line="360" w:lineRule="atLeast"/>
        <w:ind w:firstLine="708"/>
        <w:jc w:val="both"/>
        <w:rPr>
          <w:rFonts w:ascii="Times New Roman" w:eastAsia="Times New Roman" w:hAnsi="Times New Roman" w:cs="Times New Roman"/>
          <w:b/>
          <w:sz w:val="28"/>
          <w:szCs w:val="28"/>
          <w:lang w:eastAsia="ru-RU"/>
        </w:rPr>
      </w:pPr>
      <w:r w:rsidRPr="008C3EA1">
        <w:rPr>
          <w:rFonts w:ascii="Times New Roman" w:eastAsia="SimSun" w:hAnsi="Times New Roman" w:cs="Times New Roman"/>
          <w:bCs/>
          <w:sz w:val="28"/>
          <w:szCs w:val="28"/>
          <w:lang w:eastAsia="ru-RU"/>
        </w:rPr>
        <w:lastRenderedPageBreak/>
        <w:t>Мне разъяснено, что непредставление части вышеперечисленной информации или недостоверные данные являются основанием для отказа в выдачи дубликата документа. Настоящим подтверждаю достоверность документов и сведений, содержащихся в Заявлении.</w:t>
      </w:r>
    </w:p>
    <w:p w:rsidR="00AA3FC5" w:rsidRPr="008C3EA1" w:rsidRDefault="00AA3FC5" w:rsidP="00AA3FC5">
      <w:pPr>
        <w:shd w:val="clear" w:color="auto" w:fill="FFFFFF"/>
        <w:spacing w:after="0" w:line="360" w:lineRule="atLeast"/>
        <w:jc w:val="both"/>
        <w:rPr>
          <w:rFonts w:ascii="Times New Roman" w:eastAsia="Times New Roman" w:hAnsi="Times New Roman" w:cs="Times New Roman"/>
          <w:sz w:val="28"/>
          <w:szCs w:val="28"/>
          <w:lang w:eastAsia="ru-RU"/>
        </w:rPr>
      </w:pPr>
      <w:r w:rsidRPr="008C3EA1">
        <w:rPr>
          <w:rFonts w:ascii="Times New Roman" w:eastAsia="SimSun" w:hAnsi="Times New Roman" w:cs="Times New Roman"/>
          <w:bCs/>
          <w:sz w:val="28"/>
          <w:szCs w:val="28"/>
          <w:lang w:eastAsia="ru-RU"/>
        </w:rPr>
        <w:t>Заявитель</w:t>
      </w:r>
      <w:r w:rsidRPr="008C3EA1">
        <w:rPr>
          <w:rFonts w:ascii="Times New Roman" w:eastAsia="SimSun" w:hAnsi="Times New Roman" w:cs="Times New Roman"/>
          <w:b/>
          <w:bCs/>
          <w:sz w:val="28"/>
          <w:szCs w:val="28"/>
          <w:lang w:eastAsia="ru-RU"/>
        </w:rPr>
        <w:t xml:space="preserve">                 _____________________________________/_______________</w:t>
      </w:r>
    </w:p>
    <w:p w:rsidR="00AA3FC5" w:rsidRPr="008C3EA1" w:rsidRDefault="00AA3FC5" w:rsidP="00AA3FC5">
      <w:pPr>
        <w:shd w:val="clear" w:color="auto" w:fill="FFFFFF"/>
        <w:spacing w:after="0" w:line="360" w:lineRule="atLeast"/>
        <w:jc w:val="both"/>
        <w:rPr>
          <w:rFonts w:ascii="Times New Roman" w:eastAsia="Times New Roman" w:hAnsi="Times New Roman" w:cs="Times New Roman"/>
          <w:sz w:val="20"/>
          <w:szCs w:val="20"/>
          <w:lang w:eastAsia="ru-RU"/>
        </w:rPr>
      </w:pPr>
      <w:r w:rsidRPr="008C3EA1">
        <w:rPr>
          <w:rFonts w:ascii="Times New Roman" w:eastAsia="Times New Roman" w:hAnsi="Times New Roman" w:cs="Times New Roman"/>
          <w:iCs/>
          <w:sz w:val="28"/>
          <w:szCs w:val="28"/>
          <w:lang w:eastAsia="ru-RU"/>
        </w:rPr>
        <w:t xml:space="preserve">                                           </w:t>
      </w:r>
      <w:r w:rsidRPr="008C3EA1">
        <w:rPr>
          <w:rFonts w:ascii="Times New Roman" w:eastAsia="Times New Roman" w:hAnsi="Times New Roman" w:cs="Times New Roman"/>
          <w:iCs/>
          <w:sz w:val="20"/>
          <w:szCs w:val="20"/>
          <w:lang w:eastAsia="ru-RU"/>
        </w:rPr>
        <w:t>ФИО                                                            Подпись</w:t>
      </w:r>
    </w:p>
    <w:p w:rsidR="00AA3FC5" w:rsidRPr="008C3EA1" w:rsidRDefault="00AA3FC5" w:rsidP="00AA3FC5">
      <w:pPr>
        <w:shd w:val="clear" w:color="auto" w:fill="FFFFFF"/>
        <w:spacing w:after="0" w:afterAutospacing="1" w:line="360" w:lineRule="atLeast"/>
        <w:jc w:val="both"/>
        <w:rPr>
          <w:rFonts w:ascii="Times New Roman" w:eastAsia="Times New Roman" w:hAnsi="Times New Roman" w:cs="Times New Roman"/>
          <w:sz w:val="28"/>
          <w:szCs w:val="28"/>
          <w:lang w:eastAsia="ru-RU"/>
        </w:rPr>
      </w:pPr>
      <w:r w:rsidRPr="008C3EA1">
        <w:rPr>
          <w:rFonts w:ascii="Times New Roman" w:eastAsia="Times New Roman" w:hAnsi="Times New Roman" w:cs="Times New Roman"/>
          <w:iCs/>
          <w:sz w:val="28"/>
          <w:szCs w:val="28"/>
          <w:lang w:eastAsia="ru-RU"/>
        </w:rPr>
        <w:t xml:space="preserve">                                                                                                                 Дата».</w:t>
      </w:r>
    </w:p>
    <w:p w:rsidR="00AA3FC5" w:rsidRPr="008C3EA1" w:rsidRDefault="00AA3FC5" w:rsidP="00AA3FC5">
      <w:pPr>
        <w:widowControl w:val="0"/>
        <w:spacing w:after="0" w:line="240" w:lineRule="auto"/>
        <w:jc w:val="both"/>
        <w:rPr>
          <w:rFonts w:ascii="Times New Roman" w:eastAsia="Times New Roman" w:hAnsi="Times New Roman" w:cs="Times New Roman"/>
          <w:sz w:val="28"/>
          <w:szCs w:val="28"/>
          <w:lang w:eastAsia="ru-RU"/>
        </w:rPr>
      </w:pPr>
      <w:r w:rsidRPr="008C3EA1">
        <w:rPr>
          <w:rFonts w:ascii="Times New Roman" w:eastAsia="Times New Roman" w:hAnsi="Times New Roman" w:cs="Times New Roman"/>
          <w:sz w:val="28"/>
          <w:szCs w:val="28"/>
          <w:lang w:eastAsia="ru-RU"/>
        </w:rPr>
        <w:t xml:space="preserve">       2. Настоящее постановление опубликовать в информационном бюллетене «Кирилловский вестник» и разместить на официальном сайте администрации Кирилловского сельсовета </w:t>
      </w:r>
      <w:proofErr w:type="spellStart"/>
      <w:r w:rsidRPr="008C3EA1">
        <w:rPr>
          <w:rFonts w:ascii="Times New Roman" w:eastAsia="Times New Roman" w:hAnsi="Times New Roman" w:cs="Times New Roman"/>
          <w:sz w:val="28"/>
          <w:szCs w:val="28"/>
          <w:lang w:eastAsia="ru-RU"/>
        </w:rPr>
        <w:t>Земетчинского</w:t>
      </w:r>
      <w:proofErr w:type="spellEnd"/>
      <w:r w:rsidRPr="008C3EA1">
        <w:rPr>
          <w:rFonts w:ascii="Times New Roman" w:eastAsia="Times New Roman" w:hAnsi="Times New Roman" w:cs="Times New Roman"/>
          <w:sz w:val="28"/>
          <w:szCs w:val="28"/>
          <w:lang w:eastAsia="ru-RU"/>
        </w:rPr>
        <w:t xml:space="preserve"> района Пензенской области в информационно-телекоммуникационной сети «Интернет».</w:t>
      </w:r>
    </w:p>
    <w:p w:rsidR="00AA3FC5" w:rsidRPr="008C3EA1" w:rsidRDefault="00AA3FC5" w:rsidP="00AA3FC5">
      <w:pPr>
        <w:widowControl w:val="0"/>
        <w:spacing w:after="0" w:line="240" w:lineRule="auto"/>
        <w:ind w:firstLine="567"/>
        <w:jc w:val="both"/>
        <w:rPr>
          <w:rFonts w:ascii="Times New Roman" w:eastAsia="Times New Roman" w:hAnsi="Times New Roman" w:cs="Times New Roman"/>
          <w:sz w:val="28"/>
          <w:szCs w:val="28"/>
          <w:lang w:eastAsia="ru-RU"/>
        </w:rPr>
      </w:pPr>
      <w:r w:rsidRPr="008C3EA1">
        <w:rPr>
          <w:rFonts w:ascii="Times New Roman" w:eastAsia="Times New Roman" w:hAnsi="Times New Roman" w:cs="Times New Roman"/>
          <w:sz w:val="28"/>
          <w:szCs w:val="28"/>
          <w:lang w:eastAsia="ru-RU"/>
        </w:rPr>
        <w:t>3. Настоящее постановление вступает в силу на следующий день после дня его официального опубликования.</w:t>
      </w:r>
    </w:p>
    <w:p w:rsidR="00AA3FC5" w:rsidRPr="008C3EA1" w:rsidRDefault="00AA3FC5" w:rsidP="00AA3FC5">
      <w:pPr>
        <w:widowControl w:val="0"/>
        <w:spacing w:after="0" w:line="240" w:lineRule="auto"/>
        <w:jc w:val="both"/>
        <w:rPr>
          <w:rFonts w:ascii="Times New Roman" w:eastAsia="Times New Roman" w:hAnsi="Times New Roman" w:cs="Times New Roman"/>
          <w:sz w:val="28"/>
          <w:szCs w:val="28"/>
          <w:lang w:eastAsia="ru-RU"/>
        </w:rPr>
      </w:pPr>
      <w:r w:rsidRPr="008C3EA1">
        <w:rPr>
          <w:rFonts w:ascii="Times New Roman" w:eastAsia="Times New Roman" w:hAnsi="Times New Roman" w:cs="Times New Roman"/>
          <w:sz w:val="28"/>
          <w:szCs w:val="28"/>
          <w:lang w:eastAsia="ru-RU"/>
        </w:rPr>
        <w:t xml:space="preserve">        4. </w:t>
      </w:r>
      <w:proofErr w:type="gramStart"/>
      <w:r w:rsidRPr="008C3EA1">
        <w:rPr>
          <w:rFonts w:ascii="Times New Roman" w:eastAsia="Times New Roman" w:hAnsi="Times New Roman" w:cs="Times New Roman"/>
          <w:sz w:val="28"/>
          <w:szCs w:val="28"/>
          <w:lang w:eastAsia="ru-RU"/>
        </w:rPr>
        <w:t>Контроль за</w:t>
      </w:r>
      <w:proofErr w:type="gramEnd"/>
      <w:r w:rsidRPr="008C3EA1">
        <w:rPr>
          <w:rFonts w:ascii="Times New Roman" w:eastAsia="Times New Roman" w:hAnsi="Times New Roman" w:cs="Times New Roman"/>
          <w:sz w:val="28"/>
          <w:szCs w:val="28"/>
          <w:lang w:eastAsia="ru-RU"/>
        </w:rPr>
        <w:t xml:space="preserve"> исполнением настоящего постановления возложить на главу администрации Кирилловского сельсовета.</w:t>
      </w:r>
    </w:p>
    <w:p w:rsidR="00AA3FC5" w:rsidRPr="008C3EA1" w:rsidRDefault="00AA3FC5" w:rsidP="00AA3FC5">
      <w:pPr>
        <w:widowControl w:val="0"/>
        <w:spacing w:after="0" w:line="240" w:lineRule="auto"/>
        <w:jc w:val="both"/>
        <w:rPr>
          <w:rFonts w:ascii="Times New Roman" w:eastAsia="Times New Roman" w:hAnsi="Times New Roman" w:cs="Times New Roman"/>
          <w:sz w:val="28"/>
          <w:szCs w:val="28"/>
          <w:lang w:eastAsia="ru-RU"/>
        </w:rPr>
      </w:pPr>
      <w:r w:rsidRPr="008C3EA1">
        <w:rPr>
          <w:rFonts w:ascii="Times New Roman" w:eastAsia="Times New Roman" w:hAnsi="Times New Roman" w:cs="Times New Roman"/>
          <w:sz w:val="28"/>
          <w:szCs w:val="28"/>
          <w:lang w:eastAsia="ru-RU"/>
        </w:rPr>
        <w:tab/>
      </w:r>
    </w:p>
    <w:p w:rsidR="00AA3FC5" w:rsidRPr="008C3EA1" w:rsidRDefault="00AA3FC5" w:rsidP="00AA3FC5">
      <w:pPr>
        <w:widowControl w:val="0"/>
        <w:spacing w:after="0" w:line="240" w:lineRule="auto"/>
        <w:ind w:firstLine="720"/>
        <w:rPr>
          <w:rFonts w:ascii="Times New Roman" w:eastAsia="Times New Roman" w:hAnsi="Times New Roman" w:cs="Times New Roman"/>
          <w:color w:val="FF0000"/>
          <w:sz w:val="28"/>
          <w:szCs w:val="28"/>
          <w:lang w:eastAsia="ru-RU"/>
        </w:rPr>
      </w:pPr>
    </w:p>
    <w:p w:rsidR="00AA3FC5" w:rsidRPr="008C3EA1" w:rsidRDefault="00AA3FC5" w:rsidP="00AA3FC5">
      <w:pPr>
        <w:widowControl w:val="0"/>
        <w:spacing w:after="0" w:line="240" w:lineRule="auto"/>
        <w:ind w:firstLine="720"/>
        <w:rPr>
          <w:rFonts w:ascii="Times New Roman" w:eastAsia="Times New Roman" w:hAnsi="Times New Roman" w:cs="Times New Roman"/>
          <w:sz w:val="28"/>
          <w:szCs w:val="28"/>
          <w:lang w:eastAsia="ru-RU"/>
        </w:rPr>
      </w:pPr>
      <w:r w:rsidRPr="008C3EA1">
        <w:rPr>
          <w:rFonts w:ascii="Times New Roman" w:eastAsia="Times New Roman" w:hAnsi="Times New Roman" w:cs="Times New Roman"/>
          <w:sz w:val="28"/>
          <w:szCs w:val="28"/>
          <w:lang w:eastAsia="ru-RU"/>
        </w:rPr>
        <w:t xml:space="preserve">  </w:t>
      </w:r>
    </w:p>
    <w:p w:rsidR="00AA3FC5" w:rsidRPr="008C3EA1" w:rsidRDefault="00AA3FC5" w:rsidP="00AA3FC5">
      <w:pPr>
        <w:widowControl w:val="0"/>
        <w:spacing w:after="0" w:line="240" w:lineRule="auto"/>
        <w:rPr>
          <w:rFonts w:ascii="Times New Roman" w:eastAsia="Times New Roman" w:hAnsi="Times New Roman" w:cs="Times New Roman"/>
          <w:sz w:val="28"/>
          <w:szCs w:val="28"/>
          <w:lang w:eastAsia="ru-RU"/>
        </w:rPr>
      </w:pPr>
      <w:r w:rsidRPr="008C3EA1">
        <w:rPr>
          <w:rFonts w:ascii="Times New Roman" w:eastAsia="Times New Roman" w:hAnsi="Times New Roman" w:cs="Times New Roman"/>
          <w:sz w:val="28"/>
          <w:szCs w:val="28"/>
          <w:lang w:eastAsia="ru-RU"/>
        </w:rPr>
        <w:t xml:space="preserve"> </w:t>
      </w:r>
      <w:r w:rsidRPr="008C3EA1">
        <w:rPr>
          <w:rFonts w:ascii="Times New Roman" w:eastAsia="Times New Roman" w:hAnsi="Times New Roman" w:cs="Times New Roman"/>
          <w:sz w:val="28"/>
          <w:szCs w:val="28"/>
          <w:lang w:eastAsia="ru-RU"/>
        </w:rPr>
        <w:tab/>
        <w:t xml:space="preserve">Глава администрации                                    </w:t>
      </w:r>
      <w:proofErr w:type="spellStart"/>
      <w:r w:rsidRPr="008C3EA1">
        <w:rPr>
          <w:rFonts w:ascii="Times New Roman" w:eastAsia="Times New Roman" w:hAnsi="Times New Roman" w:cs="Times New Roman"/>
          <w:sz w:val="28"/>
          <w:szCs w:val="28"/>
          <w:lang w:eastAsia="ru-RU"/>
        </w:rPr>
        <w:t>И.М.Лихоманенко</w:t>
      </w:r>
      <w:proofErr w:type="spellEnd"/>
    </w:p>
    <w:p w:rsidR="00AA3FC5" w:rsidRPr="008C3EA1" w:rsidRDefault="00AA3FC5" w:rsidP="00AA3FC5">
      <w:pPr>
        <w:widowControl w:val="0"/>
        <w:spacing w:after="0" w:line="240" w:lineRule="auto"/>
        <w:rPr>
          <w:rFonts w:ascii="Times New Roman" w:eastAsia="Times New Roman" w:hAnsi="Times New Roman" w:cs="Times New Roman"/>
          <w:bCs/>
          <w:sz w:val="28"/>
          <w:szCs w:val="28"/>
          <w:lang w:eastAsia="ru-RU"/>
        </w:rPr>
      </w:pPr>
    </w:p>
    <w:p w:rsidR="00AA3FC5" w:rsidRPr="008C3EA1" w:rsidRDefault="00AA3FC5" w:rsidP="00AA3FC5">
      <w:pPr>
        <w:widowControl w:val="0"/>
        <w:spacing w:after="0" w:line="240" w:lineRule="auto"/>
        <w:rPr>
          <w:rFonts w:ascii="Times New Roman" w:eastAsia="Times New Roman" w:hAnsi="Times New Roman" w:cs="Times New Roman"/>
          <w:bCs/>
          <w:sz w:val="28"/>
          <w:szCs w:val="28"/>
          <w:lang w:eastAsia="ru-RU"/>
        </w:rPr>
      </w:pPr>
    </w:p>
    <w:p w:rsidR="00AA3FC5" w:rsidRPr="008C3EA1" w:rsidRDefault="00AA3FC5" w:rsidP="00AA3FC5">
      <w:pPr>
        <w:widowControl w:val="0"/>
        <w:spacing w:after="0" w:line="240" w:lineRule="auto"/>
        <w:rPr>
          <w:rFonts w:ascii="Times New Roman" w:eastAsia="Times New Roman" w:hAnsi="Times New Roman" w:cs="Times New Roman"/>
          <w:bCs/>
          <w:sz w:val="28"/>
          <w:szCs w:val="28"/>
          <w:lang w:eastAsia="ru-RU"/>
        </w:rPr>
      </w:pPr>
    </w:p>
    <w:p w:rsidR="00AA3FC5" w:rsidRPr="008C3EA1" w:rsidRDefault="00AA3FC5" w:rsidP="00AA3FC5">
      <w:pPr>
        <w:widowControl w:val="0"/>
        <w:spacing w:after="0" w:line="240" w:lineRule="auto"/>
        <w:rPr>
          <w:rFonts w:ascii="Times New Roman" w:eastAsia="Times New Roman" w:hAnsi="Times New Roman" w:cs="Times New Roman"/>
          <w:bCs/>
          <w:sz w:val="28"/>
          <w:szCs w:val="28"/>
          <w:lang w:eastAsia="ru-RU"/>
        </w:rPr>
      </w:pPr>
    </w:p>
    <w:p w:rsidR="00AA3FC5" w:rsidRPr="008C3EA1" w:rsidRDefault="00AA3FC5" w:rsidP="00AA3FC5">
      <w:pPr>
        <w:widowControl w:val="0"/>
        <w:spacing w:after="0" w:line="240" w:lineRule="auto"/>
        <w:rPr>
          <w:rFonts w:ascii="Times New Roman" w:eastAsia="Times New Roman" w:hAnsi="Times New Roman" w:cs="Times New Roman"/>
          <w:bCs/>
          <w:sz w:val="28"/>
          <w:szCs w:val="28"/>
          <w:lang w:eastAsia="ru-RU"/>
        </w:rPr>
      </w:pPr>
    </w:p>
    <w:p w:rsidR="00AA3FC5" w:rsidRPr="008C3EA1" w:rsidRDefault="00AA3FC5" w:rsidP="00AA3FC5">
      <w:pPr>
        <w:widowControl w:val="0"/>
        <w:spacing w:after="0" w:line="240" w:lineRule="auto"/>
        <w:rPr>
          <w:rFonts w:ascii="Times New Roman" w:eastAsia="Times New Roman" w:hAnsi="Times New Roman" w:cs="Times New Roman"/>
          <w:bCs/>
          <w:sz w:val="28"/>
          <w:szCs w:val="28"/>
          <w:lang w:eastAsia="ru-RU"/>
        </w:rPr>
      </w:pPr>
      <w:r w:rsidRPr="008C3EA1">
        <w:rPr>
          <w:rFonts w:ascii="Times New Roman" w:eastAsia="Times New Roman" w:hAnsi="Times New Roman" w:cs="Times New Roman"/>
          <w:bCs/>
          <w:sz w:val="28"/>
          <w:szCs w:val="28"/>
          <w:lang w:eastAsia="ru-RU"/>
        </w:rPr>
        <w:t xml:space="preserve">             </w:t>
      </w:r>
    </w:p>
    <w:bookmarkEnd w:id="1"/>
    <w:tbl>
      <w:tblPr>
        <w:tblW w:w="0" w:type="auto"/>
        <w:tblLook w:val="04A0" w:firstRow="1" w:lastRow="0" w:firstColumn="1" w:lastColumn="0" w:noHBand="0" w:noVBand="1"/>
      </w:tblPr>
      <w:tblGrid>
        <w:gridCol w:w="4785"/>
        <w:gridCol w:w="4786"/>
      </w:tblGrid>
      <w:tr w:rsidR="00AA3FC5" w:rsidRPr="008C3EA1" w:rsidTr="00272ADC">
        <w:tc>
          <w:tcPr>
            <w:tcW w:w="4785" w:type="dxa"/>
          </w:tcPr>
          <w:p w:rsidR="00AA3FC5" w:rsidRPr="008C3EA1" w:rsidRDefault="00AA3FC5" w:rsidP="00272ADC">
            <w:pPr>
              <w:widowControl w:val="0"/>
              <w:spacing w:after="0" w:line="240" w:lineRule="auto"/>
              <w:jc w:val="both"/>
              <w:rPr>
                <w:rFonts w:ascii="Times New Roman" w:eastAsia="Times New Roman" w:hAnsi="Times New Roman" w:cs="Times New Roman"/>
                <w:bCs/>
                <w:sz w:val="28"/>
                <w:szCs w:val="28"/>
                <w:lang w:eastAsia="ru-RU"/>
              </w:rPr>
            </w:pPr>
          </w:p>
        </w:tc>
        <w:tc>
          <w:tcPr>
            <w:tcW w:w="4786" w:type="dxa"/>
          </w:tcPr>
          <w:p w:rsidR="00AA3FC5" w:rsidRPr="008C3EA1" w:rsidRDefault="00AA3FC5" w:rsidP="00272ADC">
            <w:pPr>
              <w:widowControl w:val="0"/>
              <w:spacing w:after="0" w:line="240" w:lineRule="auto"/>
              <w:rPr>
                <w:rFonts w:ascii="Times New Roman" w:eastAsia="Times New Roman" w:hAnsi="Times New Roman" w:cs="Times New Roman"/>
                <w:bCs/>
                <w:sz w:val="28"/>
                <w:szCs w:val="28"/>
                <w:lang w:eastAsia="ru-RU"/>
              </w:rPr>
            </w:pPr>
            <w:r w:rsidRPr="008C3EA1">
              <w:rPr>
                <w:rFonts w:ascii="Times New Roman" w:eastAsia="Times New Roman" w:hAnsi="Times New Roman" w:cs="Times New Roman"/>
                <w:sz w:val="28"/>
                <w:szCs w:val="28"/>
                <w:lang w:eastAsia="ru-RU"/>
              </w:rPr>
              <w:t xml:space="preserve">                                        </w:t>
            </w:r>
          </w:p>
        </w:tc>
      </w:tr>
    </w:tbl>
    <w:p w:rsidR="00AA3FC5" w:rsidRPr="008C3EA1" w:rsidRDefault="00AA3FC5" w:rsidP="00AA3FC5">
      <w:pPr>
        <w:autoSpaceDE w:val="0"/>
        <w:autoSpaceDN w:val="0"/>
        <w:adjustRightInd w:val="0"/>
        <w:spacing w:after="0" w:line="240" w:lineRule="auto"/>
        <w:jc w:val="right"/>
        <w:rPr>
          <w:rFonts w:ascii="Times New Roman" w:eastAsia="Times New Roman" w:hAnsi="Times New Roman" w:cs="Arial"/>
          <w:bCs/>
          <w:sz w:val="24"/>
          <w:szCs w:val="24"/>
          <w:lang w:eastAsia="ru-RU"/>
        </w:rPr>
      </w:pPr>
    </w:p>
    <w:p w:rsidR="00AA3FC5" w:rsidRPr="008C3EA1" w:rsidRDefault="00AA3FC5" w:rsidP="00AA3FC5">
      <w:pPr>
        <w:autoSpaceDE w:val="0"/>
        <w:autoSpaceDN w:val="0"/>
        <w:adjustRightInd w:val="0"/>
        <w:spacing w:after="0" w:line="240" w:lineRule="auto"/>
        <w:jc w:val="right"/>
        <w:rPr>
          <w:rFonts w:ascii="Times New Roman" w:eastAsia="Times New Roman" w:hAnsi="Times New Roman" w:cs="Arial"/>
          <w:bCs/>
          <w:sz w:val="24"/>
          <w:szCs w:val="24"/>
          <w:lang w:eastAsia="ru-RU"/>
        </w:rPr>
      </w:pPr>
    </w:p>
    <w:p w:rsidR="00AA3FC5" w:rsidRPr="008C3EA1" w:rsidRDefault="00AA3FC5" w:rsidP="00AA3FC5">
      <w:pPr>
        <w:autoSpaceDE w:val="0"/>
        <w:autoSpaceDN w:val="0"/>
        <w:adjustRightInd w:val="0"/>
        <w:spacing w:after="0" w:line="240" w:lineRule="auto"/>
        <w:jc w:val="right"/>
        <w:rPr>
          <w:rFonts w:ascii="Times New Roman" w:eastAsia="Times New Roman" w:hAnsi="Times New Roman" w:cs="Arial"/>
          <w:bCs/>
          <w:sz w:val="24"/>
          <w:szCs w:val="24"/>
          <w:lang w:eastAsia="ru-RU"/>
        </w:rPr>
      </w:pPr>
    </w:p>
    <w:p w:rsidR="00AA3FC5" w:rsidRPr="008C3EA1" w:rsidRDefault="00AA3FC5" w:rsidP="00AA3FC5">
      <w:pPr>
        <w:autoSpaceDE w:val="0"/>
        <w:autoSpaceDN w:val="0"/>
        <w:adjustRightInd w:val="0"/>
        <w:spacing w:after="0" w:line="240" w:lineRule="auto"/>
        <w:jc w:val="right"/>
        <w:rPr>
          <w:rFonts w:ascii="Times New Roman" w:eastAsia="Times New Roman" w:hAnsi="Times New Roman" w:cs="Arial"/>
          <w:bCs/>
          <w:sz w:val="24"/>
          <w:szCs w:val="24"/>
          <w:lang w:eastAsia="ru-RU"/>
        </w:rPr>
      </w:pPr>
    </w:p>
    <w:p w:rsidR="00AA3FC5" w:rsidRPr="008C3EA1" w:rsidRDefault="00AA3FC5" w:rsidP="00AA3FC5">
      <w:pPr>
        <w:autoSpaceDE w:val="0"/>
        <w:autoSpaceDN w:val="0"/>
        <w:adjustRightInd w:val="0"/>
        <w:spacing w:after="0" w:line="240" w:lineRule="auto"/>
        <w:jc w:val="right"/>
        <w:rPr>
          <w:rFonts w:ascii="Times New Roman" w:eastAsia="Times New Roman" w:hAnsi="Times New Roman" w:cs="Arial"/>
          <w:bCs/>
          <w:sz w:val="24"/>
          <w:szCs w:val="24"/>
          <w:lang w:eastAsia="ru-RU"/>
        </w:rPr>
      </w:pPr>
    </w:p>
    <w:p w:rsidR="00AA3FC5" w:rsidRPr="008C3EA1" w:rsidRDefault="00AA3FC5" w:rsidP="00AA3FC5">
      <w:pPr>
        <w:autoSpaceDE w:val="0"/>
        <w:autoSpaceDN w:val="0"/>
        <w:adjustRightInd w:val="0"/>
        <w:spacing w:after="0" w:line="240" w:lineRule="auto"/>
        <w:jc w:val="right"/>
        <w:rPr>
          <w:rFonts w:ascii="Times New Roman" w:eastAsia="Times New Roman" w:hAnsi="Times New Roman" w:cs="Arial"/>
          <w:bCs/>
          <w:sz w:val="24"/>
          <w:szCs w:val="24"/>
          <w:lang w:eastAsia="ru-RU"/>
        </w:rPr>
      </w:pPr>
    </w:p>
    <w:p w:rsidR="00AA3FC5" w:rsidRPr="008C3EA1" w:rsidRDefault="00AA3FC5" w:rsidP="00AA3FC5">
      <w:pPr>
        <w:autoSpaceDE w:val="0"/>
        <w:autoSpaceDN w:val="0"/>
        <w:adjustRightInd w:val="0"/>
        <w:spacing w:after="0" w:line="240" w:lineRule="auto"/>
        <w:jc w:val="right"/>
        <w:rPr>
          <w:rFonts w:ascii="Times New Roman" w:eastAsia="Times New Roman" w:hAnsi="Times New Roman" w:cs="Arial"/>
          <w:bCs/>
          <w:sz w:val="24"/>
          <w:szCs w:val="24"/>
          <w:lang w:eastAsia="ru-RU"/>
        </w:rPr>
      </w:pPr>
    </w:p>
    <w:p w:rsidR="00AA3FC5" w:rsidRPr="008C3EA1" w:rsidRDefault="00AA3FC5" w:rsidP="00AA3FC5">
      <w:pPr>
        <w:autoSpaceDE w:val="0"/>
        <w:autoSpaceDN w:val="0"/>
        <w:adjustRightInd w:val="0"/>
        <w:spacing w:after="0" w:line="240" w:lineRule="auto"/>
        <w:jc w:val="right"/>
        <w:rPr>
          <w:rFonts w:ascii="Times New Roman" w:eastAsia="Times New Roman" w:hAnsi="Times New Roman" w:cs="Arial"/>
          <w:bCs/>
          <w:sz w:val="24"/>
          <w:szCs w:val="24"/>
          <w:lang w:eastAsia="ru-RU"/>
        </w:rPr>
      </w:pPr>
    </w:p>
    <w:p w:rsidR="00AA3FC5" w:rsidRPr="008C3EA1" w:rsidRDefault="00AA3FC5" w:rsidP="00AA3FC5">
      <w:pPr>
        <w:autoSpaceDE w:val="0"/>
        <w:autoSpaceDN w:val="0"/>
        <w:adjustRightInd w:val="0"/>
        <w:spacing w:after="0" w:line="240" w:lineRule="auto"/>
        <w:jc w:val="right"/>
        <w:rPr>
          <w:rFonts w:ascii="Times New Roman" w:eastAsia="Times New Roman" w:hAnsi="Times New Roman" w:cs="Arial"/>
          <w:bCs/>
          <w:sz w:val="24"/>
          <w:szCs w:val="24"/>
          <w:lang w:eastAsia="ru-RU"/>
        </w:rPr>
      </w:pPr>
    </w:p>
    <w:p w:rsidR="00AA3FC5" w:rsidRPr="008C3EA1" w:rsidRDefault="00AA3FC5" w:rsidP="00AA3FC5">
      <w:pPr>
        <w:autoSpaceDE w:val="0"/>
        <w:autoSpaceDN w:val="0"/>
        <w:adjustRightInd w:val="0"/>
        <w:spacing w:after="0" w:line="240" w:lineRule="auto"/>
        <w:jc w:val="right"/>
        <w:rPr>
          <w:rFonts w:ascii="Times New Roman" w:eastAsia="Times New Roman" w:hAnsi="Times New Roman" w:cs="Arial"/>
          <w:bCs/>
          <w:sz w:val="24"/>
          <w:szCs w:val="24"/>
          <w:lang w:eastAsia="ru-RU"/>
        </w:rPr>
      </w:pPr>
    </w:p>
    <w:p w:rsidR="00AA3FC5" w:rsidRPr="008C3EA1" w:rsidRDefault="00AA3FC5" w:rsidP="00AA3FC5">
      <w:pPr>
        <w:autoSpaceDE w:val="0"/>
        <w:autoSpaceDN w:val="0"/>
        <w:adjustRightInd w:val="0"/>
        <w:spacing w:after="0" w:line="240" w:lineRule="auto"/>
        <w:jc w:val="right"/>
        <w:rPr>
          <w:rFonts w:ascii="Times New Roman" w:eastAsia="Times New Roman" w:hAnsi="Times New Roman" w:cs="Arial"/>
          <w:bCs/>
          <w:sz w:val="24"/>
          <w:szCs w:val="24"/>
          <w:lang w:eastAsia="ru-RU"/>
        </w:rPr>
      </w:pPr>
    </w:p>
    <w:p w:rsidR="00AA3FC5" w:rsidRPr="008C3EA1" w:rsidRDefault="00AA3FC5" w:rsidP="00AA3FC5">
      <w:pPr>
        <w:autoSpaceDE w:val="0"/>
        <w:autoSpaceDN w:val="0"/>
        <w:adjustRightInd w:val="0"/>
        <w:spacing w:after="0" w:line="240" w:lineRule="auto"/>
        <w:jc w:val="right"/>
        <w:rPr>
          <w:rFonts w:ascii="Times New Roman" w:eastAsia="Times New Roman" w:hAnsi="Times New Roman" w:cs="Arial"/>
          <w:bCs/>
          <w:sz w:val="24"/>
          <w:szCs w:val="24"/>
          <w:lang w:eastAsia="ru-RU"/>
        </w:rPr>
      </w:pPr>
    </w:p>
    <w:p w:rsidR="00AA3FC5" w:rsidRPr="008C3EA1" w:rsidRDefault="00AA3FC5" w:rsidP="00AA3FC5">
      <w:pPr>
        <w:autoSpaceDE w:val="0"/>
        <w:autoSpaceDN w:val="0"/>
        <w:adjustRightInd w:val="0"/>
        <w:spacing w:after="0" w:line="240" w:lineRule="auto"/>
        <w:jc w:val="right"/>
        <w:rPr>
          <w:rFonts w:ascii="Times New Roman" w:eastAsia="Times New Roman" w:hAnsi="Times New Roman" w:cs="Arial"/>
          <w:bCs/>
          <w:sz w:val="24"/>
          <w:szCs w:val="24"/>
          <w:lang w:eastAsia="ru-RU"/>
        </w:rPr>
      </w:pPr>
    </w:p>
    <w:p w:rsidR="00AA3FC5" w:rsidRPr="008C3EA1" w:rsidRDefault="00AA3FC5" w:rsidP="00AA3FC5">
      <w:pPr>
        <w:autoSpaceDE w:val="0"/>
        <w:autoSpaceDN w:val="0"/>
        <w:adjustRightInd w:val="0"/>
        <w:spacing w:after="0" w:line="240" w:lineRule="auto"/>
        <w:jc w:val="right"/>
        <w:rPr>
          <w:rFonts w:ascii="Times New Roman" w:eastAsia="Times New Roman" w:hAnsi="Times New Roman" w:cs="Arial"/>
          <w:bCs/>
          <w:sz w:val="24"/>
          <w:szCs w:val="24"/>
          <w:lang w:eastAsia="ru-RU"/>
        </w:rPr>
      </w:pPr>
    </w:p>
    <w:p w:rsidR="00AA3FC5" w:rsidRPr="008C3EA1" w:rsidRDefault="00AA3FC5" w:rsidP="00AA3FC5">
      <w:pPr>
        <w:autoSpaceDE w:val="0"/>
        <w:autoSpaceDN w:val="0"/>
        <w:adjustRightInd w:val="0"/>
        <w:spacing w:after="0" w:line="240" w:lineRule="auto"/>
        <w:jc w:val="right"/>
        <w:rPr>
          <w:rFonts w:ascii="Times New Roman" w:eastAsia="Times New Roman" w:hAnsi="Times New Roman" w:cs="Arial"/>
          <w:bCs/>
          <w:sz w:val="24"/>
          <w:szCs w:val="24"/>
          <w:lang w:eastAsia="ru-RU"/>
        </w:rPr>
      </w:pPr>
    </w:p>
    <w:p w:rsidR="00AA3FC5" w:rsidRDefault="00AA3FC5" w:rsidP="00AA3FC5"/>
    <w:p w:rsidR="00AA3FC5" w:rsidRPr="009138A3" w:rsidRDefault="00AA3FC5" w:rsidP="00AA3FC5">
      <w:pPr>
        <w:spacing w:after="0" w:line="240" w:lineRule="auto"/>
        <w:jc w:val="center"/>
        <w:rPr>
          <w:rFonts w:ascii="Times New Roman" w:eastAsia="Times New Roman" w:hAnsi="Times New Roman" w:cs="Times New Roman"/>
          <w:b/>
          <w:sz w:val="32"/>
          <w:szCs w:val="20"/>
          <w:lang w:eastAsia="ru-RU"/>
        </w:rPr>
      </w:pPr>
      <w:r>
        <w:rPr>
          <w:rFonts w:ascii="Times New Roman" w:eastAsia="Times New Roman" w:hAnsi="Times New Roman" w:cs="Times New Roman"/>
          <w:b/>
          <w:noProof/>
          <w:sz w:val="28"/>
          <w:szCs w:val="28"/>
          <w:lang w:eastAsia="ru-RU"/>
        </w:rPr>
        <w:lastRenderedPageBreak/>
        <w:drawing>
          <wp:inline distT="0" distB="0" distL="0" distR="0" wp14:anchorId="7D543067" wp14:editId="21D1DFEC">
            <wp:extent cx="736600" cy="965200"/>
            <wp:effectExtent l="0" t="0" r="6350" b="6350"/>
            <wp:docPr id="5" name="Рисунок 5" descr="Герб ППО (вектор) черная"/>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Герб ППО (вектор) черная"/>
                    <pic:cNvPicPr>
                      <a:picLocks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36600" cy="965200"/>
                    </a:xfrm>
                    <a:prstGeom prst="rect">
                      <a:avLst/>
                    </a:prstGeom>
                    <a:noFill/>
                    <a:ln>
                      <a:noFill/>
                    </a:ln>
                  </pic:spPr>
                </pic:pic>
              </a:graphicData>
            </a:graphic>
          </wp:inline>
        </w:drawing>
      </w:r>
    </w:p>
    <w:p w:rsidR="00AA3FC5" w:rsidRPr="009138A3" w:rsidRDefault="00AA3FC5" w:rsidP="00AA3FC5">
      <w:pPr>
        <w:spacing w:after="0" w:line="240" w:lineRule="auto"/>
        <w:jc w:val="center"/>
        <w:rPr>
          <w:rFonts w:ascii="Times New Roman" w:eastAsia="Times New Roman" w:hAnsi="Times New Roman" w:cs="Times New Roman"/>
          <w:b/>
          <w:sz w:val="16"/>
          <w:szCs w:val="16"/>
          <w:lang w:eastAsia="ru-RU"/>
        </w:rPr>
      </w:pPr>
    </w:p>
    <w:tbl>
      <w:tblPr>
        <w:tblW w:w="0" w:type="auto"/>
        <w:tblLayout w:type="fixed"/>
        <w:tblCellMar>
          <w:left w:w="0" w:type="dxa"/>
          <w:right w:w="0" w:type="dxa"/>
        </w:tblCellMar>
        <w:tblLook w:val="01E0" w:firstRow="1" w:lastRow="1" w:firstColumn="1" w:lastColumn="1" w:noHBand="0" w:noVBand="0"/>
      </w:tblPr>
      <w:tblGrid>
        <w:gridCol w:w="9781"/>
      </w:tblGrid>
      <w:tr w:rsidR="00AA3FC5" w:rsidRPr="009138A3" w:rsidTr="00272ADC">
        <w:tc>
          <w:tcPr>
            <w:tcW w:w="9781" w:type="dxa"/>
          </w:tcPr>
          <w:p w:rsidR="00AA3FC5" w:rsidRPr="009138A3" w:rsidRDefault="00AA3FC5" w:rsidP="00272ADC">
            <w:pPr>
              <w:keepNext/>
              <w:spacing w:after="0" w:line="240" w:lineRule="auto"/>
              <w:jc w:val="center"/>
              <w:outlineLvl w:val="2"/>
              <w:rPr>
                <w:rFonts w:ascii="Times New Roman" w:eastAsia="Times New Roman" w:hAnsi="Times New Roman" w:cs="Times New Roman"/>
                <w:b/>
                <w:caps/>
                <w:sz w:val="36"/>
                <w:szCs w:val="36"/>
                <w:lang w:eastAsia="ru-RU"/>
              </w:rPr>
            </w:pPr>
            <w:r w:rsidRPr="009138A3">
              <w:rPr>
                <w:rFonts w:ascii="Times New Roman" w:eastAsia="Times New Roman" w:hAnsi="Times New Roman" w:cs="Times New Roman"/>
                <w:b/>
                <w:caps/>
                <w:sz w:val="36"/>
                <w:szCs w:val="36"/>
                <w:lang w:eastAsia="ru-RU"/>
              </w:rPr>
              <w:t xml:space="preserve">АДМИНИСТРАЦИЯ </w:t>
            </w:r>
            <w:r w:rsidRPr="009138A3">
              <w:rPr>
                <w:rFonts w:ascii="Times New Roman" w:eastAsia="Times New Roman" w:hAnsi="Times New Roman" w:cs="Times New Roman"/>
                <w:b/>
                <w:caps/>
                <w:color w:val="FF0000"/>
                <w:sz w:val="36"/>
                <w:szCs w:val="36"/>
                <w:lang w:eastAsia="ru-RU"/>
              </w:rPr>
              <w:t>КИРИЛЛОВСКОГО</w:t>
            </w:r>
            <w:r w:rsidRPr="009138A3">
              <w:rPr>
                <w:rFonts w:ascii="Times New Roman" w:eastAsia="Times New Roman" w:hAnsi="Times New Roman" w:cs="Times New Roman"/>
                <w:b/>
                <w:caps/>
                <w:sz w:val="36"/>
                <w:szCs w:val="36"/>
                <w:lang w:eastAsia="ru-RU"/>
              </w:rPr>
              <w:t xml:space="preserve"> СЕЛЬСОВЕТА</w:t>
            </w:r>
          </w:p>
          <w:p w:rsidR="00AA3FC5" w:rsidRPr="009138A3" w:rsidRDefault="00AA3FC5" w:rsidP="00272ADC">
            <w:pPr>
              <w:tabs>
                <w:tab w:val="left" w:pos="7797"/>
              </w:tabs>
              <w:spacing w:after="0" w:line="240" w:lineRule="auto"/>
              <w:jc w:val="center"/>
              <w:rPr>
                <w:rFonts w:ascii="Times New Roman" w:eastAsia="Times New Roman" w:hAnsi="Times New Roman" w:cs="Times New Roman"/>
                <w:b/>
                <w:sz w:val="36"/>
                <w:szCs w:val="36"/>
                <w:lang w:eastAsia="ru-RU"/>
              </w:rPr>
            </w:pPr>
            <w:r w:rsidRPr="009138A3">
              <w:rPr>
                <w:rFonts w:ascii="Times New Roman" w:eastAsia="Times New Roman" w:hAnsi="Times New Roman" w:cs="Times New Roman"/>
                <w:b/>
                <w:sz w:val="36"/>
                <w:szCs w:val="36"/>
                <w:lang w:eastAsia="ru-RU"/>
              </w:rPr>
              <w:t>ЗЕМЕТЧИНСКОГО РАЙОНА ПЕНЗЕНСКОЙ ОБЛАСТИ</w:t>
            </w:r>
          </w:p>
        </w:tc>
      </w:tr>
      <w:tr w:rsidR="00AA3FC5" w:rsidRPr="009138A3" w:rsidTr="00272ADC">
        <w:trPr>
          <w:trHeight w:val="397"/>
        </w:trPr>
        <w:tc>
          <w:tcPr>
            <w:tcW w:w="9781" w:type="dxa"/>
          </w:tcPr>
          <w:p w:rsidR="00AA3FC5" w:rsidRPr="009138A3" w:rsidRDefault="00AA3FC5" w:rsidP="00272ADC">
            <w:pPr>
              <w:spacing w:after="0" w:line="240" w:lineRule="auto"/>
              <w:jc w:val="both"/>
              <w:rPr>
                <w:rFonts w:ascii="Times New Roman" w:eastAsia="Times New Roman" w:hAnsi="Times New Roman" w:cs="Times New Roman"/>
                <w:sz w:val="36"/>
                <w:szCs w:val="36"/>
                <w:lang w:eastAsia="ru-RU"/>
              </w:rPr>
            </w:pPr>
          </w:p>
        </w:tc>
      </w:tr>
      <w:tr w:rsidR="00AA3FC5" w:rsidRPr="009138A3" w:rsidTr="00272ADC">
        <w:tc>
          <w:tcPr>
            <w:tcW w:w="9781" w:type="dxa"/>
          </w:tcPr>
          <w:p w:rsidR="00AA3FC5" w:rsidRPr="009138A3" w:rsidRDefault="00AA3FC5" w:rsidP="00272ADC">
            <w:pPr>
              <w:keepNext/>
              <w:spacing w:after="0" w:line="240" w:lineRule="auto"/>
              <w:jc w:val="center"/>
              <w:outlineLvl w:val="2"/>
              <w:rPr>
                <w:rFonts w:ascii="Times New Roman" w:eastAsia="Times New Roman" w:hAnsi="Times New Roman" w:cs="Times New Roman"/>
                <w:b/>
                <w:caps/>
                <w:sz w:val="28"/>
                <w:szCs w:val="28"/>
                <w:lang w:eastAsia="ru-RU"/>
              </w:rPr>
            </w:pPr>
            <w:r w:rsidRPr="009138A3">
              <w:rPr>
                <w:rFonts w:ascii="Times New Roman" w:eastAsia="Times New Roman" w:hAnsi="Times New Roman" w:cs="Times New Roman"/>
                <w:b/>
                <w:caps/>
                <w:sz w:val="28"/>
                <w:szCs w:val="28"/>
                <w:lang w:eastAsia="ru-RU"/>
              </w:rPr>
              <w:t xml:space="preserve">ПОСТАНОВЛЕНИЕ </w:t>
            </w:r>
          </w:p>
        </w:tc>
      </w:tr>
    </w:tbl>
    <w:p w:rsidR="00AA3FC5" w:rsidRPr="009138A3" w:rsidRDefault="00AA3FC5" w:rsidP="00AA3FC5">
      <w:pPr>
        <w:spacing w:after="0" w:line="240" w:lineRule="auto"/>
        <w:jc w:val="center"/>
        <w:rPr>
          <w:rFonts w:ascii="Times New Roman" w:eastAsia="Times New Roman" w:hAnsi="Times New Roman" w:cs="Times New Roman"/>
          <w:b/>
          <w:sz w:val="28"/>
          <w:szCs w:val="28"/>
          <w:lang w:eastAsia="ru-RU"/>
        </w:rPr>
      </w:pPr>
    </w:p>
    <w:tbl>
      <w:tblPr>
        <w:tblpPr w:leftFromText="180" w:rightFromText="180" w:vertAnchor="text" w:horzAnchor="page" w:tblpX="4042" w:tblpY="-2"/>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AA3FC5" w:rsidRPr="009138A3" w:rsidTr="00272ADC">
        <w:tc>
          <w:tcPr>
            <w:tcW w:w="284" w:type="dxa"/>
            <w:vAlign w:val="bottom"/>
          </w:tcPr>
          <w:p w:rsidR="00AA3FC5" w:rsidRPr="009138A3" w:rsidRDefault="00AA3FC5" w:rsidP="00272ADC">
            <w:pPr>
              <w:spacing w:after="0" w:line="240" w:lineRule="auto"/>
              <w:rPr>
                <w:rFonts w:ascii="Times New Roman" w:eastAsia="Times New Roman" w:hAnsi="Times New Roman" w:cs="Times New Roman"/>
                <w:sz w:val="24"/>
                <w:szCs w:val="24"/>
                <w:lang w:eastAsia="ru-RU"/>
              </w:rPr>
            </w:pPr>
            <w:r w:rsidRPr="009138A3">
              <w:rPr>
                <w:rFonts w:ascii="Times New Roman" w:eastAsia="Times New Roman" w:hAnsi="Times New Roman" w:cs="Times New Roman"/>
                <w:sz w:val="24"/>
                <w:szCs w:val="24"/>
                <w:lang w:eastAsia="ru-RU"/>
              </w:rPr>
              <w:t>от</w:t>
            </w:r>
          </w:p>
        </w:tc>
        <w:tc>
          <w:tcPr>
            <w:tcW w:w="2835" w:type="dxa"/>
            <w:tcBorders>
              <w:top w:val="nil"/>
              <w:left w:val="nil"/>
              <w:bottom w:val="single" w:sz="6" w:space="0" w:color="auto"/>
              <w:right w:val="nil"/>
            </w:tcBorders>
          </w:tcPr>
          <w:p w:rsidR="00AA3FC5" w:rsidRPr="009138A3" w:rsidRDefault="00AA3FC5" w:rsidP="00272ADC">
            <w:pPr>
              <w:spacing w:after="0" w:line="240" w:lineRule="auto"/>
              <w:jc w:val="center"/>
              <w:rPr>
                <w:rFonts w:ascii="Times New Roman" w:eastAsia="Times New Roman" w:hAnsi="Times New Roman" w:cs="Times New Roman"/>
                <w:sz w:val="24"/>
                <w:szCs w:val="24"/>
                <w:lang w:eastAsia="ru-RU"/>
              </w:rPr>
            </w:pPr>
            <w:r w:rsidRPr="009138A3">
              <w:rPr>
                <w:rFonts w:ascii="Times New Roman" w:eastAsia="Times New Roman" w:hAnsi="Times New Roman" w:cs="Times New Roman"/>
                <w:sz w:val="24"/>
                <w:szCs w:val="24"/>
                <w:lang w:eastAsia="ru-RU"/>
              </w:rPr>
              <w:t>09.03.2021</w:t>
            </w:r>
          </w:p>
        </w:tc>
        <w:tc>
          <w:tcPr>
            <w:tcW w:w="397" w:type="dxa"/>
            <w:vAlign w:val="bottom"/>
          </w:tcPr>
          <w:p w:rsidR="00AA3FC5" w:rsidRPr="009138A3" w:rsidRDefault="00AA3FC5" w:rsidP="00272ADC">
            <w:pPr>
              <w:spacing w:after="0" w:line="240" w:lineRule="auto"/>
              <w:jc w:val="center"/>
              <w:rPr>
                <w:rFonts w:ascii="Times New Roman" w:eastAsia="Times New Roman" w:hAnsi="Times New Roman" w:cs="Times New Roman"/>
                <w:sz w:val="24"/>
                <w:szCs w:val="24"/>
                <w:lang w:eastAsia="ru-RU"/>
              </w:rPr>
            </w:pPr>
            <w:r w:rsidRPr="009138A3">
              <w:rPr>
                <w:rFonts w:ascii="Times New Roman" w:eastAsia="Times New Roman" w:hAnsi="Times New Roman" w:cs="Times New Roman"/>
                <w:sz w:val="24"/>
                <w:szCs w:val="24"/>
                <w:lang w:eastAsia="ru-RU"/>
              </w:rPr>
              <w:t>№</w:t>
            </w:r>
          </w:p>
        </w:tc>
        <w:tc>
          <w:tcPr>
            <w:tcW w:w="1134" w:type="dxa"/>
            <w:tcBorders>
              <w:top w:val="nil"/>
              <w:left w:val="nil"/>
              <w:bottom w:val="single" w:sz="6" w:space="0" w:color="auto"/>
              <w:right w:val="nil"/>
            </w:tcBorders>
          </w:tcPr>
          <w:p w:rsidR="00AA3FC5" w:rsidRPr="009138A3" w:rsidRDefault="00AA3FC5" w:rsidP="00272ADC">
            <w:pPr>
              <w:spacing w:after="0" w:line="240" w:lineRule="auto"/>
              <w:jc w:val="center"/>
              <w:rPr>
                <w:rFonts w:ascii="Times New Roman" w:eastAsia="Times New Roman" w:hAnsi="Times New Roman" w:cs="Times New Roman"/>
                <w:sz w:val="24"/>
                <w:szCs w:val="24"/>
                <w:lang w:eastAsia="ru-RU"/>
              </w:rPr>
            </w:pPr>
            <w:r w:rsidRPr="009138A3">
              <w:rPr>
                <w:rFonts w:ascii="Times New Roman" w:eastAsia="Times New Roman" w:hAnsi="Times New Roman" w:cs="Times New Roman"/>
                <w:sz w:val="24"/>
                <w:szCs w:val="24"/>
                <w:lang w:eastAsia="ru-RU"/>
              </w:rPr>
              <w:t>13</w:t>
            </w:r>
          </w:p>
        </w:tc>
      </w:tr>
      <w:tr w:rsidR="00AA3FC5" w:rsidRPr="009138A3" w:rsidTr="00272ADC">
        <w:tc>
          <w:tcPr>
            <w:tcW w:w="4650" w:type="dxa"/>
            <w:gridSpan w:val="4"/>
          </w:tcPr>
          <w:p w:rsidR="00AA3FC5" w:rsidRPr="009138A3" w:rsidRDefault="00AA3FC5" w:rsidP="00272ADC">
            <w:pPr>
              <w:spacing w:after="0" w:line="240" w:lineRule="auto"/>
              <w:jc w:val="center"/>
              <w:rPr>
                <w:rFonts w:ascii="Times New Roman" w:eastAsia="Times New Roman" w:hAnsi="Times New Roman" w:cs="Times New Roman"/>
                <w:color w:val="FF0000"/>
                <w:sz w:val="24"/>
                <w:szCs w:val="24"/>
                <w:lang w:eastAsia="ru-RU"/>
              </w:rPr>
            </w:pPr>
            <w:r w:rsidRPr="009138A3">
              <w:rPr>
                <w:rFonts w:ascii="Times New Roman" w:eastAsia="Times New Roman" w:hAnsi="Times New Roman" w:cs="Times New Roman"/>
                <w:color w:val="FF0000"/>
                <w:sz w:val="24"/>
                <w:szCs w:val="24"/>
                <w:lang w:eastAsia="ru-RU"/>
              </w:rPr>
              <w:t xml:space="preserve">с. </w:t>
            </w:r>
            <w:proofErr w:type="spellStart"/>
            <w:r w:rsidRPr="009138A3">
              <w:rPr>
                <w:rFonts w:ascii="Times New Roman" w:eastAsia="Times New Roman" w:hAnsi="Times New Roman" w:cs="Times New Roman"/>
                <w:color w:val="FF0000"/>
                <w:sz w:val="24"/>
                <w:szCs w:val="24"/>
                <w:lang w:eastAsia="ru-RU"/>
              </w:rPr>
              <w:t>Кириллово</w:t>
            </w:r>
            <w:proofErr w:type="spellEnd"/>
          </w:p>
        </w:tc>
      </w:tr>
    </w:tbl>
    <w:p w:rsidR="00AA3FC5" w:rsidRPr="009138A3" w:rsidRDefault="00AA3FC5" w:rsidP="00AA3FC5">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rsidR="00AA3FC5" w:rsidRPr="009138A3" w:rsidRDefault="00AA3FC5" w:rsidP="00AA3FC5">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rsidR="00AA3FC5" w:rsidRPr="009138A3" w:rsidRDefault="00AA3FC5" w:rsidP="00AA3FC5">
      <w:pPr>
        <w:widowControl w:val="0"/>
        <w:autoSpaceDE w:val="0"/>
        <w:autoSpaceDN w:val="0"/>
        <w:adjustRightInd w:val="0"/>
        <w:spacing w:after="0" w:line="240" w:lineRule="auto"/>
        <w:rPr>
          <w:rFonts w:ascii="Times New Roman" w:eastAsia="Times New Roman" w:hAnsi="Times New Roman" w:cs="Times New Roman"/>
          <w:sz w:val="20"/>
          <w:szCs w:val="20"/>
          <w:lang w:eastAsia="ru-RU"/>
        </w:rPr>
      </w:pPr>
    </w:p>
    <w:p w:rsidR="00AA3FC5" w:rsidRPr="009138A3" w:rsidRDefault="00AA3FC5" w:rsidP="00AA3FC5">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p w:rsidR="00AA3FC5" w:rsidRPr="009138A3" w:rsidRDefault="00AA3FC5" w:rsidP="00AA3FC5">
      <w:pPr>
        <w:autoSpaceDE w:val="0"/>
        <w:autoSpaceDN w:val="0"/>
        <w:adjustRightInd w:val="0"/>
        <w:spacing w:after="0" w:line="240" w:lineRule="auto"/>
        <w:ind w:right="424"/>
        <w:jc w:val="center"/>
        <w:rPr>
          <w:rFonts w:ascii="Times New Roman" w:eastAsia="Calibri" w:hAnsi="Times New Roman" w:cs="Times New Roman"/>
          <w:b/>
          <w:bCs/>
          <w:iCs/>
          <w:sz w:val="28"/>
          <w:szCs w:val="28"/>
          <w:lang w:eastAsia="ru-RU"/>
        </w:rPr>
      </w:pPr>
      <w:r w:rsidRPr="009138A3">
        <w:rPr>
          <w:rFonts w:ascii="Times New Roman" w:eastAsia="Calibri" w:hAnsi="Times New Roman" w:cs="Times New Roman"/>
          <w:b/>
          <w:bCs/>
          <w:iCs/>
          <w:sz w:val="28"/>
          <w:szCs w:val="28"/>
          <w:lang w:eastAsia="ru-RU"/>
        </w:rPr>
        <w:t xml:space="preserve">О внесении изменений в Порядок принятия решений о признании </w:t>
      </w:r>
    </w:p>
    <w:p w:rsidR="00AA3FC5" w:rsidRPr="009138A3" w:rsidRDefault="00AA3FC5" w:rsidP="00AA3FC5">
      <w:pPr>
        <w:autoSpaceDE w:val="0"/>
        <w:autoSpaceDN w:val="0"/>
        <w:adjustRightInd w:val="0"/>
        <w:spacing w:after="0" w:line="240" w:lineRule="auto"/>
        <w:ind w:right="424"/>
        <w:jc w:val="center"/>
        <w:rPr>
          <w:rFonts w:ascii="Times New Roman" w:eastAsia="Calibri" w:hAnsi="Times New Roman" w:cs="Times New Roman"/>
          <w:b/>
          <w:bCs/>
          <w:iCs/>
          <w:sz w:val="28"/>
          <w:szCs w:val="28"/>
          <w:lang w:eastAsia="ru-RU"/>
        </w:rPr>
      </w:pPr>
      <w:r w:rsidRPr="009138A3">
        <w:rPr>
          <w:rFonts w:ascii="Times New Roman" w:eastAsia="Calibri" w:hAnsi="Times New Roman" w:cs="Times New Roman"/>
          <w:b/>
          <w:bCs/>
          <w:iCs/>
          <w:sz w:val="28"/>
          <w:szCs w:val="28"/>
          <w:lang w:eastAsia="ru-RU"/>
        </w:rPr>
        <w:t xml:space="preserve">безнадежной к взысканию задолженности по платежам в бюджет муниципального образования «Кирилловский сельсовет </w:t>
      </w:r>
      <w:proofErr w:type="spellStart"/>
      <w:r w:rsidRPr="009138A3">
        <w:rPr>
          <w:rFonts w:ascii="Times New Roman" w:eastAsia="Calibri" w:hAnsi="Times New Roman" w:cs="Times New Roman"/>
          <w:b/>
          <w:bCs/>
          <w:iCs/>
          <w:sz w:val="28"/>
          <w:szCs w:val="28"/>
          <w:lang w:eastAsia="ru-RU"/>
        </w:rPr>
        <w:t>Земетчинского</w:t>
      </w:r>
      <w:proofErr w:type="spellEnd"/>
      <w:r w:rsidRPr="009138A3">
        <w:rPr>
          <w:rFonts w:ascii="Times New Roman" w:eastAsia="Calibri" w:hAnsi="Times New Roman" w:cs="Times New Roman"/>
          <w:b/>
          <w:bCs/>
          <w:iCs/>
          <w:sz w:val="28"/>
          <w:szCs w:val="28"/>
          <w:lang w:eastAsia="ru-RU"/>
        </w:rPr>
        <w:t xml:space="preserve"> района Пензенской области»</w:t>
      </w:r>
    </w:p>
    <w:p w:rsidR="00AA3FC5" w:rsidRPr="009138A3" w:rsidRDefault="00AA3FC5" w:rsidP="00AA3FC5">
      <w:pPr>
        <w:spacing w:after="0" w:line="240" w:lineRule="auto"/>
        <w:jc w:val="both"/>
        <w:rPr>
          <w:rFonts w:ascii="Times New Roman" w:eastAsia="Times New Roman" w:hAnsi="Times New Roman" w:cs="Times New Roman"/>
          <w:sz w:val="28"/>
          <w:szCs w:val="28"/>
          <w:lang w:eastAsia="ru-RU"/>
        </w:rPr>
      </w:pPr>
    </w:p>
    <w:p w:rsidR="00AA3FC5" w:rsidRPr="009138A3" w:rsidRDefault="00AA3FC5" w:rsidP="00AA3FC5">
      <w:pPr>
        <w:spacing w:after="0" w:line="240" w:lineRule="auto"/>
        <w:jc w:val="both"/>
        <w:rPr>
          <w:rFonts w:ascii="Times New Roman" w:eastAsia="Times New Roman" w:hAnsi="Times New Roman" w:cs="Times New Roman"/>
          <w:sz w:val="28"/>
          <w:szCs w:val="28"/>
          <w:lang w:eastAsia="ru-RU"/>
        </w:rPr>
      </w:pPr>
      <w:r w:rsidRPr="009138A3">
        <w:rPr>
          <w:rFonts w:ascii="Times New Roman" w:eastAsia="Times New Roman" w:hAnsi="Times New Roman" w:cs="Times New Roman"/>
          <w:sz w:val="28"/>
          <w:szCs w:val="28"/>
          <w:lang w:eastAsia="ru-RU"/>
        </w:rPr>
        <w:t xml:space="preserve">         В соответствии со статьей 47.2  Бюджетного кодекса Российской Федерации, руководствуясь статьей 23 Устава Кирилловского сельсовета </w:t>
      </w:r>
      <w:proofErr w:type="spellStart"/>
      <w:r w:rsidRPr="009138A3">
        <w:rPr>
          <w:rFonts w:ascii="Times New Roman" w:eastAsia="Times New Roman" w:hAnsi="Times New Roman" w:cs="Times New Roman"/>
          <w:sz w:val="28"/>
          <w:szCs w:val="28"/>
          <w:lang w:eastAsia="ru-RU"/>
        </w:rPr>
        <w:t>Земетчинского</w:t>
      </w:r>
      <w:proofErr w:type="spellEnd"/>
      <w:r w:rsidRPr="009138A3">
        <w:rPr>
          <w:rFonts w:ascii="Times New Roman" w:eastAsia="Times New Roman" w:hAnsi="Times New Roman" w:cs="Times New Roman"/>
          <w:sz w:val="28"/>
          <w:szCs w:val="28"/>
          <w:lang w:eastAsia="ru-RU"/>
        </w:rPr>
        <w:t xml:space="preserve"> района Пензенской области,</w:t>
      </w:r>
    </w:p>
    <w:p w:rsidR="00AA3FC5" w:rsidRPr="009138A3" w:rsidRDefault="00AA3FC5" w:rsidP="00AA3FC5">
      <w:pPr>
        <w:tabs>
          <w:tab w:val="left" w:pos="3420"/>
          <w:tab w:val="left" w:pos="3600"/>
          <w:tab w:val="left" w:pos="4396"/>
        </w:tabs>
        <w:spacing w:after="0" w:line="240" w:lineRule="auto"/>
        <w:ind w:firstLine="851"/>
        <w:jc w:val="both"/>
        <w:rPr>
          <w:rFonts w:ascii="Times New Roman" w:eastAsia="Times New Roman" w:hAnsi="Times New Roman" w:cs="Times New Roman"/>
          <w:sz w:val="20"/>
          <w:szCs w:val="20"/>
          <w:lang w:eastAsia="ru-RU"/>
        </w:rPr>
      </w:pPr>
      <w:r w:rsidRPr="009138A3">
        <w:rPr>
          <w:rFonts w:ascii="Times New Roman" w:eastAsia="Times New Roman" w:hAnsi="Times New Roman" w:cs="Times New Roman"/>
          <w:sz w:val="20"/>
          <w:szCs w:val="20"/>
          <w:lang w:eastAsia="ru-RU"/>
        </w:rPr>
        <w:t xml:space="preserve">       </w:t>
      </w:r>
    </w:p>
    <w:p w:rsidR="00AA3FC5" w:rsidRPr="009138A3" w:rsidRDefault="00AA3FC5" w:rsidP="00AA3FC5">
      <w:pPr>
        <w:tabs>
          <w:tab w:val="left" w:pos="3420"/>
          <w:tab w:val="left" w:pos="3600"/>
          <w:tab w:val="left" w:pos="4396"/>
        </w:tabs>
        <w:spacing w:after="0" w:line="240" w:lineRule="auto"/>
        <w:ind w:firstLine="851"/>
        <w:jc w:val="center"/>
        <w:rPr>
          <w:rFonts w:ascii="Times New Roman" w:eastAsia="Times New Roman" w:hAnsi="Times New Roman" w:cs="Times New Roman"/>
          <w:b/>
          <w:sz w:val="28"/>
          <w:szCs w:val="28"/>
          <w:lang w:eastAsia="ru-RU"/>
        </w:rPr>
      </w:pPr>
      <w:r w:rsidRPr="009138A3">
        <w:rPr>
          <w:rFonts w:ascii="Times New Roman" w:eastAsia="Times New Roman" w:hAnsi="Times New Roman" w:cs="Times New Roman"/>
          <w:b/>
          <w:sz w:val="28"/>
          <w:szCs w:val="28"/>
          <w:lang w:eastAsia="ru-RU"/>
        </w:rPr>
        <w:t>Администрация Кирилловского сельсовета постановляет:</w:t>
      </w:r>
    </w:p>
    <w:p w:rsidR="00AA3FC5" w:rsidRPr="009138A3" w:rsidRDefault="00AA3FC5" w:rsidP="00AA3FC5">
      <w:pPr>
        <w:autoSpaceDE w:val="0"/>
        <w:autoSpaceDN w:val="0"/>
        <w:adjustRightInd w:val="0"/>
        <w:spacing w:after="0"/>
        <w:ind w:firstLine="539"/>
        <w:jc w:val="both"/>
        <w:rPr>
          <w:rFonts w:ascii="Times New Roman" w:eastAsia="Calibri" w:hAnsi="Times New Roman" w:cs="Times New Roman"/>
          <w:sz w:val="24"/>
          <w:szCs w:val="24"/>
          <w:lang w:eastAsia="ru-RU"/>
        </w:rPr>
      </w:pPr>
    </w:p>
    <w:p w:rsidR="00AA3FC5" w:rsidRPr="009138A3" w:rsidRDefault="00AA3FC5" w:rsidP="00AA3FC5">
      <w:pPr>
        <w:autoSpaceDE w:val="0"/>
        <w:autoSpaceDN w:val="0"/>
        <w:adjustRightInd w:val="0"/>
        <w:spacing w:after="0" w:line="240" w:lineRule="auto"/>
        <w:ind w:firstLine="709"/>
        <w:jc w:val="both"/>
        <w:rPr>
          <w:rFonts w:ascii="Times New Roman" w:eastAsia="Calibri" w:hAnsi="Times New Roman" w:cs="Times New Roman"/>
          <w:sz w:val="28"/>
          <w:szCs w:val="28"/>
          <w:lang w:eastAsia="ru-RU"/>
        </w:rPr>
      </w:pPr>
      <w:r w:rsidRPr="009138A3">
        <w:rPr>
          <w:rFonts w:ascii="Times New Roman" w:eastAsia="Calibri" w:hAnsi="Times New Roman" w:cs="Times New Roman"/>
          <w:sz w:val="28"/>
          <w:szCs w:val="28"/>
          <w:lang w:eastAsia="ru-RU"/>
        </w:rPr>
        <w:t xml:space="preserve">1. </w:t>
      </w:r>
      <w:proofErr w:type="gramStart"/>
      <w:r w:rsidRPr="009138A3">
        <w:rPr>
          <w:rFonts w:ascii="Times New Roman" w:eastAsia="Calibri" w:hAnsi="Times New Roman" w:cs="Times New Roman"/>
          <w:sz w:val="28"/>
          <w:szCs w:val="28"/>
          <w:lang w:eastAsia="ru-RU"/>
        </w:rPr>
        <w:t xml:space="preserve">Внести в Порядок принятия решений о признании безнадежной к взысканию задолженности по платежам в бюджет муниципального образования «Кирилловский сельсовет </w:t>
      </w:r>
      <w:proofErr w:type="spellStart"/>
      <w:r w:rsidRPr="009138A3">
        <w:rPr>
          <w:rFonts w:ascii="Times New Roman" w:eastAsia="Calibri" w:hAnsi="Times New Roman" w:cs="Times New Roman"/>
          <w:sz w:val="28"/>
          <w:szCs w:val="28"/>
          <w:lang w:eastAsia="ru-RU"/>
        </w:rPr>
        <w:t>Земетчинского</w:t>
      </w:r>
      <w:proofErr w:type="spellEnd"/>
      <w:r w:rsidRPr="009138A3">
        <w:rPr>
          <w:rFonts w:ascii="Times New Roman" w:eastAsia="Calibri" w:hAnsi="Times New Roman" w:cs="Times New Roman"/>
          <w:sz w:val="28"/>
          <w:szCs w:val="28"/>
          <w:lang w:eastAsia="ru-RU"/>
        </w:rPr>
        <w:t xml:space="preserve"> района Пензенской области», утвержденный постановлением администрации Кирилловского сельсовета Пензенской области от 14.06.2016 №32</w:t>
      </w:r>
      <w:r w:rsidRPr="009138A3">
        <w:rPr>
          <w:rFonts w:ascii="Courier New" w:eastAsia="Calibri" w:hAnsi="Courier New" w:cs="Courier New"/>
          <w:b/>
          <w:bCs/>
          <w:iCs/>
          <w:sz w:val="28"/>
          <w:szCs w:val="28"/>
          <w:lang w:eastAsia="ru-RU"/>
        </w:rPr>
        <w:t xml:space="preserve"> </w:t>
      </w:r>
      <w:r w:rsidRPr="009138A3">
        <w:rPr>
          <w:rFonts w:ascii="Times New Roman" w:eastAsia="Calibri" w:hAnsi="Times New Roman" w:cs="Times New Roman"/>
          <w:bCs/>
          <w:iCs/>
          <w:sz w:val="28"/>
          <w:szCs w:val="28"/>
          <w:lang w:eastAsia="ru-RU"/>
        </w:rPr>
        <w:t xml:space="preserve">«Об утверждении Порядка принятия решений о признании безнадежной к взысканию задолженности по платежам в бюджет муниципального образования «Кирилловский сельсовет </w:t>
      </w:r>
      <w:proofErr w:type="spellStart"/>
      <w:r w:rsidRPr="009138A3">
        <w:rPr>
          <w:rFonts w:ascii="Times New Roman" w:eastAsia="Calibri" w:hAnsi="Times New Roman" w:cs="Times New Roman"/>
          <w:bCs/>
          <w:iCs/>
          <w:sz w:val="28"/>
          <w:szCs w:val="28"/>
          <w:lang w:eastAsia="ru-RU"/>
        </w:rPr>
        <w:t>Земетчинского</w:t>
      </w:r>
      <w:proofErr w:type="spellEnd"/>
      <w:r w:rsidRPr="009138A3">
        <w:rPr>
          <w:rFonts w:ascii="Times New Roman" w:eastAsia="Calibri" w:hAnsi="Times New Roman" w:cs="Times New Roman"/>
          <w:bCs/>
          <w:iCs/>
          <w:sz w:val="28"/>
          <w:szCs w:val="28"/>
          <w:lang w:eastAsia="ru-RU"/>
        </w:rPr>
        <w:t xml:space="preserve"> района Пензенской области»</w:t>
      </w:r>
      <w:r w:rsidRPr="009138A3">
        <w:rPr>
          <w:rFonts w:ascii="Times New Roman" w:eastAsia="Calibri" w:hAnsi="Times New Roman" w:cs="Times New Roman"/>
          <w:sz w:val="28"/>
          <w:szCs w:val="28"/>
          <w:lang w:eastAsia="ru-RU"/>
        </w:rPr>
        <w:t xml:space="preserve"> (далее – Порядок) изменения, изложив</w:t>
      </w:r>
      <w:proofErr w:type="gramEnd"/>
      <w:r w:rsidRPr="009138A3">
        <w:rPr>
          <w:rFonts w:ascii="Times New Roman" w:eastAsia="Calibri" w:hAnsi="Times New Roman" w:cs="Times New Roman"/>
          <w:sz w:val="28"/>
          <w:szCs w:val="28"/>
          <w:lang w:eastAsia="ru-RU"/>
        </w:rPr>
        <w:t xml:space="preserve"> пункт 1 в следующей редакции:</w:t>
      </w:r>
    </w:p>
    <w:p w:rsidR="00AA3FC5" w:rsidRPr="009138A3" w:rsidRDefault="00AA3FC5" w:rsidP="00AA3FC5">
      <w:pPr>
        <w:shd w:val="clear" w:color="auto" w:fill="FFFFFF"/>
        <w:spacing w:after="0" w:line="240" w:lineRule="auto"/>
        <w:ind w:firstLine="709"/>
        <w:jc w:val="both"/>
        <w:rPr>
          <w:rFonts w:ascii="Times New Roman" w:eastAsia="Calibri" w:hAnsi="Times New Roman" w:cs="Times New Roman"/>
          <w:sz w:val="28"/>
          <w:szCs w:val="28"/>
          <w:lang w:eastAsia="ru-RU"/>
        </w:rPr>
      </w:pPr>
      <w:r w:rsidRPr="009138A3">
        <w:rPr>
          <w:rFonts w:ascii="Times New Roman" w:eastAsia="Calibri" w:hAnsi="Times New Roman" w:cs="Times New Roman"/>
          <w:sz w:val="28"/>
          <w:szCs w:val="28"/>
          <w:lang w:eastAsia="ru-RU"/>
        </w:rPr>
        <w:t xml:space="preserve">«1. В соответствии со статьей 47.2  Бюджетного кодекса Российской Федерации платежи в  бюджет муниципального образования «Кирилловский сельсовет </w:t>
      </w:r>
      <w:proofErr w:type="spellStart"/>
      <w:r w:rsidRPr="009138A3">
        <w:rPr>
          <w:rFonts w:ascii="Times New Roman" w:eastAsia="Calibri" w:hAnsi="Times New Roman" w:cs="Times New Roman"/>
          <w:sz w:val="28"/>
          <w:szCs w:val="28"/>
          <w:lang w:eastAsia="ru-RU"/>
        </w:rPr>
        <w:t>Земетчинского</w:t>
      </w:r>
      <w:proofErr w:type="spellEnd"/>
      <w:r w:rsidRPr="009138A3">
        <w:rPr>
          <w:rFonts w:ascii="Times New Roman" w:eastAsia="Calibri" w:hAnsi="Times New Roman" w:cs="Times New Roman"/>
          <w:sz w:val="28"/>
          <w:szCs w:val="28"/>
          <w:lang w:eastAsia="ru-RU"/>
        </w:rPr>
        <w:t xml:space="preserve"> района Пензенской области», не уплаченные в установленный срок (задолженность по платежам в бюджет муниципального образования «Кирилловский сельсовет </w:t>
      </w:r>
      <w:proofErr w:type="spellStart"/>
      <w:r w:rsidRPr="009138A3">
        <w:rPr>
          <w:rFonts w:ascii="Times New Roman" w:eastAsia="Calibri" w:hAnsi="Times New Roman" w:cs="Times New Roman"/>
          <w:sz w:val="28"/>
          <w:szCs w:val="28"/>
          <w:lang w:eastAsia="ru-RU"/>
        </w:rPr>
        <w:t>Земетчинского</w:t>
      </w:r>
      <w:proofErr w:type="spellEnd"/>
      <w:r w:rsidRPr="009138A3">
        <w:rPr>
          <w:rFonts w:ascii="Times New Roman" w:eastAsia="Calibri" w:hAnsi="Times New Roman" w:cs="Times New Roman"/>
          <w:sz w:val="28"/>
          <w:szCs w:val="28"/>
          <w:lang w:eastAsia="ru-RU"/>
        </w:rPr>
        <w:t xml:space="preserve"> района Пензенской области»), признаются безнадежными к взысканию в случае:</w:t>
      </w:r>
    </w:p>
    <w:p w:rsidR="00AA3FC5" w:rsidRPr="009138A3" w:rsidRDefault="00AA3FC5" w:rsidP="00AA3FC5">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9138A3">
        <w:rPr>
          <w:rFonts w:ascii="Times New Roman" w:eastAsia="Times New Roman" w:hAnsi="Times New Roman" w:cs="Times New Roman"/>
          <w:sz w:val="28"/>
          <w:szCs w:val="28"/>
          <w:lang w:eastAsia="ru-RU"/>
        </w:rPr>
        <w:t>1) смерти физического лица - плательщика платежей в бюджет или объявления его умершим в порядке, установленном гражданским процессуальным законодательством Российской Федерации;</w:t>
      </w:r>
    </w:p>
    <w:p w:rsidR="00AA3FC5" w:rsidRPr="009138A3" w:rsidRDefault="00AA3FC5" w:rsidP="00AA3FC5">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9138A3">
        <w:rPr>
          <w:rFonts w:ascii="Times New Roman" w:eastAsia="Times New Roman" w:hAnsi="Times New Roman" w:cs="Times New Roman"/>
          <w:sz w:val="28"/>
          <w:szCs w:val="28"/>
          <w:lang w:eastAsia="ru-RU"/>
        </w:rPr>
        <w:lastRenderedPageBreak/>
        <w:t xml:space="preserve">2) признания банкротом индивидуального предпринимателя - плательщика платежей в бюджет в соответствии с Федеральным </w:t>
      </w:r>
      <w:hyperlink r:id="rId20" w:history="1">
        <w:r w:rsidRPr="009138A3">
          <w:rPr>
            <w:rFonts w:ascii="Times New Roman" w:eastAsia="Times New Roman" w:hAnsi="Times New Roman" w:cs="Times New Roman"/>
            <w:sz w:val="28"/>
            <w:szCs w:val="28"/>
            <w:lang w:eastAsia="ru-RU"/>
          </w:rPr>
          <w:t>законом</w:t>
        </w:r>
      </w:hyperlink>
      <w:r w:rsidRPr="009138A3">
        <w:rPr>
          <w:rFonts w:ascii="Times New Roman" w:eastAsia="Times New Roman" w:hAnsi="Times New Roman" w:cs="Times New Roman"/>
          <w:sz w:val="28"/>
          <w:szCs w:val="28"/>
          <w:lang w:eastAsia="ru-RU"/>
        </w:rPr>
        <w:t xml:space="preserve"> от 26 октября 2002 года №127-ФЗ "О несостоятельности (банкротстве)" - в части задолженности по платежам в бюджет, не погашенной по причине недостаточности имущества должника;</w:t>
      </w:r>
    </w:p>
    <w:p w:rsidR="00AA3FC5" w:rsidRPr="009138A3" w:rsidRDefault="00AA3FC5" w:rsidP="00AA3FC5">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9138A3">
        <w:rPr>
          <w:rFonts w:ascii="Times New Roman" w:eastAsia="Times New Roman" w:hAnsi="Times New Roman" w:cs="Times New Roman"/>
          <w:sz w:val="28"/>
          <w:szCs w:val="28"/>
          <w:lang w:eastAsia="ru-RU"/>
        </w:rPr>
        <w:t xml:space="preserve">3) признания банкротом гражданина, не являющегося индивидуальным предпринимателем, в соответствии с Федеральным </w:t>
      </w:r>
      <w:hyperlink r:id="rId21" w:history="1">
        <w:r w:rsidRPr="009138A3">
          <w:rPr>
            <w:rFonts w:ascii="Times New Roman" w:eastAsia="Times New Roman" w:hAnsi="Times New Roman" w:cs="Times New Roman"/>
            <w:sz w:val="28"/>
            <w:szCs w:val="28"/>
            <w:lang w:eastAsia="ru-RU"/>
          </w:rPr>
          <w:t>законом</w:t>
        </w:r>
      </w:hyperlink>
      <w:r w:rsidRPr="009138A3">
        <w:rPr>
          <w:rFonts w:ascii="Times New Roman" w:eastAsia="Times New Roman" w:hAnsi="Times New Roman" w:cs="Times New Roman"/>
          <w:sz w:val="28"/>
          <w:szCs w:val="28"/>
          <w:lang w:eastAsia="ru-RU"/>
        </w:rPr>
        <w:t xml:space="preserve"> от 26 октября 2002 года №127-ФЗ "О несостоятельности (банкротстве)" - в части задолженности по платежам в бюджет, не погашенной после завершения расчетов с кредиторами в соответствии с указанным Федеральным законом;</w:t>
      </w:r>
    </w:p>
    <w:p w:rsidR="00AA3FC5" w:rsidRPr="009138A3" w:rsidRDefault="00AA3FC5" w:rsidP="00AA3FC5">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9138A3">
        <w:rPr>
          <w:rFonts w:ascii="Times New Roman" w:eastAsia="Times New Roman" w:hAnsi="Times New Roman" w:cs="Times New Roman"/>
          <w:sz w:val="28"/>
          <w:szCs w:val="28"/>
          <w:lang w:eastAsia="ru-RU"/>
        </w:rPr>
        <w:t>4) ликвидации организации - плательщика платежей в бюджет в части задолженности по платежам в бюджет, не погашенной по причине недостаточности имущества организации и (или) невозможности ее погашения учредителями (участниками) указанной организации в пределах и порядке, которые установлены законодательством Российской Федерации;</w:t>
      </w:r>
    </w:p>
    <w:p w:rsidR="00AA3FC5" w:rsidRPr="009138A3" w:rsidRDefault="00AA3FC5" w:rsidP="00AA3FC5">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9138A3">
        <w:rPr>
          <w:rFonts w:ascii="Times New Roman" w:eastAsia="Times New Roman" w:hAnsi="Times New Roman" w:cs="Times New Roman"/>
          <w:sz w:val="28"/>
          <w:szCs w:val="28"/>
          <w:lang w:eastAsia="ru-RU"/>
        </w:rPr>
        <w:t>5) применения актов об амнистии или о помиловании в отношении осужденных к наказанию в виде штрафа или принятия судом решения, в соответствии с которым администратор доходов бюджета утрачивает возможность взыскания задолженности по платежам в бюджет;</w:t>
      </w:r>
    </w:p>
    <w:p w:rsidR="00AA3FC5" w:rsidRPr="009138A3" w:rsidRDefault="00AA3FC5" w:rsidP="00AA3FC5">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proofErr w:type="gramStart"/>
      <w:r w:rsidRPr="009138A3">
        <w:rPr>
          <w:rFonts w:ascii="Times New Roman" w:eastAsia="Times New Roman" w:hAnsi="Times New Roman" w:cs="Times New Roman"/>
          <w:sz w:val="28"/>
          <w:szCs w:val="28"/>
          <w:lang w:eastAsia="ru-RU"/>
        </w:rPr>
        <w:t xml:space="preserve">6) вынесения судебным приставом-исполнителем постановления об окончании исполнительного производства и о возвращении взыскателю исполнительного документа по основанию, предусмотренному </w:t>
      </w:r>
      <w:hyperlink r:id="rId22" w:history="1">
        <w:r w:rsidRPr="009138A3">
          <w:rPr>
            <w:rFonts w:ascii="Times New Roman" w:eastAsia="Times New Roman" w:hAnsi="Times New Roman" w:cs="Times New Roman"/>
            <w:sz w:val="28"/>
            <w:szCs w:val="28"/>
            <w:lang w:eastAsia="ru-RU"/>
          </w:rPr>
          <w:t>пунктом 3</w:t>
        </w:r>
      </w:hyperlink>
      <w:r w:rsidRPr="009138A3">
        <w:rPr>
          <w:rFonts w:ascii="Times New Roman" w:eastAsia="Times New Roman" w:hAnsi="Times New Roman" w:cs="Times New Roman"/>
          <w:sz w:val="28"/>
          <w:szCs w:val="28"/>
          <w:lang w:eastAsia="ru-RU"/>
        </w:rPr>
        <w:t xml:space="preserve"> или </w:t>
      </w:r>
      <w:hyperlink r:id="rId23" w:history="1">
        <w:r w:rsidRPr="009138A3">
          <w:rPr>
            <w:rFonts w:ascii="Times New Roman" w:eastAsia="Times New Roman" w:hAnsi="Times New Roman" w:cs="Times New Roman"/>
            <w:sz w:val="28"/>
            <w:szCs w:val="28"/>
            <w:lang w:eastAsia="ru-RU"/>
          </w:rPr>
          <w:t>4 части 1 статьи 46</w:t>
        </w:r>
      </w:hyperlink>
      <w:r w:rsidRPr="009138A3">
        <w:rPr>
          <w:rFonts w:ascii="Times New Roman" w:eastAsia="Times New Roman" w:hAnsi="Times New Roman" w:cs="Times New Roman"/>
          <w:sz w:val="28"/>
          <w:szCs w:val="28"/>
          <w:lang w:eastAsia="ru-RU"/>
        </w:rPr>
        <w:t xml:space="preserve"> Федерального закона от 2 октября 2007 года № 229-ФЗ "Об исполнительном производстве", если с даты образования задолженности по платежам в бюджет прошло более пяти лет, в следующих случаях:</w:t>
      </w:r>
      <w:proofErr w:type="gramEnd"/>
    </w:p>
    <w:p w:rsidR="00AA3FC5" w:rsidRPr="009138A3" w:rsidRDefault="00AA3FC5" w:rsidP="00AA3FC5">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9138A3">
        <w:rPr>
          <w:rFonts w:ascii="Times New Roman" w:eastAsia="Times New Roman" w:hAnsi="Times New Roman" w:cs="Times New Roman"/>
          <w:sz w:val="28"/>
          <w:szCs w:val="28"/>
          <w:lang w:eastAsia="ru-RU"/>
        </w:rPr>
        <w:t xml:space="preserve">- размер задолженности не превышает размера требований к должнику, установленного </w:t>
      </w:r>
      <w:hyperlink r:id="rId24" w:history="1">
        <w:r w:rsidRPr="009138A3">
          <w:rPr>
            <w:rFonts w:ascii="Times New Roman" w:eastAsia="Times New Roman" w:hAnsi="Times New Roman" w:cs="Times New Roman"/>
            <w:sz w:val="28"/>
            <w:szCs w:val="28"/>
            <w:lang w:eastAsia="ru-RU"/>
          </w:rPr>
          <w:t>законодательством</w:t>
        </w:r>
      </w:hyperlink>
      <w:r w:rsidRPr="009138A3">
        <w:rPr>
          <w:rFonts w:ascii="Times New Roman" w:eastAsia="Times New Roman" w:hAnsi="Times New Roman" w:cs="Times New Roman"/>
          <w:sz w:val="28"/>
          <w:szCs w:val="28"/>
          <w:lang w:eastAsia="ru-RU"/>
        </w:rPr>
        <w:t xml:space="preserve"> Российской Федерации о несостоятельности (банкротстве) для возбуждения производства по делу о банкротстве;</w:t>
      </w:r>
    </w:p>
    <w:p w:rsidR="00AA3FC5" w:rsidRPr="009138A3" w:rsidRDefault="00AA3FC5" w:rsidP="00AA3FC5">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9138A3">
        <w:rPr>
          <w:rFonts w:ascii="Times New Roman" w:eastAsia="Times New Roman" w:hAnsi="Times New Roman" w:cs="Times New Roman"/>
          <w:sz w:val="28"/>
          <w:szCs w:val="28"/>
          <w:lang w:eastAsia="ru-RU"/>
        </w:rPr>
        <w:t>- судом возвращено заявление о признании плательщика платежей в бюджет банкротом или прекращено производство по делу о банкротстве в связи с отсутствием средств, достаточных для возмещения судебных расходов на проведение процедур, применяемых в деле о банкротстве;</w:t>
      </w:r>
    </w:p>
    <w:p w:rsidR="00AA3FC5" w:rsidRPr="009138A3" w:rsidRDefault="00AA3FC5" w:rsidP="00AA3FC5">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9138A3">
        <w:rPr>
          <w:rFonts w:ascii="Times New Roman" w:eastAsia="Times New Roman" w:hAnsi="Times New Roman" w:cs="Times New Roman"/>
          <w:sz w:val="28"/>
          <w:szCs w:val="28"/>
          <w:lang w:eastAsia="ru-RU"/>
        </w:rPr>
        <w:t xml:space="preserve">7) исключения юридического лица по решению регистрирующего органа из единого государственного реестра юридических лиц и </w:t>
      </w:r>
      <w:proofErr w:type="gramStart"/>
      <w:r w:rsidRPr="009138A3">
        <w:rPr>
          <w:rFonts w:ascii="Times New Roman" w:eastAsia="Times New Roman" w:hAnsi="Times New Roman" w:cs="Times New Roman"/>
          <w:sz w:val="28"/>
          <w:szCs w:val="28"/>
          <w:lang w:eastAsia="ru-RU"/>
        </w:rPr>
        <w:t>наличия</w:t>
      </w:r>
      <w:proofErr w:type="gramEnd"/>
      <w:r w:rsidRPr="009138A3">
        <w:rPr>
          <w:rFonts w:ascii="Times New Roman" w:eastAsia="Times New Roman" w:hAnsi="Times New Roman" w:cs="Times New Roman"/>
          <w:sz w:val="28"/>
          <w:szCs w:val="28"/>
          <w:lang w:eastAsia="ru-RU"/>
        </w:rPr>
        <w:t xml:space="preserve"> ранее вынесенного судебным приставом-исполнителем постановления об окончании исполнительного производства в связи с возвращением взыскателю исполнительного документа по основанию, предусмотренному </w:t>
      </w:r>
      <w:hyperlink r:id="rId25" w:history="1">
        <w:r w:rsidRPr="009138A3">
          <w:rPr>
            <w:rFonts w:ascii="Times New Roman" w:eastAsia="Times New Roman" w:hAnsi="Times New Roman" w:cs="Times New Roman"/>
            <w:sz w:val="28"/>
            <w:szCs w:val="28"/>
            <w:lang w:eastAsia="ru-RU"/>
          </w:rPr>
          <w:t>пунктом 3</w:t>
        </w:r>
      </w:hyperlink>
      <w:r w:rsidRPr="009138A3">
        <w:rPr>
          <w:rFonts w:ascii="Times New Roman" w:eastAsia="Times New Roman" w:hAnsi="Times New Roman" w:cs="Times New Roman"/>
          <w:sz w:val="28"/>
          <w:szCs w:val="28"/>
          <w:lang w:eastAsia="ru-RU"/>
        </w:rPr>
        <w:t xml:space="preserve"> или </w:t>
      </w:r>
      <w:hyperlink r:id="rId26" w:history="1">
        <w:r w:rsidRPr="009138A3">
          <w:rPr>
            <w:rFonts w:ascii="Times New Roman" w:eastAsia="Times New Roman" w:hAnsi="Times New Roman" w:cs="Times New Roman"/>
            <w:sz w:val="28"/>
            <w:szCs w:val="28"/>
            <w:lang w:eastAsia="ru-RU"/>
          </w:rPr>
          <w:t>4 части 1 статьи 46</w:t>
        </w:r>
      </w:hyperlink>
      <w:r w:rsidRPr="009138A3">
        <w:rPr>
          <w:rFonts w:ascii="Times New Roman" w:eastAsia="Times New Roman" w:hAnsi="Times New Roman" w:cs="Times New Roman"/>
          <w:sz w:val="28"/>
          <w:szCs w:val="28"/>
          <w:lang w:eastAsia="ru-RU"/>
        </w:rPr>
        <w:t xml:space="preserve"> Федерального закона от 2 октября 2007 года №229-ФЗ "Об исполнительном производстве", - в части задолженности по платежам в бюджет, не погашенной по причине недостаточности имущества организации и невозможности ее погашения учредителями </w:t>
      </w:r>
      <w:r w:rsidRPr="009138A3">
        <w:rPr>
          <w:rFonts w:ascii="Times New Roman" w:eastAsia="Times New Roman" w:hAnsi="Times New Roman" w:cs="Times New Roman"/>
          <w:sz w:val="28"/>
          <w:szCs w:val="28"/>
          <w:lang w:eastAsia="ru-RU"/>
        </w:rPr>
        <w:lastRenderedPageBreak/>
        <w:t xml:space="preserve">(участниками) указанной организации в случаях, предусмотренных законодательством Российской Федерации. </w:t>
      </w:r>
      <w:proofErr w:type="gramStart"/>
      <w:r w:rsidRPr="009138A3">
        <w:rPr>
          <w:rFonts w:ascii="Times New Roman" w:eastAsia="Times New Roman" w:hAnsi="Times New Roman" w:cs="Times New Roman"/>
          <w:sz w:val="28"/>
          <w:szCs w:val="28"/>
          <w:lang w:eastAsia="ru-RU"/>
        </w:rPr>
        <w:t xml:space="preserve">В случае признания решения регистрирующего органа об исключении юридического лица из единого государственного реестра юридических лиц в соответствии с Федеральным </w:t>
      </w:r>
      <w:hyperlink r:id="rId27" w:history="1">
        <w:r w:rsidRPr="009138A3">
          <w:rPr>
            <w:rFonts w:ascii="Times New Roman" w:eastAsia="Times New Roman" w:hAnsi="Times New Roman" w:cs="Times New Roman"/>
            <w:sz w:val="28"/>
            <w:szCs w:val="28"/>
            <w:lang w:eastAsia="ru-RU"/>
          </w:rPr>
          <w:t>законом</w:t>
        </w:r>
        <w:proofErr w:type="gramEnd"/>
      </w:hyperlink>
      <w:r w:rsidRPr="009138A3">
        <w:rPr>
          <w:rFonts w:ascii="Times New Roman" w:eastAsia="Times New Roman" w:hAnsi="Times New Roman" w:cs="Times New Roman"/>
          <w:sz w:val="28"/>
          <w:szCs w:val="28"/>
          <w:lang w:eastAsia="ru-RU"/>
        </w:rPr>
        <w:t xml:space="preserve"> от 8 августа 2001 года №129-ФЗ "О государственной регистрации юридических лиц и индивидуальных предпринимателей" недействительным задолженность по платежам в бюджет, ранее признанная безнадежной к взысканию в соответствии с настоящим подпунктом, подлежит восстановлению в бюджетном (бухгалтерском) учете.</w:t>
      </w:r>
    </w:p>
    <w:p w:rsidR="00AA3FC5" w:rsidRPr="009138A3" w:rsidRDefault="00AA3FC5" w:rsidP="00AA3FC5">
      <w:pPr>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9138A3">
        <w:rPr>
          <w:rFonts w:ascii="Times New Roman" w:eastAsia="Times New Roman" w:hAnsi="Times New Roman" w:cs="Times New Roman"/>
          <w:sz w:val="28"/>
          <w:szCs w:val="28"/>
          <w:lang w:eastAsia="ru-RU"/>
        </w:rPr>
        <w:t xml:space="preserve">8)  Наряду со случаями, предусмотренными </w:t>
      </w:r>
      <w:hyperlink r:id="rId28" w:history="1">
        <w:r w:rsidRPr="009138A3">
          <w:rPr>
            <w:rFonts w:ascii="Times New Roman" w:eastAsia="Times New Roman" w:hAnsi="Times New Roman" w:cs="Times New Roman"/>
            <w:sz w:val="28"/>
            <w:szCs w:val="28"/>
            <w:lang w:eastAsia="ru-RU"/>
          </w:rPr>
          <w:t>пунктом 1</w:t>
        </w:r>
      </w:hyperlink>
      <w:r w:rsidRPr="009138A3">
        <w:rPr>
          <w:rFonts w:ascii="Times New Roman" w:eastAsia="Times New Roman" w:hAnsi="Times New Roman" w:cs="Times New Roman"/>
          <w:sz w:val="28"/>
          <w:szCs w:val="28"/>
          <w:lang w:eastAsia="ru-RU"/>
        </w:rPr>
        <w:t xml:space="preserve"> настоящего Порядка, неуплаченные административные штрафы признаются безнадежными к взысканию, если судьей, органом, должностным лицом, вынесшими постановление о назначении административного наказания, в случаях, предусмотренных </w:t>
      </w:r>
      <w:hyperlink r:id="rId29" w:history="1">
        <w:r w:rsidRPr="009138A3">
          <w:rPr>
            <w:rFonts w:ascii="Times New Roman" w:eastAsia="Times New Roman" w:hAnsi="Times New Roman" w:cs="Times New Roman"/>
            <w:sz w:val="28"/>
            <w:szCs w:val="28"/>
            <w:lang w:eastAsia="ru-RU"/>
          </w:rPr>
          <w:t>Кодексом</w:t>
        </w:r>
      </w:hyperlink>
      <w:r w:rsidRPr="009138A3">
        <w:rPr>
          <w:rFonts w:ascii="Times New Roman" w:eastAsia="Times New Roman" w:hAnsi="Times New Roman" w:cs="Times New Roman"/>
          <w:sz w:val="28"/>
          <w:szCs w:val="28"/>
          <w:lang w:eastAsia="ru-RU"/>
        </w:rPr>
        <w:t xml:space="preserve"> Российской Федерации об административных правонарушениях, вынесено постановление о прекращении исполнения постановления о назначении административного наказания</w:t>
      </w:r>
      <w:proofErr w:type="gramStart"/>
      <w:r w:rsidRPr="009138A3">
        <w:rPr>
          <w:rFonts w:ascii="Times New Roman" w:eastAsia="Times New Roman" w:hAnsi="Times New Roman" w:cs="Times New Roman"/>
          <w:sz w:val="28"/>
          <w:szCs w:val="28"/>
          <w:lang w:eastAsia="ru-RU"/>
        </w:rPr>
        <w:t>.».</w:t>
      </w:r>
      <w:proofErr w:type="gramEnd"/>
    </w:p>
    <w:p w:rsidR="00AA3FC5" w:rsidRPr="009138A3" w:rsidRDefault="00AA3FC5" w:rsidP="00AA3FC5">
      <w:pPr>
        <w:autoSpaceDE w:val="0"/>
        <w:autoSpaceDN w:val="0"/>
        <w:adjustRightInd w:val="0"/>
        <w:spacing w:after="0" w:line="240" w:lineRule="auto"/>
        <w:ind w:firstLine="540"/>
        <w:jc w:val="both"/>
        <w:rPr>
          <w:rFonts w:ascii="Times New Roman" w:eastAsia="Calibri" w:hAnsi="Times New Roman" w:cs="Times New Roman"/>
          <w:sz w:val="28"/>
          <w:szCs w:val="28"/>
          <w:lang w:eastAsia="ru-RU"/>
        </w:rPr>
      </w:pPr>
      <w:r w:rsidRPr="009138A3">
        <w:rPr>
          <w:rFonts w:ascii="Times New Roman" w:eastAsia="Calibri" w:hAnsi="Times New Roman" w:cs="Times New Roman"/>
          <w:sz w:val="28"/>
          <w:szCs w:val="28"/>
          <w:lang w:eastAsia="ru-RU"/>
        </w:rPr>
        <w:t>2. Настоящее постановление опубликовать в информационном бюллетене «Кирилловский вестник».</w:t>
      </w:r>
    </w:p>
    <w:p w:rsidR="00AA3FC5" w:rsidRPr="009138A3" w:rsidRDefault="00AA3FC5" w:rsidP="00AA3FC5">
      <w:pPr>
        <w:spacing w:after="0" w:line="240" w:lineRule="auto"/>
        <w:ind w:firstLine="567"/>
        <w:jc w:val="both"/>
        <w:rPr>
          <w:rFonts w:ascii="Times New Roman" w:eastAsia="Times New Roman" w:hAnsi="Times New Roman" w:cs="Times New Roman"/>
          <w:sz w:val="28"/>
          <w:szCs w:val="28"/>
          <w:lang w:eastAsia="ru-RU"/>
        </w:rPr>
      </w:pPr>
      <w:r w:rsidRPr="009138A3">
        <w:rPr>
          <w:rFonts w:ascii="Times New Roman" w:eastAsia="Times New Roman" w:hAnsi="Times New Roman" w:cs="Times New Roman"/>
          <w:sz w:val="28"/>
          <w:szCs w:val="28"/>
          <w:lang w:eastAsia="ru-RU"/>
        </w:rPr>
        <w:t>3. Настоящее постановление вступает в силу на следующий день после дня его официального опубликования.</w:t>
      </w:r>
    </w:p>
    <w:p w:rsidR="00AA3FC5" w:rsidRPr="009138A3" w:rsidRDefault="00AA3FC5" w:rsidP="00AA3FC5">
      <w:pPr>
        <w:spacing w:after="0" w:line="240" w:lineRule="auto"/>
        <w:jc w:val="both"/>
        <w:rPr>
          <w:rFonts w:ascii="Times New Roman" w:eastAsia="Times New Roman" w:hAnsi="Times New Roman" w:cs="Times New Roman"/>
          <w:sz w:val="28"/>
          <w:szCs w:val="28"/>
          <w:lang w:eastAsia="ru-RU"/>
        </w:rPr>
      </w:pPr>
      <w:r w:rsidRPr="009138A3">
        <w:rPr>
          <w:rFonts w:ascii="Times New Roman" w:eastAsia="Times New Roman" w:hAnsi="Times New Roman" w:cs="Times New Roman"/>
          <w:sz w:val="28"/>
          <w:szCs w:val="28"/>
          <w:lang w:eastAsia="ru-RU"/>
        </w:rPr>
        <w:t xml:space="preserve">        4. </w:t>
      </w:r>
      <w:proofErr w:type="gramStart"/>
      <w:r w:rsidRPr="009138A3">
        <w:rPr>
          <w:rFonts w:ascii="Times New Roman" w:eastAsia="Times New Roman" w:hAnsi="Times New Roman" w:cs="Times New Roman"/>
          <w:sz w:val="28"/>
          <w:szCs w:val="28"/>
          <w:lang w:eastAsia="ru-RU"/>
        </w:rPr>
        <w:t>Контроль за</w:t>
      </w:r>
      <w:proofErr w:type="gramEnd"/>
      <w:r w:rsidRPr="009138A3">
        <w:rPr>
          <w:rFonts w:ascii="Times New Roman" w:eastAsia="Times New Roman" w:hAnsi="Times New Roman" w:cs="Times New Roman"/>
          <w:sz w:val="28"/>
          <w:szCs w:val="28"/>
          <w:lang w:eastAsia="ru-RU"/>
        </w:rPr>
        <w:t xml:space="preserve"> исполнением настоящего постановления возложить на специалиста 1 категории (бухгалтера) администрации Филимонову Г.И.</w:t>
      </w:r>
    </w:p>
    <w:p w:rsidR="00AA3FC5" w:rsidRPr="009138A3" w:rsidRDefault="00AA3FC5" w:rsidP="00AA3FC5">
      <w:pPr>
        <w:spacing w:after="0" w:line="240" w:lineRule="auto"/>
        <w:jc w:val="both"/>
        <w:rPr>
          <w:rFonts w:ascii="Times New Roman" w:eastAsia="Times New Roman" w:hAnsi="Times New Roman" w:cs="Times New Roman"/>
          <w:sz w:val="28"/>
          <w:szCs w:val="28"/>
          <w:lang w:eastAsia="ru-RU"/>
        </w:rPr>
      </w:pPr>
    </w:p>
    <w:p w:rsidR="00AA3FC5" w:rsidRPr="009138A3" w:rsidRDefault="00AA3FC5" w:rsidP="00AA3FC5">
      <w:pPr>
        <w:spacing w:after="0" w:line="240" w:lineRule="auto"/>
        <w:jc w:val="both"/>
        <w:rPr>
          <w:rFonts w:ascii="Times New Roman" w:eastAsia="Times New Roman" w:hAnsi="Times New Roman" w:cs="Times New Roman"/>
          <w:sz w:val="28"/>
          <w:szCs w:val="28"/>
          <w:lang w:eastAsia="ru-RU"/>
        </w:rPr>
      </w:pPr>
    </w:p>
    <w:p w:rsidR="00AA3FC5" w:rsidRPr="009138A3" w:rsidRDefault="00AA3FC5" w:rsidP="00AA3FC5">
      <w:pPr>
        <w:spacing w:after="0" w:line="240" w:lineRule="auto"/>
        <w:jc w:val="both"/>
        <w:rPr>
          <w:rFonts w:ascii="Times New Roman" w:eastAsia="Times New Roman" w:hAnsi="Times New Roman" w:cs="Times New Roman"/>
          <w:sz w:val="28"/>
          <w:szCs w:val="28"/>
          <w:lang w:eastAsia="ru-RU"/>
        </w:rPr>
      </w:pPr>
      <w:r w:rsidRPr="009138A3">
        <w:rPr>
          <w:rFonts w:ascii="Times New Roman" w:eastAsia="Times New Roman" w:hAnsi="Times New Roman" w:cs="Times New Roman"/>
          <w:sz w:val="28"/>
          <w:szCs w:val="28"/>
          <w:lang w:eastAsia="ru-RU"/>
        </w:rPr>
        <w:tab/>
        <w:t xml:space="preserve">Глава администрации                                            </w:t>
      </w:r>
      <w:proofErr w:type="spellStart"/>
      <w:r w:rsidRPr="009138A3">
        <w:rPr>
          <w:rFonts w:ascii="Times New Roman" w:eastAsia="Times New Roman" w:hAnsi="Times New Roman" w:cs="Times New Roman"/>
          <w:sz w:val="28"/>
          <w:szCs w:val="28"/>
          <w:lang w:eastAsia="ru-RU"/>
        </w:rPr>
        <w:t>И.М.Лихоманенко</w:t>
      </w:r>
      <w:proofErr w:type="spellEnd"/>
    </w:p>
    <w:p w:rsidR="00BA5693" w:rsidRDefault="00BA5693" w:rsidP="00464A65">
      <w:pPr>
        <w:spacing w:after="0" w:line="192" w:lineRule="auto"/>
        <w:jc w:val="both"/>
        <w:rPr>
          <w:rFonts w:ascii="Times New Roman" w:eastAsia="Times New Roman" w:hAnsi="Times New Roman" w:cs="Times New Roman"/>
          <w:sz w:val="28"/>
          <w:szCs w:val="28"/>
          <w:lang w:eastAsia="ru-RU"/>
        </w:rPr>
      </w:pPr>
    </w:p>
    <w:p w:rsidR="00BA5693" w:rsidRDefault="00BA5693" w:rsidP="000B2D3F">
      <w:pPr>
        <w:spacing w:after="0" w:line="192" w:lineRule="auto"/>
        <w:ind w:firstLine="709"/>
        <w:jc w:val="both"/>
        <w:rPr>
          <w:rFonts w:ascii="Times New Roman" w:eastAsia="Times New Roman" w:hAnsi="Times New Roman" w:cs="Times New Roman"/>
          <w:sz w:val="28"/>
          <w:szCs w:val="28"/>
          <w:lang w:eastAsia="ru-RU"/>
        </w:rPr>
      </w:pPr>
    </w:p>
    <w:p w:rsidR="00BA5693" w:rsidRDefault="00BA5693" w:rsidP="000B2D3F">
      <w:pPr>
        <w:spacing w:after="0" w:line="192" w:lineRule="auto"/>
        <w:ind w:firstLine="709"/>
        <w:jc w:val="both"/>
        <w:rPr>
          <w:rFonts w:ascii="Times New Roman" w:eastAsia="Times New Roman" w:hAnsi="Times New Roman" w:cs="Times New Roman"/>
          <w:sz w:val="28"/>
          <w:szCs w:val="28"/>
          <w:lang w:eastAsia="ru-RU"/>
        </w:rPr>
      </w:pPr>
    </w:p>
    <w:p w:rsidR="0052204B" w:rsidRDefault="0052204B" w:rsidP="000B2D3F">
      <w:pPr>
        <w:spacing w:after="0" w:line="192" w:lineRule="auto"/>
        <w:ind w:firstLine="709"/>
        <w:jc w:val="both"/>
        <w:rPr>
          <w:rFonts w:ascii="Times New Roman" w:eastAsia="Times New Roman" w:hAnsi="Times New Roman" w:cs="Times New Roman"/>
          <w:sz w:val="28"/>
          <w:szCs w:val="28"/>
          <w:lang w:eastAsia="ru-RU"/>
        </w:rPr>
      </w:pPr>
    </w:p>
    <w:p w:rsidR="0052204B" w:rsidRPr="000B2D3F" w:rsidRDefault="0052204B" w:rsidP="000B2D3F">
      <w:pPr>
        <w:spacing w:after="0" w:line="192" w:lineRule="auto"/>
        <w:ind w:firstLine="709"/>
        <w:jc w:val="both"/>
        <w:rPr>
          <w:rFonts w:ascii="Times New Roman" w:eastAsia="Times New Roman" w:hAnsi="Times New Roman" w:cs="Times New Roman"/>
          <w:sz w:val="28"/>
          <w:szCs w:val="28"/>
          <w:lang w:eastAsia="ru-RU"/>
        </w:rPr>
      </w:pPr>
    </w:p>
    <w:p w:rsidR="000B2D3F" w:rsidRPr="000B2D3F" w:rsidRDefault="000B2D3F" w:rsidP="000B2D3F">
      <w:pPr>
        <w:spacing w:after="0" w:line="240" w:lineRule="auto"/>
        <w:jc w:val="both"/>
        <w:rPr>
          <w:rFonts w:ascii="Times New Roman" w:eastAsia="Times New Roman" w:hAnsi="Times New Roman" w:cs="Times New Roman"/>
          <w:sz w:val="28"/>
          <w:szCs w:val="28"/>
          <w:lang w:eastAsia="ru-RU"/>
        </w:rPr>
      </w:pPr>
    </w:p>
    <w:p w:rsidR="000B2D3F" w:rsidRPr="000B2D3F" w:rsidRDefault="000B2D3F" w:rsidP="000B2D3F">
      <w:pPr>
        <w:spacing w:after="0" w:line="240" w:lineRule="auto"/>
        <w:jc w:val="center"/>
        <w:rPr>
          <w:rFonts w:ascii="Times New Roman" w:eastAsia="Times New Roman" w:hAnsi="Times New Roman" w:cs="Times New Roman"/>
          <w:sz w:val="28"/>
          <w:szCs w:val="28"/>
          <w:lang w:eastAsia="ru-RU"/>
        </w:rPr>
      </w:pPr>
    </w:p>
    <w:p w:rsidR="00AB03BC" w:rsidRDefault="00AB03BC"/>
    <w:p w:rsidR="00AA3FC5" w:rsidRDefault="00AA3FC5" w:rsidP="00AA3FC5">
      <w:pPr>
        <w:jc w:val="center"/>
      </w:pPr>
      <w:r>
        <w:rPr>
          <w:noProof/>
          <w:sz w:val="24"/>
          <w:szCs w:val="24"/>
          <w:lang w:eastAsia="ru-RU"/>
        </w:rPr>
        <w:drawing>
          <wp:inline distT="0" distB="0" distL="0" distR="0">
            <wp:extent cx="736600" cy="965200"/>
            <wp:effectExtent l="0" t="0" r="6350" b="6350"/>
            <wp:docPr id="6" name="Рисунок 6" descr="Герб ППО (вектор) черная"/>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 descr="Герб ППО (вектор) черная"/>
                    <pic:cNvPicPr>
                      <a:picLocks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736600" cy="965200"/>
                    </a:xfrm>
                    <a:prstGeom prst="rect">
                      <a:avLst/>
                    </a:prstGeom>
                    <a:noFill/>
                    <a:ln>
                      <a:noFill/>
                    </a:ln>
                  </pic:spPr>
                </pic:pic>
              </a:graphicData>
            </a:graphic>
          </wp:inline>
        </w:drawing>
      </w:r>
    </w:p>
    <w:p w:rsidR="00AA3FC5" w:rsidRDefault="00AA3FC5" w:rsidP="00AA3FC5">
      <w:pPr>
        <w:jc w:val="center"/>
      </w:pPr>
    </w:p>
    <w:p w:rsidR="00AA3FC5" w:rsidRDefault="00AA3FC5" w:rsidP="00AA3FC5">
      <w:pPr>
        <w:jc w:val="center"/>
      </w:pPr>
    </w:p>
    <w:p w:rsidR="00AA3FC5" w:rsidRDefault="00AA3FC5" w:rsidP="00AA3FC5">
      <w:pPr>
        <w:jc w:val="center"/>
        <w:rPr>
          <w:b/>
          <w:sz w:val="32"/>
          <w:szCs w:val="32"/>
        </w:rPr>
      </w:pPr>
      <w:r>
        <w:rPr>
          <w:b/>
          <w:sz w:val="32"/>
          <w:szCs w:val="32"/>
        </w:rPr>
        <w:t>КОМИТЕТ МЕСТНОГО САМОУПРАВЛЕНИЯ</w:t>
      </w:r>
    </w:p>
    <w:p w:rsidR="00AA3FC5" w:rsidRPr="00AA3FC5" w:rsidRDefault="00AA3FC5" w:rsidP="00AA3FC5">
      <w:pPr>
        <w:jc w:val="center"/>
        <w:rPr>
          <w:rFonts w:ascii="Times New Roman" w:hAnsi="Times New Roman" w:cs="Times New Roman"/>
          <w:b/>
          <w:sz w:val="32"/>
          <w:szCs w:val="32"/>
        </w:rPr>
      </w:pPr>
      <w:r w:rsidRPr="00AA3FC5">
        <w:rPr>
          <w:rFonts w:ascii="Times New Roman" w:hAnsi="Times New Roman" w:cs="Times New Roman"/>
          <w:b/>
          <w:sz w:val="32"/>
          <w:szCs w:val="32"/>
        </w:rPr>
        <w:lastRenderedPageBreak/>
        <w:t>КИРИЛЛОВСКОГО СЕЛЬСОВЕТА</w:t>
      </w:r>
    </w:p>
    <w:p w:rsidR="00AA3FC5" w:rsidRPr="00AA3FC5" w:rsidRDefault="00AA3FC5" w:rsidP="00AA3FC5">
      <w:pPr>
        <w:ind w:left="-360"/>
        <w:jc w:val="center"/>
        <w:rPr>
          <w:rFonts w:ascii="Times New Roman" w:hAnsi="Times New Roman" w:cs="Times New Roman"/>
          <w:b/>
          <w:sz w:val="32"/>
          <w:szCs w:val="32"/>
        </w:rPr>
      </w:pPr>
      <w:r w:rsidRPr="00AA3FC5">
        <w:rPr>
          <w:rFonts w:ascii="Times New Roman" w:hAnsi="Times New Roman" w:cs="Times New Roman"/>
          <w:b/>
          <w:sz w:val="32"/>
          <w:szCs w:val="32"/>
        </w:rPr>
        <w:t>ЗЕМЕТЧИНСКОГО РАЙОНА ПЕНЗЕНСКОЙ ОБЛАСТИ</w:t>
      </w:r>
    </w:p>
    <w:p w:rsidR="00AA3FC5" w:rsidRPr="00AA3FC5" w:rsidRDefault="00AA3FC5" w:rsidP="00AA3FC5">
      <w:pPr>
        <w:jc w:val="center"/>
        <w:rPr>
          <w:rFonts w:ascii="Times New Roman" w:hAnsi="Times New Roman" w:cs="Times New Roman"/>
          <w:b/>
          <w:sz w:val="32"/>
          <w:szCs w:val="32"/>
        </w:rPr>
      </w:pPr>
      <w:r w:rsidRPr="00AA3FC5">
        <w:rPr>
          <w:rFonts w:ascii="Times New Roman" w:hAnsi="Times New Roman" w:cs="Times New Roman"/>
          <w:b/>
          <w:sz w:val="32"/>
          <w:szCs w:val="32"/>
        </w:rPr>
        <w:t xml:space="preserve">ШЕСТОГО СОЗЫВА </w:t>
      </w:r>
    </w:p>
    <w:p w:rsidR="00AA3FC5" w:rsidRPr="00AA3FC5" w:rsidRDefault="00AA3FC5" w:rsidP="00AA3FC5">
      <w:pPr>
        <w:jc w:val="center"/>
        <w:rPr>
          <w:rFonts w:ascii="Times New Roman" w:hAnsi="Times New Roman" w:cs="Times New Roman"/>
          <w:b/>
          <w:sz w:val="28"/>
          <w:szCs w:val="28"/>
        </w:rPr>
      </w:pPr>
    </w:p>
    <w:p w:rsidR="00AA3FC5" w:rsidRPr="00AA3FC5" w:rsidRDefault="00AA3FC5" w:rsidP="00AA3FC5">
      <w:pPr>
        <w:jc w:val="center"/>
        <w:rPr>
          <w:rFonts w:ascii="Times New Roman" w:hAnsi="Times New Roman" w:cs="Times New Roman"/>
          <w:b/>
          <w:sz w:val="28"/>
          <w:szCs w:val="28"/>
        </w:rPr>
      </w:pPr>
      <w:proofErr w:type="gramStart"/>
      <w:r w:rsidRPr="00AA3FC5">
        <w:rPr>
          <w:rFonts w:ascii="Times New Roman" w:hAnsi="Times New Roman" w:cs="Times New Roman"/>
          <w:b/>
          <w:sz w:val="28"/>
          <w:szCs w:val="28"/>
        </w:rPr>
        <w:t>Р</w:t>
      </w:r>
      <w:proofErr w:type="gramEnd"/>
      <w:r w:rsidRPr="00AA3FC5">
        <w:rPr>
          <w:rFonts w:ascii="Times New Roman" w:hAnsi="Times New Roman" w:cs="Times New Roman"/>
          <w:b/>
          <w:sz w:val="28"/>
          <w:szCs w:val="28"/>
        </w:rPr>
        <w:t xml:space="preserve"> Е Ш Е Н И Е</w:t>
      </w:r>
    </w:p>
    <w:p w:rsidR="00AA3FC5" w:rsidRPr="00AA3FC5" w:rsidRDefault="00AA3FC5" w:rsidP="00AA3FC5">
      <w:pPr>
        <w:jc w:val="center"/>
        <w:rPr>
          <w:rFonts w:ascii="Times New Roman" w:hAnsi="Times New Roman" w:cs="Times New Roman"/>
          <w:b/>
          <w:sz w:val="28"/>
          <w:szCs w:val="28"/>
        </w:rPr>
      </w:pPr>
      <w:bookmarkStart w:id="2" w:name="_GoBack"/>
      <w:bookmarkEnd w:id="2"/>
    </w:p>
    <w:tbl>
      <w:tblPr>
        <w:tblpPr w:leftFromText="180" w:rightFromText="180" w:vertAnchor="text" w:horzAnchor="margin" w:tblpXSpec="center" w:tblpY="-53"/>
        <w:tblW w:w="0" w:type="auto"/>
        <w:tblLayout w:type="fixed"/>
        <w:tblCellMar>
          <w:left w:w="0" w:type="dxa"/>
          <w:right w:w="0" w:type="dxa"/>
        </w:tblCellMar>
        <w:tblLook w:val="04A0" w:firstRow="1" w:lastRow="0" w:firstColumn="1" w:lastColumn="0" w:noHBand="0" w:noVBand="1"/>
      </w:tblPr>
      <w:tblGrid>
        <w:gridCol w:w="284"/>
        <w:gridCol w:w="2835"/>
        <w:gridCol w:w="397"/>
        <w:gridCol w:w="1134"/>
      </w:tblGrid>
      <w:tr w:rsidR="00AA3FC5" w:rsidRPr="00AA3FC5" w:rsidTr="00AA3FC5">
        <w:tc>
          <w:tcPr>
            <w:tcW w:w="284" w:type="dxa"/>
            <w:vAlign w:val="bottom"/>
            <w:hideMark/>
          </w:tcPr>
          <w:p w:rsidR="00AA3FC5" w:rsidRPr="00AA3FC5" w:rsidRDefault="00AA3FC5">
            <w:pPr>
              <w:widowControl w:val="0"/>
              <w:rPr>
                <w:rFonts w:ascii="Times New Roman" w:hAnsi="Times New Roman" w:cs="Times New Roman"/>
              </w:rPr>
            </w:pPr>
            <w:r w:rsidRPr="00AA3FC5">
              <w:rPr>
                <w:rFonts w:ascii="Times New Roman" w:hAnsi="Times New Roman" w:cs="Times New Roman"/>
              </w:rPr>
              <w:t>от</w:t>
            </w:r>
          </w:p>
        </w:tc>
        <w:tc>
          <w:tcPr>
            <w:tcW w:w="2835" w:type="dxa"/>
            <w:tcBorders>
              <w:top w:val="nil"/>
              <w:left w:val="nil"/>
              <w:bottom w:val="single" w:sz="6" w:space="0" w:color="auto"/>
              <w:right w:val="nil"/>
            </w:tcBorders>
            <w:hideMark/>
          </w:tcPr>
          <w:p w:rsidR="00AA3FC5" w:rsidRPr="00AA3FC5" w:rsidRDefault="00AA3FC5">
            <w:pPr>
              <w:widowControl w:val="0"/>
              <w:jc w:val="center"/>
              <w:rPr>
                <w:rFonts w:ascii="Times New Roman" w:hAnsi="Times New Roman" w:cs="Times New Roman"/>
                <w:color w:val="000000"/>
              </w:rPr>
            </w:pPr>
            <w:r w:rsidRPr="00AA3FC5">
              <w:rPr>
                <w:rFonts w:ascii="Times New Roman" w:hAnsi="Times New Roman" w:cs="Times New Roman"/>
                <w:color w:val="000000"/>
              </w:rPr>
              <w:t>09.03.2021</w:t>
            </w:r>
          </w:p>
        </w:tc>
        <w:tc>
          <w:tcPr>
            <w:tcW w:w="397" w:type="dxa"/>
            <w:vAlign w:val="bottom"/>
            <w:hideMark/>
          </w:tcPr>
          <w:p w:rsidR="00AA3FC5" w:rsidRPr="00AA3FC5" w:rsidRDefault="00AA3FC5">
            <w:pPr>
              <w:widowControl w:val="0"/>
              <w:jc w:val="center"/>
              <w:rPr>
                <w:rFonts w:ascii="Times New Roman" w:hAnsi="Times New Roman" w:cs="Times New Roman"/>
                <w:color w:val="000000"/>
              </w:rPr>
            </w:pPr>
            <w:r w:rsidRPr="00AA3FC5">
              <w:rPr>
                <w:rFonts w:ascii="Times New Roman" w:hAnsi="Times New Roman" w:cs="Times New Roman"/>
                <w:color w:val="000000"/>
              </w:rPr>
              <w:t>№</w:t>
            </w:r>
          </w:p>
        </w:tc>
        <w:tc>
          <w:tcPr>
            <w:tcW w:w="1134" w:type="dxa"/>
            <w:tcBorders>
              <w:top w:val="nil"/>
              <w:left w:val="nil"/>
              <w:bottom w:val="single" w:sz="6" w:space="0" w:color="auto"/>
              <w:right w:val="nil"/>
            </w:tcBorders>
            <w:hideMark/>
          </w:tcPr>
          <w:p w:rsidR="00AA3FC5" w:rsidRPr="00AA3FC5" w:rsidRDefault="00AA3FC5">
            <w:pPr>
              <w:widowControl w:val="0"/>
              <w:jc w:val="center"/>
              <w:rPr>
                <w:rFonts w:ascii="Times New Roman" w:hAnsi="Times New Roman" w:cs="Times New Roman"/>
                <w:color w:val="000000"/>
              </w:rPr>
            </w:pPr>
            <w:r w:rsidRPr="00AA3FC5">
              <w:rPr>
                <w:rFonts w:ascii="Times New Roman" w:hAnsi="Times New Roman" w:cs="Times New Roman"/>
                <w:color w:val="000000"/>
              </w:rPr>
              <w:t>2-36/6</w:t>
            </w:r>
          </w:p>
        </w:tc>
      </w:tr>
      <w:tr w:rsidR="00AA3FC5" w:rsidRPr="00AA3FC5" w:rsidTr="00AA3FC5">
        <w:tc>
          <w:tcPr>
            <w:tcW w:w="4650" w:type="dxa"/>
            <w:gridSpan w:val="4"/>
          </w:tcPr>
          <w:p w:rsidR="00AA3FC5" w:rsidRPr="00AA3FC5" w:rsidRDefault="00AA3FC5">
            <w:pPr>
              <w:jc w:val="center"/>
              <w:rPr>
                <w:rFonts w:ascii="Times New Roman" w:hAnsi="Times New Roman" w:cs="Times New Roman"/>
                <w:sz w:val="10"/>
              </w:rPr>
            </w:pPr>
          </w:p>
          <w:p w:rsidR="00AA3FC5" w:rsidRPr="00AA3FC5" w:rsidRDefault="00AA3FC5">
            <w:pPr>
              <w:widowControl w:val="0"/>
              <w:jc w:val="center"/>
              <w:rPr>
                <w:rFonts w:ascii="Times New Roman" w:hAnsi="Times New Roman" w:cs="Times New Roman"/>
              </w:rPr>
            </w:pPr>
            <w:r w:rsidRPr="00AA3FC5">
              <w:rPr>
                <w:rFonts w:ascii="Times New Roman" w:hAnsi="Times New Roman" w:cs="Times New Roman"/>
              </w:rPr>
              <w:t xml:space="preserve">с. </w:t>
            </w:r>
            <w:proofErr w:type="spellStart"/>
            <w:r w:rsidRPr="00AA3FC5">
              <w:rPr>
                <w:rFonts w:ascii="Times New Roman" w:hAnsi="Times New Roman" w:cs="Times New Roman"/>
              </w:rPr>
              <w:t>Кириллово</w:t>
            </w:r>
            <w:proofErr w:type="spellEnd"/>
          </w:p>
        </w:tc>
      </w:tr>
    </w:tbl>
    <w:p w:rsidR="00AA3FC5" w:rsidRPr="00AA3FC5" w:rsidRDefault="00AA3FC5" w:rsidP="00AA3FC5">
      <w:pPr>
        <w:spacing w:line="280" w:lineRule="exact"/>
        <w:ind w:firstLine="567"/>
        <w:rPr>
          <w:rFonts w:ascii="Times New Roman" w:hAnsi="Times New Roman" w:cs="Times New Roman"/>
          <w:sz w:val="28"/>
          <w:szCs w:val="20"/>
        </w:rPr>
      </w:pPr>
    </w:p>
    <w:p w:rsidR="00AA3FC5" w:rsidRPr="00AA3FC5" w:rsidRDefault="00AA3FC5" w:rsidP="00AA3FC5">
      <w:pPr>
        <w:jc w:val="center"/>
        <w:rPr>
          <w:rFonts w:ascii="Times New Roman" w:hAnsi="Times New Roman" w:cs="Times New Roman"/>
          <w:b/>
          <w:sz w:val="28"/>
          <w:szCs w:val="28"/>
        </w:rPr>
      </w:pPr>
    </w:p>
    <w:p w:rsidR="00AA3FC5" w:rsidRPr="00AA3FC5" w:rsidRDefault="00AA3FC5" w:rsidP="00AA3FC5">
      <w:pPr>
        <w:jc w:val="center"/>
        <w:rPr>
          <w:rFonts w:ascii="Times New Roman" w:hAnsi="Times New Roman" w:cs="Times New Roman"/>
          <w:b/>
          <w:sz w:val="28"/>
          <w:szCs w:val="28"/>
        </w:rPr>
      </w:pPr>
      <w:r w:rsidRPr="00AA3FC5">
        <w:rPr>
          <w:rFonts w:ascii="Times New Roman" w:hAnsi="Times New Roman" w:cs="Times New Roman"/>
          <w:b/>
          <w:sz w:val="28"/>
          <w:szCs w:val="28"/>
        </w:rPr>
        <w:t xml:space="preserve">О внесении изменений в отдельные решения </w:t>
      </w:r>
    </w:p>
    <w:p w:rsidR="00AA3FC5" w:rsidRPr="00AA3FC5" w:rsidRDefault="00AA3FC5" w:rsidP="00AA3FC5">
      <w:pPr>
        <w:jc w:val="center"/>
        <w:rPr>
          <w:rFonts w:ascii="Times New Roman" w:hAnsi="Times New Roman" w:cs="Times New Roman"/>
          <w:b/>
          <w:sz w:val="28"/>
          <w:szCs w:val="28"/>
        </w:rPr>
      </w:pPr>
      <w:r w:rsidRPr="00AA3FC5">
        <w:rPr>
          <w:rFonts w:ascii="Times New Roman" w:hAnsi="Times New Roman" w:cs="Times New Roman"/>
          <w:b/>
          <w:sz w:val="28"/>
          <w:szCs w:val="28"/>
        </w:rPr>
        <w:t xml:space="preserve">Комитета </w:t>
      </w:r>
      <w:proofErr w:type="spellStart"/>
      <w:r w:rsidRPr="00AA3FC5">
        <w:rPr>
          <w:rFonts w:ascii="Times New Roman" w:hAnsi="Times New Roman" w:cs="Times New Roman"/>
          <w:b/>
          <w:sz w:val="28"/>
          <w:szCs w:val="28"/>
        </w:rPr>
        <w:t>местоного</w:t>
      </w:r>
      <w:proofErr w:type="spellEnd"/>
      <w:r w:rsidRPr="00AA3FC5">
        <w:rPr>
          <w:rFonts w:ascii="Times New Roman" w:hAnsi="Times New Roman" w:cs="Times New Roman"/>
          <w:b/>
          <w:sz w:val="28"/>
          <w:szCs w:val="28"/>
        </w:rPr>
        <w:t xml:space="preserve"> самоуправления Кирилловского сельсовета</w:t>
      </w:r>
    </w:p>
    <w:p w:rsidR="00AA3FC5" w:rsidRPr="00AA3FC5" w:rsidRDefault="00AA3FC5" w:rsidP="00AA3FC5">
      <w:pPr>
        <w:jc w:val="center"/>
        <w:rPr>
          <w:rFonts w:ascii="Times New Roman" w:hAnsi="Times New Roman" w:cs="Times New Roman"/>
          <w:bCs/>
          <w:sz w:val="28"/>
          <w:szCs w:val="28"/>
        </w:rPr>
      </w:pPr>
      <w:r w:rsidRPr="00AA3FC5">
        <w:rPr>
          <w:rFonts w:ascii="Times New Roman" w:hAnsi="Times New Roman" w:cs="Times New Roman"/>
          <w:b/>
          <w:sz w:val="28"/>
          <w:szCs w:val="28"/>
        </w:rPr>
        <w:t xml:space="preserve"> </w:t>
      </w:r>
      <w:proofErr w:type="spellStart"/>
      <w:r w:rsidRPr="00AA3FC5">
        <w:rPr>
          <w:rFonts w:ascii="Times New Roman" w:hAnsi="Times New Roman" w:cs="Times New Roman"/>
          <w:b/>
          <w:sz w:val="28"/>
          <w:szCs w:val="28"/>
        </w:rPr>
        <w:t>Земетчинского</w:t>
      </w:r>
      <w:proofErr w:type="spellEnd"/>
      <w:r w:rsidRPr="00AA3FC5">
        <w:rPr>
          <w:rFonts w:ascii="Times New Roman" w:hAnsi="Times New Roman" w:cs="Times New Roman"/>
          <w:b/>
          <w:sz w:val="28"/>
          <w:szCs w:val="28"/>
        </w:rPr>
        <w:t xml:space="preserve"> района Пензенской области</w:t>
      </w:r>
    </w:p>
    <w:p w:rsidR="00AA3FC5" w:rsidRPr="00AA3FC5" w:rsidRDefault="00AA3FC5" w:rsidP="00AA3FC5">
      <w:pPr>
        <w:jc w:val="both"/>
        <w:rPr>
          <w:rFonts w:ascii="Times New Roman" w:hAnsi="Times New Roman" w:cs="Times New Roman"/>
          <w:bCs/>
          <w:sz w:val="28"/>
          <w:szCs w:val="28"/>
        </w:rPr>
      </w:pPr>
      <w:r w:rsidRPr="00AA3FC5">
        <w:rPr>
          <w:rFonts w:ascii="Times New Roman" w:hAnsi="Times New Roman" w:cs="Times New Roman"/>
          <w:bCs/>
          <w:sz w:val="28"/>
          <w:szCs w:val="28"/>
        </w:rPr>
        <w:t xml:space="preserve">    </w:t>
      </w:r>
    </w:p>
    <w:p w:rsidR="00AA3FC5" w:rsidRPr="00AA3FC5" w:rsidRDefault="00AA3FC5" w:rsidP="00AA3FC5">
      <w:pPr>
        <w:jc w:val="both"/>
        <w:rPr>
          <w:rFonts w:ascii="Times New Roman" w:hAnsi="Times New Roman" w:cs="Times New Roman"/>
          <w:sz w:val="28"/>
          <w:szCs w:val="28"/>
        </w:rPr>
      </w:pPr>
      <w:r w:rsidRPr="00AA3FC5">
        <w:rPr>
          <w:rFonts w:ascii="Times New Roman" w:hAnsi="Times New Roman" w:cs="Times New Roman"/>
          <w:bCs/>
          <w:sz w:val="28"/>
          <w:szCs w:val="28"/>
        </w:rPr>
        <w:t xml:space="preserve"> </w:t>
      </w:r>
      <w:r w:rsidRPr="00AA3FC5">
        <w:rPr>
          <w:rFonts w:ascii="Times New Roman" w:hAnsi="Times New Roman" w:cs="Times New Roman"/>
          <w:bCs/>
          <w:sz w:val="28"/>
          <w:szCs w:val="28"/>
        </w:rPr>
        <w:tab/>
      </w:r>
      <w:r w:rsidRPr="00AA3FC5">
        <w:rPr>
          <w:rFonts w:ascii="Times New Roman" w:hAnsi="Times New Roman" w:cs="Times New Roman"/>
          <w:sz w:val="28"/>
          <w:szCs w:val="28"/>
        </w:rPr>
        <w:t xml:space="preserve">В соответствии с федеральными законами от 06.10.2003 №131-ФЗ «Об общих принципах организации местного самоуправления в Российской Федерации», от 02.03.2007 № 25-ФЗ «О муниципальной службе в Российской Федерации», от 25.12.2008 № 273-ФЗ «О противодействии коррупции», на основании статьи 20 Устава Кирилловского сельсовета </w:t>
      </w:r>
      <w:proofErr w:type="spellStart"/>
      <w:r w:rsidRPr="00AA3FC5">
        <w:rPr>
          <w:rFonts w:ascii="Times New Roman" w:hAnsi="Times New Roman" w:cs="Times New Roman"/>
          <w:sz w:val="28"/>
          <w:szCs w:val="28"/>
        </w:rPr>
        <w:t>Земетчинского</w:t>
      </w:r>
      <w:proofErr w:type="spellEnd"/>
      <w:r w:rsidRPr="00AA3FC5">
        <w:rPr>
          <w:rFonts w:ascii="Times New Roman" w:hAnsi="Times New Roman" w:cs="Times New Roman"/>
          <w:sz w:val="28"/>
          <w:szCs w:val="28"/>
        </w:rPr>
        <w:t xml:space="preserve"> района Пензенской области,</w:t>
      </w:r>
    </w:p>
    <w:p w:rsidR="00AA3FC5" w:rsidRPr="00AA3FC5" w:rsidRDefault="00AA3FC5" w:rsidP="00AA3FC5">
      <w:pPr>
        <w:rPr>
          <w:rFonts w:ascii="Times New Roman" w:hAnsi="Times New Roman" w:cs="Times New Roman"/>
          <w:iCs/>
          <w:spacing w:val="-10"/>
          <w:sz w:val="28"/>
          <w:szCs w:val="28"/>
        </w:rPr>
      </w:pPr>
    </w:p>
    <w:p w:rsidR="00AA3FC5" w:rsidRPr="00AA3FC5" w:rsidRDefault="00AA3FC5" w:rsidP="00AA3FC5">
      <w:pPr>
        <w:jc w:val="center"/>
        <w:rPr>
          <w:rFonts w:ascii="Times New Roman" w:hAnsi="Times New Roman" w:cs="Times New Roman"/>
          <w:b/>
          <w:iCs/>
          <w:spacing w:val="-10"/>
          <w:sz w:val="28"/>
          <w:szCs w:val="28"/>
        </w:rPr>
      </w:pPr>
      <w:r w:rsidRPr="00AA3FC5">
        <w:rPr>
          <w:rFonts w:ascii="Times New Roman" w:hAnsi="Times New Roman" w:cs="Times New Roman"/>
          <w:b/>
          <w:iCs/>
          <w:spacing w:val="-10"/>
          <w:sz w:val="28"/>
          <w:szCs w:val="28"/>
        </w:rPr>
        <w:t>Комитет местного самоуправления Кирилловского сельсовета</w:t>
      </w:r>
    </w:p>
    <w:p w:rsidR="00AA3FC5" w:rsidRPr="00AA3FC5" w:rsidRDefault="00AA3FC5" w:rsidP="00AA3FC5">
      <w:pPr>
        <w:jc w:val="center"/>
        <w:rPr>
          <w:rFonts w:ascii="Times New Roman" w:hAnsi="Times New Roman" w:cs="Times New Roman"/>
          <w:b/>
          <w:sz w:val="28"/>
          <w:szCs w:val="28"/>
        </w:rPr>
      </w:pPr>
      <w:proofErr w:type="spellStart"/>
      <w:r w:rsidRPr="00AA3FC5">
        <w:rPr>
          <w:rFonts w:ascii="Times New Roman" w:hAnsi="Times New Roman" w:cs="Times New Roman"/>
          <w:b/>
          <w:iCs/>
          <w:spacing w:val="-10"/>
          <w:sz w:val="28"/>
          <w:szCs w:val="28"/>
        </w:rPr>
        <w:t>Земетчинского</w:t>
      </w:r>
      <w:proofErr w:type="spellEnd"/>
      <w:r w:rsidRPr="00AA3FC5">
        <w:rPr>
          <w:rFonts w:ascii="Times New Roman" w:hAnsi="Times New Roman" w:cs="Times New Roman"/>
          <w:b/>
          <w:iCs/>
          <w:spacing w:val="-10"/>
          <w:sz w:val="28"/>
          <w:szCs w:val="28"/>
        </w:rPr>
        <w:t xml:space="preserve"> района Пензенской области решил</w:t>
      </w:r>
      <w:r w:rsidRPr="00AA3FC5">
        <w:rPr>
          <w:rFonts w:ascii="Times New Roman" w:hAnsi="Times New Roman" w:cs="Times New Roman"/>
          <w:b/>
          <w:sz w:val="28"/>
          <w:szCs w:val="28"/>
        </w:rPr>
        <w:t>:</w:t>
      </w:r>
    </w:p>
    <w:p w:rsidR="00AA3FC5" w:rsidRPr="00AA3FC5" w:rsidRDefault="00AA3FC5" w:rsidP="00AA3FC5">
      <w:pPr>
        <w:jc w:val="center"/>
        <w:rPr>
          <w:rFonts w:ascii="Times New Roman" w:hAnsi="Times New Roman" w:cs="Times New Roman"/>
          <w:b/>
          <w:sz w:val="28"/>
          <w:szCs w:val="28"/>
        </w:rPr>
      </w:pPr>
    </w:p>
    <w:p w:rsidR="00AA3FC5" w:rsidRPr="00AA3FC5" w:rsidRDefault="00AA3FC5" w:rsidP="00AA3FC5">
      <w:pPr>
        <w:ind w:firstLine="567"/>
        <w:jc w:val="both"/>
        <w:rPr>
          <w:rFonts w:ascii="Times New Roman" w:hAnsi="Times New Roman" w:cs="Times New Roman"/>
          <w:bCs/>
          <w:sz w:val="28"/>
          <w:szCs w:val="28"/>
        </w:rPr>
      </w:pPr>
      <w:r w:rsidRPr="00AA3FC5">
        <w:rPr>
          <w:rFonts w:ascii="Times New Roman" w:hAnsi="Times New Roman" w:cs="Times New Roman"/>
          <w:sz w:val="28"/>
          <w:szCs w:val="28"/>
        </w:rPr>
        <w:t>1.</w:t>
      </w:r>
      <w:r w:rsidRPr="00AA3FC5">
        <w:rPr>
          <w:rFonts w:ascii="Times New Roman" w:hAnsi="Times New Roman" w:cs="Times New Roman"/>
          <w:b/>
          <w:sz w:val="28"/>
          <w:szCs w:val="28"/>
        </w:rPr>
        <w:t xml:space="preserve"> </w:t>
      </w:r>
      <w:proofErr w:type="gramStart"/>
      <w:r w:rsidRPr="00AA3FC5">
        <w:rPr>
          <w:rFonts w:ascii="Times New Roman" w:hAnsi="Times New Roman" w:cs="Times New Roman"/>
          <w:sz w:val="28"/>
          <w:szCs w:val="28"/>
        </w:rPr>
        <w:t xml:space="preserve">Внести в </w:t>
      </w:r>
      <w:r w:rsidRPr="00AA3FC5">
        <w:rPr>
          <w:rFonts w:ascii="Times New Roman" w:hAnsi="Times New Roman" w:cs="Times New Roman"/>
          <w:bCs/>
          <w:sz w:val="28"/>
          <w:szCs w:val="28"/>
        </w:rPr>
        <w:t>решение</w:t>
      </w:r>
      <w:r w:rsidRPr="00AA3FC5">
        <w:rPr>
          <w:rFonts w:ascii="Times New Roman" w:hAnsi="Times New Roman" w:cs="Times New Roman"/>
          <w:sz w:val="28"/>
          <w:szCs w:val="28"/>
        </w:rPr>
        <w:t xml:space="preserve"> Комитета местного самоуправления Кирилловского сельсовета от  23.03.2012 №4-75/4</w:t>
      </w:r>
      <w:r w:rsidRPr="00AA3FC5">
        <w:rPr>
          <w:rFonts w:ascii="Times New Roman" w:hAnsi="Times New Roman" w:cs="Times New Roman"/>
          <w:b/>
          <w:sz w:val="28"/>
          <w:szCs w:val="28"/>
        </w:rPr>
        <w:t xml:space="preserve"> </w:t>
      </w:r>
      <w:r w:rsidRPr="00AA3FC5">
        <w:rPr>
          <w:rFonts w:ascii="Times New Roman" w:hAnsi="Times New Roman" w:cs="Times New Roman"/>
          <w:sz w:val="28"/>
          <w:szCs w:val="28"/>
        </w:rPr>
        <w:t>«О некоторых вопросах, связанных с реализацией</w:t>
      </w:r>
      <w:r w:rsidRPr="00AA3FC5">
        <w:rPr>
          <w:rFonts w:ascii="Times New Roman" w:hAnsi="Times New Roman" w:cs="Times New Roman"/>
          <w:b/>
          <w:sz w:val="28"/>
          <w:szCs w:val="28"/>
        </w:rPr>
        <w:t xml:space="preserve"> </w:t>
      </w:r>
      <w:r w:rsidRPr="00AA3FC5">
        <w:rPr>
          <w:rFonts w:ascii="Times New Roman" w:hAnsi="Times New Roman" w:cs="Times New Roman"/>
          <w:sz w:val="28"/>
          <w:szCs w:val="28"/>
        </w:rPr>
        <w:t>статьи 15 Федерального закона от 02.03.2007 № 25-ФЗ «О муниципальной службе в Российской Федерации»</w:t>
      </w:r>
      <w:r w:rsidRPr="00AA3FC5">
        <w:rPr>
          <w:rFonts w:ascii="Times New Roman" w:hAnsi="Times New Roman" w:cs="Times New Roman"/>
          <w:b/>
          <w:sz w:val="28"/>
          <w:szCs w:val="28"/>
        </w:rPr>
        <w:t xml:space="preserve"> </w:t>
      </w:r>
      <w:r w:rsidRPr="00AA3FC5">
        <w:rPr>
          <w:rFonts w:ascii="Times New Roman" w:hAnsi="Times New Roman" w:cs="Times New Roman"/>
          <w:sz w:val="28"/>
          <w:szCs w:val="28"/>
        </w:rPr>
        <w:t xml:space="preserve">(в редакции решений от </w:t>
      </w:r>
      <w:r w:rsidRPr="00AA3FC5">
        <w:rPr>
          <w:rFonts w:ascii="Times New Roman" w:hAnsi="Times New Roman" w:cs="Times New Roman"/>
          <w:bCs/>
          <w:sz w:val="28"/>
          <w:szCs w:val="28"/>
        </w:rPr>
        <w:t xml:space="preserve">14.05.2012 № 4-72/4, </w:t>
      </w:r>
      <w:r w:rsidRPr="00AA3FC5">
        <w:rPr>
          <w:rFonts w:ascii="Times New Roman" w:hAnsi="Times New Roman" w:cs="Times New Roman"/>
          <w:sz w:val="28"/>
          <w:szCs w:val="28"/>
        </w:rPr>
        <w:t xml:space="preserve">от  25.03.2013  № 3-93/4,  от 16.05.2013 № 3-97/4, от </w:t>
      </w:r>
      <w:r w:rsidRPr="00AA3FC5">
        <w:rPr>
          <w:rFonts w:ascii="Times New Roman" w:hAnsi="Times New Roman" w:cs="Times New Roman"/>
          <w:sz w:val="28"/>
          <w:szCs w:val="28"/>
        </w:rPr>
        <w:lastRenderedPageBreak/>
        <w:t>10.10.2013 № 3-104/4, от 21.08.2014  № 9-122/4, от 25.11.2014 № 5-5/5, от 18.02.2015</w:t>
      </w:r>
      <w:proofErr w:type="gramEnd"/>
      <w:r w:rsidRPr="00AA3FC5">
        <w:rPr>
          <w:rFonts w:ascii="Times New Roman" w:hAnsi="Times New Roman" w:cs="Times New Roman"/>
          <w:sz w:val="28"/>
          <w:szCs w:val="28"/>
        </w:rPr>
        <w:t xml:space="preserve"> № 3-11/5; от 24.10.2017 №2-60/5</w:t>
      </w:r>
      <w:r w:rsidRPr="00AA3FC5">
        <w:rPr>
          <w:rFonts w:ascii="Times New Roman" w:hAnsi="Times New Roman" w:cs="Times New Roman"/>
          <w:bCs/>
          <w:sz w:val="28"/>
          <w:szCs w:val="28"/>
        </w:rPr>
        <w:t xml:space="preserve"> изменение, изложив пункт 3² в следующей редакции:</w:t>
      </w:r>
    </w:p>
    <w:p w:rsidR="00AA3FC5" w:rsidRPr="00AA3FC5" w:rsidRDefault="00AA3FC5" w:rsidP="00AA3FC5">
      <w:pPr>
        <w:autoSpaceDE w:val="0"/>
        <w:autoSpaceDN w:val="0"/>
        <w:adjustRightInd w:val="0"/>
        <w:ind w:firstLine="567"/>
        <w:jc w:val="both"/>
        <w:outlineLvl w:val="1"/>
        <w:rPr>
          <w:rFonts w:ascii="Times New Roman" w:hAnsi="Times New Roman" w:cs="Times New Roman"/>
          <w:sz w:val="28"/>
          <w:szCs w:val="28"/>
        </w:rPr>
      </w:pPr>
      <w:proofErr w:type="gramStart"/>
      <w:r w:rsidRPr="00AA3FC5">
        <w:rPr>
          <w:rFonts w:ascii="Times New Roman" w:hAnsi="Times New Roman" w:cs="Times New Roman"/>
          <w:bCs/>
          <w:sz w:val="28"/>
          <w:szCs w:val="28"/>
        </w:rPr>
        <w:t xml:space="preserve">«3². Представленные в соответствии с Федеральным законом от 03.12.2012 </w:t>
      </w:r>
      <w:r w:rsidRPr="00AA3FC5">
        <w:rPr>
          <w:rFonts w:ascii="Times New Roman" w:hAnsi="Times New Roman" w:cs="Times New Roman"/>
          <w:bCs/>
          <w:sz w:val="28"/>
          <w:szCs w:val="28"/>
        </w:rPr>
        <w:br/>
        <w:t>№ 230-ФЗ «О контроле за соответствием расходов лиц, замещающих государственные должности, и иных лиц их доходам» сведения об источниках получения средств, за счет которых совершены сделки (совершена сделка) по приобретению земельного участка, другого объекта недвижимости, транспортного средства, ценных бумаг (долей участия, паев в уставных (складочных) капиталах организаций), цифровых финансовых активов, цифровой валюты</w:t>
      </w:r>
      <w:proofErr w:type="gramEnd"/>
      <w:r w:rsidRPr="00AA3FC5">
        <w:rPr>
          <w:rFonts w:ascii="Times New Roman" w:hAnsi="Times New Roman" w:cs="Times New Roman"/>
          <w:bCs/>
          <w:sz w:val="28"/>
          <w:szCs w:val="28"/>
        </w:rPr>
        <w:t xml:space="preserve">, </w:t>
      </w:r>
      <w:proofErr w:type="gramStart"/>
      <w:r w:rsidRPr="00AA3FC5">
        <w:rPr>
          <w:rFonts w:ascii="Times New Roman" w:hAnsi="Times New Roman" w:cs="Times New Roman"/>
          <w:bCs/>
          <w:sz w:val="28"/>
          <w:szCs w:val="28"/>
        </w:rPr>
        <w:t xml:space="preserve">если общая сумма таких сделок превышает общий доход лица, замещающего (занимающего) должность, включенную в перечень, предусмотренный пунктом 2 настоящего Решения, и его супруги (супруга) за три последних года, предшествующих отчетному периоду, размещаются в информационно-телекоммуникационной сети «Интернет» на официальном сайте органа местного самоуправления  Кирилловского сельсовета </w:t>
      </w:r>
      <w:proofErr w:type="spellStart"/>
      <w:r w:rsidRPr="00AA3FC5">
        <w:rPr>
          <w:rFonts w:ascii="Times New Roman" w:hAnsi="Times New Roman" w:cs="Times New Roman"/>
          <w:bCs/>
          <w:sz w:val="28"/>
          <w:szCs w:val="28"/>
        </w:rPr>
        <w:t>Земетчинского</w:t>
      </w:r>
      <w:proofErr w:type="spellEnd"/>
      <w:r w:rsidRPr="00AA3FC5">
        <w:rPr>
          <w:rFonts w:ascii="Times New Roman" w:hAnsi="Times New Roman" w:cs="Times New Roman"/>
          <w:bCs/>
          <w:sz w:val="28"/>
          <w:szCs w:val="28"/>
        </w:rPr>
        <w:t xml:space="preserve"> района Пензенской области, и предоставляются для опубликования средствам массовой информации в порядке, определяемом нормативными правовыми</w:t>
      </w:r>
      <w:proofErr w:type="gramEnd"/>
      <w:r w:rsidRPr="00AA3FC5">
        <w:rPr>
          <w:rFonts w:ascii="Times New Roman" w:hAnsi="Times New Roman" w:cs="Times New Roman"/>
          <w:bCs/>
          <w:sz w:val="28"/>
          <w:szCs w:val="28"/>
        </w:rPr>
        <w:t xml:space="preserve"> актами Президента Российской Федерации, иными нормативными правовыми актами Российской Федерации, настоящим решением с соблюдением законодательства Российской Федерации о государственной тайне и о защите персональных данных</w:t>
      </w:r>
      <w:proofErr w:type="gramStart"/>
      <w:r w:rsidRPr="00AA3FC5">
        <w:rPr>
          <w:rFonts w:ascii="Times New Roman" w:hAnsi="Times New Roman" w:cs="Times New Roman"/>
          <w:sz w:val="28"/>
          <w:szCs w:val="28"/>
        </w:rPr>
        <w:t>.».</w:t>
      </w:r>
      <w:proofErr w:type="gramEnd"/>
    </w:p>
    <w:p w:rsidR="00AA3FC5" w:rsidRPr="00AA3FC5" w:rsidRDefault="00AA3FC5" w:rsidP="00AA3FC5">
      <w:pPr>
        <w:autoSpaceDE w:val="0"/>
        <w:autoSpaceDN w:val="0"/>
        <w:adjustRightInd w:val="0"/>
        <w:ind w:firstLine="539"/>
        <w:jc w:val="both"/>
        <w:outlineLvl w:val="1"/>
        <w:rPr>
          <w:rFonts w:ascii="Times New Roman" w:hAnsi="Times New Roman" w:cs="Times New Roman"/>
          <w:sz w:val="28"/>
          <w:szCs w:val="28"/>
        </w:rPr>
      </w:pPr>
      <w:r w:rsidRPr="00AA3FC5">
        <w:rPr>
          <w:rFonts w:ascii="Times New Roman" w:hAnsi="Times New Roman" w:cs="Times New Roman"/>
          <w:bCs/>
          <w:sz w:val="28"/>
          <w:szCs w:val="28"/>
        </w:rPr>
        <w:t xml:space="preserve">2. </w:t>
      </w:r>
      <w:proofErr w:type="gramStart"/>
      <w:r w:rsidRPr="00AA3FC5">
        <w:rPr>
          <w:rFonts w:ascii="Times New Roman" w:hAnsi="Times New Roman" w:cs="Times New Roman"/>
          <w:bCs/>
          <w:sz w:val="28"/>
          <w:szCs w:val="28"/>
        </w:rPr>
        <w:t xml:space="preserve">Внести в Порядок размещения сведений о доходах, расходах, об имуществе и обязательствах имущественного характера муниципальных служащих и членов их семей в информационно-телекоммуникационной сети «Интернет» на официальном сайте органа местного самоуправления и предоставления этих сведений средствам массовой информации для опубликования, утвержденный </w:t>
      </w:r>
      <w:r w:rsidRPr="00AA3FC5">
        <w:rPr>
          <w:rFonts w:ascii="Times New Roman" w:hAnsi="Times New Roman" w:cs="Times New Roman"/>
          <w:sz w:val="28"/>
          <w:szCs w:val="28"/>
        </w:rPr>
        <w:t>решением Комитета местного самоуправления Кирилловского сельсовета от  02.04.2012 №6-70/4</w:t>
      </w:r>
      <w:r w:rsidRPr="00AA3FC5">
        <w:rPr>
          <w:rFonts w:ascii="Times New Roman" w:hAnsi="Times New Roman" w:cs="Times New Roman"/>
          <w:b/>
          <w:sz w:val="28"/>
          <w:szCs w:val="28"/>
        </w:rPr>
        <w:t xml:space="preserve"> </w:t>
      </w:r>
      <w:r w:rsidRPr="00AA3FC5">
        <w:rPr>
          <w:rFonts w:ascii="Times New Roman" w:hAnsi="Times New Roman" w:cs="Times New Roman"/>
          <w:bCs/>
          <w:sz w:val="28"/>
          <w:szCs w:val="28"/>
        </w:rPr>
        <w:t xml:space="preserve"> </w:t>
      </w:r>
      <w:r w:rsidRPr="00AA3FC5">
        <w:rPr>
          <w:rFonts w:ascii="Times New Roman" w:hAnsi="Times New Roman" w:cs="Times New Roman"/>
          <w:sz w:val="28"/>
          <w:szCs w:val="28"/>
        </w:rPr>
        <w:t>«О некоторых вопросах, связанных с реализацией</w:t>
      </w:r>
      <w:r w:rsidRPr="00AA3FC5">
        <w:rPr>
          <w:rFonts w:ascii="Times New Roman" w:hAnsi="Times New Roman" w:cs="Times New Roman"/>
          <w:b/>
          <w:sz w:val="28"/>
          <w:szCs w:val="28"/>
        </w:rPr>
        <w:t xml:space="preserve"> </w:t>
      </w:r>
      <w:r w:rsidRPr="00AA3FC5">
        <w:rPr>
          <w:rFonts w:ascii="Times New Roman" w:hAnsi="Times New Roman" w:cs="Times New Roman"/>
          <w:sz w:val="28"/>
          <w:szCs w:val="28"/>
        </w:rPr>
        <w:t>статьи 15 Федерального закона</w:t>
      </w:r>
      <w:proofErr w:type="gramEnd"/>
      <w:r w:rsidRPr="00AA3FC5">
        <w:rPr>
          <w:rFonts w:ascii="Times New Roman" w:hAnsi="Times New Roman" w:cs="Times New Roman"/>
          <w:sz w:val="28"/>
          <w:szCs w:val="28"/>
        </w:rPr>
        <w:t xml:space="preserve"> от 02.03.2007 № 25-ФЗ «О муниципальной службе в Российской Федерации»</w:t>
      </w:r>
      <w:r w:rsidRPr="00AA3FC5">
        <w:rPr>
          <w:rFonts w:ascii="Times New Roman" w:hAnsi="Times New Roman" w:cs="Times New Roman"/>
          <w:b/>
          <w:sz w:val="28"/>
          <w:szCs w:val="28"/>
        </w:rPr>
        <w:t xml:space="preserve"> </w:t>
      </w:r>
      <w:r w:rsidRPr="00AA3FC5">
        <w:rPr>
          <w:rFonts w:ascii="Times New Roman" w:hAnsi="Times New Roman" w:cs="Times New Roman"/>
          <w:sz w:val="28"/>
          <w:szCs w:val="28"/>
        </w:rPr>
        <w:t>(с последующими изменениями) изменение, изложив подпункт «г» пункта 2 в следующей редакции:</w:t>
      </w:r>
    </w:p>
    <w:p w:rsidR="00AA3FC5" w:rsidRPr="00AA3FC5" w:rsidRDefault="00AA3FC5" w:rsidP="00AA3FC5">
      <w:pPr>
        <w:autoSpaceDE w:val="0"/>
        <w:autoSpaceDN w:val="0"/>
        <w:adjustRightInd w:val="0"/>
        <w:ind w:firstLine="539"/>
        <w:jc w:val="both"/>
        <w:outlineLvl w:val="1"/>
        <w:rPr>
          <w:rFonts w:ascii="Times New Roman" w:hAnsi="Times New Roman" w:cs="Times New Roman"/>
          <w:sz w:val="28"/>
          <w:szCs w:val="28"/>
        </w:rPr>
      </w:pPr>
      <w:proofErr w:type="gramStart"/>
      <w:r w:rsidRPr="00AA3FC5">
        <w:rPr>
          <w:rFonts w:ascii="Times New Roman" w:hAnsi="Times New Roman" w:cs="Times New Roman"/>
          <w:sz w:val="28"/>
          <w:szCs w:val="28"/>
        </w:rPr>
        <w:lastRenderedPageBreak/>
        <w:t>«г) сведения об источниках получения средств, за счет которых совершены сделки (совершена сделка) по приобретению земельного участка, другого объекта недвижимого имущества, транспортного средства, ценных бумаг (долей участия, паев в уставных (складочных) капиталах организаций), цифровых финансовых активов, цифровой валюты, если общая сумма таких сделок (сумма такой сделки) превышает общий доход муниципального служащего и его супруги (супруга) за три последних года, предшествующих</w:t>
      </w:r>
      <w:proofErr w:type="gramEnd"/>
      <w:r w:rsidRPr="00AA3FC5">
        <w:rPr>
          <w:rFonts w:ascii="Times New Roman" w:hAnsi="Times New Roman" w:cs="Times New Roman"/>
          <w:sz w:val="28"/>
          <w:szCs w:val="28"/>
        </w:rPr>
        <w:t xml:space="preserve"> отчетному периоду</w:t>
      </w:r>
      <w:proofErr w:type="gramStart"/>
      <w:r w:rsidRPr="00AA3FC5">
        <w:rPr>
          <w:rFonts w:ascii="Times New Roman" w:hAnsi="Times New Roman" w:cs="Times New Roman"/>
          <w:sz w:val="28"/>
          <w:szCs w:val="28"/>
        </w:rPr>
        <w:t>.».</w:t>
      </w:r>
      <w:proofErr w:type="gramEnd"/>
    </w:p>
    <w:p w:rsidR="00AA3FC5" w:rsidRPr="00AA3FC5" w:rsidRDefault="00AA3FC5" w:rsidP="00AA3FC5">
      <w:pPr>
        <w:autoSpaceDE w:val="0"/>
        <w:autoSpaceDN w:val="0"/>
        <w:adjustRightInd w:val="0"/>
        <w:ind w:firstLine="539"/>
        <w:jc w:val="both"/>
        <w:outlineLvl w:val="1"/>
        <w:rPr>
          <w:rFonts w:ascii="Times New Roman" w:hAnsi="Times New Roman" w:cs="Times New Roman"/>
          <w:sz w:val="28"/>
          <w:szCs w:val="28"/>
        </w:rPr>
      </w:pPr>
      <w:r w:rsidRPr="00AA3FC5">
        <w:rPr>
          <w:rFonts w:ascii="Times New Roman" w:hAnsi="Times New Roman" w:cs="Times New Roman"/>
          <w:sz w:val="28"/>
          <w:szCs w:val="28"/>
        </w:rPr>
        <w:t xml:space="preserve">3. </w:t>
      </w:r>
      <w:proofErr w:type="gramStart"/>
      <w:r w:rsidRPr="00AA3FC5">
        <w:rPr>
          <w:rFonts w:ascii="Times New Roman" w:hAnsi="Times New Roman" w:cs="Times New Roman"/>
          <w:sz w:val="28"/>
          <w:szCs w:val="28"/>
        </w:rPr>
        <w:t xml:space="preserve">Внести в </w:t>
      </w:r>
      <w:r w:rsidRPr="00AA3FC5">
        <w:rPr>
          <w:rFonts w:ascii="Times New Roman" w:hAnsi="Times New Roman" w:cs="Times New Roman"/>
          <w:bCs/>
          <w:sz w:val="28"/>
          <w:szCs w:val="28"/>
        </w:rPr>
        <w:t xml:space="preserve">Порядок размещения сведений о доходах, расходах, об  имуществе и обязательствах имущественного характера лиц, замещающих муниципальные должности, и членов их семей в информационно-телекоммуникационной сети «Интернет» на официальном сайте органа местного самоуправления и предоставления этих сведений средствам массовой информации для опубликования, утвержденный решением Комитета местного самоуправления Кирилловского сельсовета </w:t>
      </w:r>
      <w:proofErr w:type="spellStart"/>
      <w:r w:rsidRPr="00AA3FC5">
        <w:rPr>
          <w:rFonts w:ascii="Times New Roman" w:hAnsi="Times New Roman" w:cs="Times New Roman"/>
          <w:bCs/>
          <w:sz w:val="28"/>
          <w:szCs w:val="28"/>
        </w:rPr>
        <w:t>Земетчинского</w:t>
      </w:r>
      <w:proofErr w:type="spellEnd"/>
      <w:r w:rsidRPr="00AA3FC5">
        <w:rPr>
          <w:rFonts w:ascii="Times New Roman" w:hAnsi="Times New Roman" w:cs="Times New Roman"/>
          <w:bCs/>
          <w:sz w:val="28"/>
          <w:szCs w:val="28"/>
        </w:rPr>
        <w:t xml:space="preserve"> района пензенской области от </w:t>
      </w:r>
      <w:r w:rsidRPr="00AA3FC5">
        <w:rPr>
          <w:rFonts w:ascii="Times New Roman" w:hAnsi="Times New Roman" w:cs="Times New Roman"/>
          <w:sz w:val="28"/>
          <w:szCs w:val="28"/>
        </w:rPr>
        <w:t>24.10.2017 №4-60/5, изменение, изложив подпункт «г</w:t>
      </w:r>
      <w:proofErr w:type="gramEnd"/>
      <w:r w:rsidRPr="00AA3FC5">
        <w:rPr>
          <w:rFonts w:ascii="Times New Roman" w:hAnsi="Times New Roman" w:cs="Times New Roman"/>
          <w:sz w:val="28"/>
          <w:szCs w:val="28"/>
        </w:rPr>
        <w:t>» пункта 2 в следующей редакции:</w:t>
      </w:r>
    </w:p>
    <w:p w:rsidR="00AA3FC5" w:rsidRPr="00AA3FC5" w:rsidRDefault="00AA3FC5" w:rsidP="00AA3FC5">
      <w:pPr>
        <w:autoSpaceDE w:val="0"/>
        <w:autoSpaceDN w:val="0"/>
        <w:adjustRightInd w:val="0"/>
        <w:ind w:firstLine="720"/>
        <w:jc w:val="both"/>
        <w:rPr>
          <w:rFonts w:ascii="Times New Roman" w:hAnsi="Times New Roman" w:cs="Times New Roman"/>
          <w:sz w:val="28"/>
          <w:szCs w:val="28"/>
        </w:rPr>
      </w:pPr>
      <w:proofErr w:type="gramStart"/>
      <w:r w:rsidRPr="00AA3FC5">
        <w:rPr>
          <w:rFonts w:ascii="Times New Roman" w:hAnsi="Times New Roman" w:cs="Times New Roman"/>
          <w:bCs/>
          <w:sz w:val="28"/>
          <w:szCs w:val="28"/>
        </w:rPr>
        <w:t xml:space="preserve">«г) </w:t>
      </w:r>
      <w:r w:rsidRPr="00AA3FC5">
        <w:rPr>
          <w:rFonts w:ascii="Times New Roman" w:hAnsi="Times New Roman" w:cs="Times New Roman"/>
          <w:sz w:val="28"/>
          <w:szCs w:val="28"/>
        </w:rPr>
        <w:t>сведения об источниках получения средств, за счет которых совершены сделки (совершена сделка) по приобретению земельного участка, другого объекта недвижимого имущества, транспортного средства, ценных бумаг (долей участия, паев в уставных (складочных) капиталах организаций), цифровых финансовых активов, цифровой валюты, если общая сумма таких сделок (сумма такой сделки) превышает общий доход лица, замещающего муниципальную должность, и его супруги (супруга) за три последних</w:t>
      </w:r>
      <w:proofErr w:type="gramEnd"/>
      <w:r w:rsidRPr="00AA3FC5">
        <w:rPr>
          <w:rFonts w:ascii="Times New Roman" w:hAnsi="Times New Roman" w:cs="Times New Roman"/>
          <w:sz w:val="28"/>
          <w:szCs w:val="28"/>
        </w:rPr>
        <w:t xml:space="preserve"> года, </w:t>
      </w:r>
      <w:proofErr w:type="gramStart"/>
      <w:r w:rsidRPr="00AA3FC5">
        <w:rPr>
          <w:rFonts w:ascii="Times New Roman" w:hAnsi="Times New Roman" w:cs="Times New Roman"/>
          <w:sz w:val="28"/>
          <w:szCs w:val="28"/>
        </w:rPr>
        <w:t>предшествующих</w:t>
      </w:r>
      <w:proofErr w:type="gramEnd"/>
      <w:r w:rsidRPr="00AA3FC5">
        <w:rPr>
          <w:rFonts w:ascii="Times New Roman" w:hAnsi="Times New Roman" w:cs="Times New Roman"/>
          <w:sz w:val="28"/>
          <w:szCs w:val="28"/>
        </w:rPr>
        <w:t xml:space="preserve"> отчетному периоду.</w:t>
      </w:r>
      <w:r w:rsidRPr="00AA3FC5">
        <w:rPr>
          <w:rFonts w:ascii="Times New Roman" w:hAnsi="Times New Roman" w:cs="Times New Roman"/>
          <w:bCs/>
          <w:sz w:val="28"/>
          <w:szCs w:val="28"/>
        </w:rPr>
        <w:t xml:space="preserve">».   </w:t>
      </w:r>
    </w:p>
    <w:p w:rsidR="00AA3FC5" w:rsidRPr="00AA3FC5" w:rsidRDefault="00AA3FC5" w:rsidP="00AA3FC5">
      <w:pPr>
        <w:autoSpaceDE w:val="0"/>
        <w:autoSpaceDN w:val="0"/>
        <w:adjustRightInd w:val="0"/>
        <w:ind w:firstLine="720"/>
        <w:jc w:val="both"/>
        <w:outlineLvl w:val="0"/>
        <w:rPr>
          <w:rFonts w:ascii="Times New Roman" w:hAnsi="Times New Roman" w:cs="Times New Roman"/>
          <w:sz w:val="28"/>
          <w:szCs w:val="28"/>
        </w:rPr>
      </w:pPr>
      <w:r w:rsidRPr="00AA3FC5">
        <w:rPr>
          <w:rFonts w:ascii="Times New Roman" w:hAnsi="Times New Roman" w:cs="Times New Roman"/>
          <w:sz w:val="28"/>
          <w:szCs w:val="28"/>
        </w:rPr>
        <w:t>4. Опубликовать настоящее решение в информационном бюллетене «Кирилловский вестник».</w:t>
      </w:r>
    </w:p>
    <w:p w:rsidR="00AA3FC5" w:rsidRPr="00AA3FC5" w:rsidRDefault="00AA3FC5" w:rsidP="00AA3FC5">
      <w:pPr>
        <w:ind w:firstLine="720"/>
        <w:jc w:val="both"/>
        <w:rPr>
          <w:rFonts w:ascii="Times New Roman" w:hAnsi="Times New Roman" w:cs="Times New Roman"/>
          <w:sz w:val="28"/>
          <w:szCs w:val="28"/>
        </w:rPr>
      </w:pPr>
      <w:r w:rsidRPr="00AA3FC5">
        <w:rPr>
          <w:rFonts w:ascii="Times New Roman" w:hAnsi="Times New Roman" w:cs="Times New Roman"/>
          <w:sz w:val="28"/>
          <w:szCs w:val="28"/>
        </w:rPr>
        <w:t xml:space="preserve">5. </w:t>
      </w:r>
      <w:r w:rsidRPr="00AA3FC5">
        <w:rPr>
          <w:rFonts w:ascii="Times New Roman" w:hAnsi="Times New Roman" w:cs="Times New Roman"/>
          <w:spacing w:val="-2"/>
          <w:sz w:val="28"/>
          <w:szCs w:val="28"/>
        </w:rPr>
        <w:t xml:space="preserve">Настоящее </w:t>
      </w:r>
      <w:r w:rsidRPr="00AA3FC5">
        <w:rPr>
          <w:rFonts w:ascii="Times New Roman" w:hAnsi="Times New Roman" w:cs="Times New Roman"/>
          <w:sz w:val="28"/>
          <w:szCs w:val="28"/>
        </w:rPr>
        <w:t xml:space="preserve">решение </w:t>
      </w:r>
      <w:r w:rsidRPr="00AA3FC5">
        <w:rPr>
          <w:rFonts w:ascii="Times New Roman" w:hAnsi="Times New Roman" w:cs="Times New Roman"/>
          <w:spacing w:val="-2"/>
          <w:sz w:val="28"/>
          <w:szCs w:val="28"/>
        </w:rPr>
        <w:t xml:space="preserve">вступает в силу на следующий день </w:t>
      </w:r>
      <w:r w:rsidRPr="00AA3FC5">
        <w:rPr>
          <w:rFonts w:ascii="Times New Roman" w:hAnsi="Times New Roman" w:cs="Times New Roman"/>
          <w:sz w:val="28"/>
          <w:szCs w:val="28"/>
        </w:rPr>
        <w:t>после дня его официального опубликования и распространяется на правоотношения, возникшие с 1 января 2021 года.</w:t>
      </w:r>
    </w:p>
    <w:p w:rsidR="00AA3FC5" w:rsidRPr="00AA3FC5" w:rsidRDefault="00AA3FC5" w:rsidP="00AA3FC5">
      <w:pPr>
        <w:ind w:firstLine="720"/>
        <w:jc w:val="both"/>
        <w:rPr>
          <w:rFonts w:ascii="Times New Roman" w:hAnsi="Times New Roman" w:cs="Times New Roman"/>
          <w:sz w:val="28"/>
          <w:szCs w:val="28"/>
        </w:rPr>
      </w:pPr>
      <w:r w:rsidRPr="00AA3FC5">
        <w:rPr>
          <w:rFonts w:ascii="Times New Roman" w:hAnsi="Times New Roman" w:cs="Times New Roman"/>
          <w:sz w:val="28"/>
          <w:szCs w:val="28"/>
        </w:rPr>
        <w:t xml:space="preserve">6. </w:t>
      </w:r>
      <w:proofErr w:type="gramStart"/>
      <w:r w:rsidRPr="00AA3FC5">
        <w:rPr>
          <w:rFonts w:ascii="Times New Roman" w:hAnsi="Times New Roman" w:cs="Times New Roman"/>
          <w:sz w:val="28"/>
          <w:szCs w:val="28"/>
        </w:rPr>
        <w:t>Контроль за</w:t>
      </w:r>
      <w:proofErr w:type="gramEnd"/>
      <w:r w:rsidRPr="00AA3FC5">
        <w:rPr>
          <w:rFonts w:ascii="Times New Roman" w:hAnsi="Times New Roman" w:cs="Times New Roman"/>
          <w:sz w:val="28"/>
          <w:szCs w:val="28"/>
        </w:rPr>
        <w:t xml:space="preserve"> исполнением настоящего решения возложить на </w:t>
      </w:r>
      <w:r w:rsidRPr="00AA3FC5">
        <w:rPr>
          <w:rFonts w:ascii="Times New Roman" w:hAnsi="Times New Roman" w:cs="Times New Roman"/>
          <w:sz w:val="28"/>
          <w:szCs w:val="28"/>
        </w:rPr>
        <w:br/>
        <w:t xml:space="preserve">главу Кирилловского сельсовета. </w:t>
      </w:r>
    </w:p>
    <w:p w:rsidR="00AA3FC5" w:rsidRPr="00AA3FC5" w:rsidRDefault="00AA3FC5" w:rsidP="00AA3FC5">
      <w:pPr>
        <w:rPr>
          <w:rFonts w:ascii="Times New Roman" w:hAnsi="Times New Roman" w:cs="Times New Roman"/>
          <w:sz w:val="28"/>
          <w:szCs w:val="28"/>
        </w:rPr>
      </w:pPr>
    </w:p>
    <w:p w:rsidR="00AA3FC5" w:rsidRPr="00AA3FC5" w:rsidRDefault="00AA3FC5" w:rsidP="00AA3FC5">
      <w:pPr>
        <w:rPr>
          <w:rFonts w:ascii="Times New Roman" w:hAnsi="Times New Roman" w:cs="Times New Roman"/>
          <w:sz w:val="28"/>
          <w:szCs w:val="28"/>
        </w:rPr>
      </w:pPr>
    </w:p>
    <w:p w:rsidR="00AA3FC5" w:rsidRPr="00AA3FC5" w:rsidRDefault="00AA3FC5" w:rsidP="00AA3FC5">
      <w:pPr>
        <w:rPr>
          <w:rFonts w:ascii="Times New Roman" w:hAnsi="Times New Roman" w:cs="Times New Roman"/>
          <w:sz w:val="28"/>
          <w:szCs w:val="28"/>
        </w:rPr>
      </w:pPr>
      <w:r w:rsidRPr="00AA3FC5">
        <w:rPr>
          <w:rFonts w:ascii="Times New Roman" w:hAnsi="Times New Roman" w:cs="Times New Roman"/>
          <w:sz w:val="28"/>
          <w:szCs w:val="28"/>
        </w:rPr>
        <w:lastRenderedPageBreak/>
        <w:t xml:space="preserve">     Глава Кирилловского                                   </w:t>
      </w:r>
      <w:proofErr w:type="spellStart"/>
      <w:r w:rsidRPr="00AA3FC5">
        <w:rPr>
          <w:rFonts w:ascii="Times New Roman" w:hAnsi="Times New Roman" w:cs="Times New Roman"/>
          <w:sz w:val="28"/>
          <w:szCs w:val="28"/>
        </w:rPr>
        <w:t>В.А.Митюшкина</w:t>
      </w:r>
      <w:proofErr w:type="spellEnd"/>
    </w:p>
    <w:p w:rsidR="00AA3FC5" w:rsidRDefault="00AA3FC5" w:rsidP="00AA3FC5">
      <w:pPr>
        <w:rPr>
          <w:sz w:val="28"/>
          <w:szCs w:val="28"/>
        </w:rPr>
      </w:pPr>
    </w:p>
    <w:p w:rsidR="00AA3FC5" w:rsidRDefault="00AA3FC5" w:rsidP="00AA3FC5">
      <w:pPr>
        <w:rPr>
          <w:sz w:val="28"/>
          <w:szCs w:val="28"/>
        </w:rPr>
      </w:pPr>
    </w:p>
    <w:p w:rsidR="00AA3FC5" w:rsidRDefault="00AA3FC5" w:rsidP="00AA3FC5">
      <w:pPr>
        <w:rPr>
          <w:sz w:val="28"/>
          <w:szCs w:val="28"/>
        </w:rPr>
      </w:pPr>
    </w:p>
    <w:p w:rsidR="00AA3FC5" w:rsidRDefault="00AA3FC5" w:rsidP="00AA3FC5">
      <w:pPr>
        <w:rPr>
          <w:sz w:val="28"/>
          <w:szCs w:val="28"/>
        </w:rPr>
      </w:pPr>
    </w:p>
    <w:p w:rsidR="00AA3FC5" w:rsidRDefault="00AA3FC5" w:rsidP="00AA3FC5">
      <w:pPr>
        <w:rPr>
          <w:sz w:val="28"/>
          <w:szCs w:val="28"/>
        </w:rPr>
      </w:pPr>
    </w:p>
    <w:p w:rsidR="00AA3FC5" w:rsidRDefault="00AA3FC5" w:rsidP="00AA3FC5">
      <w:pPr>
        <w:rPr>
          <w:sz w:val="28"/>
          <w:szCs w:val="28"/>
        </w:rPr>
      </w:pPr>
    </w:p>
    <w:p w:rsidR="00AA3FC5" w:rsidRDefault="00AA3FC5" w:rsidP="00AA3FC5">
      <w:pPr>
        <w:rPr>
          <w:sz w:val="20"/>
          <w:szCs w:val="20"/>
        </w:rPr>
      </w:pPr>
    </w:p>
    <w:p w:rsidR="00AB03BC" w:rsidRDefault="00AB03BC"/>
    <w:p w:rsidR="00C3219B" w:rsidRDefault="00C3219B"/>
    <w:p w:rsidR="00C3219B" w:rsidRDefault="00C3219B"/>
    <w:tbl>
      <w:tblPr>
        <w:tblpPr w:leftFromText="180" w:rightFromText="180" w:vertAnchor="text" w:horzAnchor="margin" w:tblpXSpec="center" w:tblpY="-52"/>
        <w:tblW w:w="98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84"/>
        <w:gridCol w:w="3142"/>
        <w:gridCol w:w="3432"/>
      </w:tblGrid>
      <w:tr w:rsidR="00077582" w:rsidRPr="00C3219B" w:rsidTr="00077582">
        <w:trPr>
          <w:trHeight w:val="581"/>
        </w:trPr>
        <w:tc>
          <w:tcPr>
            <w:tcW w:w="3284" w:type="dxa"/>
            <w:tcBorders>
              <w:top w:val="nil"/>
              <w:left w:val="nil"/>
              <w:bottom w:val="nil"/>
              <w:right w:val="nil"/>
            </w:tcBorders>
          </w:tcPr>
          <w:p w:rsidR="00077582" w:rsidRPr="00C3219B" w:rsidRDefault="00077582" w:rsidP="00077582">
            <w:pPr>
              <w:spacing w:after="0" w:line="240" w:lineRule="auto"/>
              <w:rPr>
                <w:rFonts w:ascii="Times New Roman" w:eastAsia="Times New Roman" w:hAnsi="Times New Roman" w:cs="Times New Roman"/>
                <w:sz w:val="24"/>
                <w:szCs w:val="24"/>
                <w:lang w:eastAsia="ru-RU"/>
              </w:rPr>
            </w:pPr>
            <w:r w:rsidRPr="00C3219B">
              <w:rPr>
                <w:rFonts w:ascii="Times New Roman" w:eastAsia="Times New Roman" w:hAnsi="Times New Roman" w:cs="Times New Roman"/>
                <w:sz w:val="24"/>
                <w:szCs w:val="24"/>
                <w:lang w:eastAsia="ru-RU"/>
              </w:rPr>
              <w:t xml:space="preserve">Главный редактор: </w:t>
            </w:r>
          </w:p>
          <w:p w:rsidR="00077582" w:rsidRPr="00C3219B" w:rsidRDefault="00077582" w:rsidP="00077582">
            <w:pPr>
              <w:spacing w:after="0" w:line="240" w:lineRule="auto"/>
              <w:rPr>
                <w:rFonts w:ascii="Times New Roman" w:eastAsia="Times New Roman" w:hAnsi="Times New Roman" w:cs="Times New Roman"/>
                <w:sz w:val="24"/>
                <w:szCs w:val="24"/>
                <w:lang w:eastAsia="ru-RU"/>
              </w:rPr>
            </w:pPr>
            <w:proofErr w:type="spellStart"/>
            <w:r w:rsidRPr="00C3219B">
              <w:rPr>
                <w:rFonts w:ascii="Times New Roman" w:eastAsia="Times New Roman" w:hAnsi="Times New Roman" w:cs="Times New Roman"/>
                <w:sz w:val="24"/>
                <w:szCs w:val="24"/>
                <w:lang w:eastAsia="ru-RU"/>
              </w:rPr>
              <w:t>А.А.Дорожкина</w:t>
            </w:r>
            <w:proofErr w:type="spellEnd"/>
            <w:r w:rsidRPr="00C3219B">
              <w:rPr>
                <w:rFonts w:ascii="Times New Roman" w:eastAsia="Times New Roman" w:hAnsi="Times New Roman" w:cs="Times New Roman"/>
                <w:i/>
                <w:sz w:val="24"/>
                <w:szCs w:val="24"/>
                <w:lang w:eastAsia="ru-RU"/>
              </w:rPr>
              <w:t xml:space="preserve"> </w:t>
            </w:r>
          </w:p>
        </w:tc>
        <w:tc>
          <w:tcPr>
            <w:tcW w:w="3142" w:type="dxa"/>
            <w:vMerge w:val="restart"/>
            <w:tcBorders>
              <w:top w:val="nil"/>
              <w:left w:val="nil"/>
              <w:bottom w:val="nil"/>
              <w:right w:val="nil"/>
            </w:tcBorders>
          </w:tcPr>
          <w:p w:rsidR="00077582" w:rsidRPr="00C3219B" w:rsidRDefault="00077582" w:rsidP="00077582">
            <w:pPr>
              <w:spacing w:after="0" w:line="240" w:lineRule="auto"/>
              <w:jc w:val="both"/>
              <w:rPr>
                <w:rFonts w:ascii="Times New Roman" w:eastAsia="Times New Roman" w:hAnsi="Times New Roman" w:cs="Times New Roman"/>
                <w:sz w:val="24"/>
                <w:szCs w:val="24"/>
                <w:u w:val="single"/>
                <w:lang w:eastAsia="ru-RU"/>
              </w:rPr>
            </w:pPr>
            <w:r w:rsidRPr="00C3219B">
              <w:rPr>
                <w:rFonts w:ascii="Times New Roman" w:eastAsia="Times New Roman" w:hAnsi="Times New Roman" w:cs="Times New Roman"/>
                <w:sz w:val="24"/>
                <w:szCs w:val="24"/>
                <w:u w:val="single"/>
                <w:lang w:eastAsia="ru-RU"/>
              </w:rPr>
              <w:t>Учредитель:</w:t>
            </w:r>
          </w:p>
          <w:p w:rsidR="00077582" w:rsidRPr="00C3219B" w:rsidRDefault="00077582" w:rsidP="00077582">
            <w:pPr>
              <w:widowControl w:val="0"/>
              <w:tabs>
                <w:tab w:val="center" w:pos="4153"/>
                <w:tab w:val="right" w:pos="8306"/>
              </w:tabs>
              <w:spacing w:after="0" w:line="240" w:lineRule="auto"/>
              <w:rPr>
                <w:rFonts w:ascii="Times New Roman" w:eastAsia="Times New Roman" w:hAnsi="Times New Roman" w:cs="Times New Roman"/>
                <w:sz w:val="20"/>
                <w:szCs w:val="20"/>
                <w:lang w:eastAsia="ru-RU"/>
              </w:rPr>
            </w:pPr>
            <w:r w:rsidRPr="00C3219B">
              <w:rPr>
                <w:rFonts w:ascii="Times New Roman" w:eastAsia="Times New Roman" w:hAnsi="Times New Roman" w:cs="Times New Roman"/>
                <w:sz w:val="20"/>
                <w:szCs w:val="20"/>
                <w:lang w:eastAsia="ru-RU"/>
              </w:rPr>
              <w:t>Комитет местного самоуправления Кирилловского сельсовета</w:t>
            </w:r>
          </w:p>
        </w:tc>
        <w:tc>
          <w:tcPr>
            <w:tcW w:w="3432" w:type="dxa"/>
            <w:vMerge w:val="restart"/>
            <w:tcBorders>
              <w:top w:val="nil"/>
              <w:left w:val="nil"/>
              <w:bottom w:val="nil"/>
              <w:right w:val="nil"/>
            </w:tcBorders>
          </w:tcPr>
          <w:p w:rsidR="00077582" w:rsidRPr="00C3219B" w:rsidRDefault="00077582" w:rsidP="00077582">
            <w:pPr>
              <w:spacing w:after="0" w:line="240" w:lineRule="auto"/>
              <w:jc w:val="both"/>
              <w:rPr>
                <w:rFonts w:ascii="Times New Roman" w:eastAsia="Times New Roman" w:hAnsi="Times New Roman" w:cs="Times New Roman"/>
                <w:sz w:val="24"/>
                <w:szCs w:val="24"/>
                <w:u w:val="single"/>
                <w:lang w:eastAsia="ru-RU"/>
              </w:rPr>
            </w:pPr>
            <w:r w:rsidRPr="00C3219B">
              <w:rPr>
                <w:rFonts w:ascii="Times New Roman" w:eastAsia="Times New Roman" w:hAnsi="Times New Roman" w:cs="Times New Roman"/>
                <w:sz w:val="24"/>
                <w:szCs w:val="24"/>
                <w:u w:val="single"/>
                <w:lang w:eastAsia="ru-RU"/>
              </w:rPr>
              <w:t xml:space="preserve">Адрес редакции: </w:t>
            </w:r>
          </w:p>
          <w:p w:rsidR="00077582" w:rsidRPr="00C3219B" w:rsidRDefault="00077582" w:rsidP="00077582">
            <w:pPr>
              <w:widowControl w:val="0"/>
              <w:tabs>
                <w:tab w:val="center" w:pos="4153"/>
                <w:tab w:val="right" w:pos="8306"/>
              </w:tabs>
              <w:spacing w:after="0" w:line="240" w:lineRule="auto"/>
              <w:rPr>
                <w:rFonts w:ascii="Times New Roman" w:eastAsia="Times New Roman" w:hAnsi="Times New Roman" w:cs="Times New Roman"/>
                <w:sz w:val="20"/>
                <w:szCs w:val="20"/>
                <w:lang w:eastAsia="ru-RU"/>
              </w:rPr>
            </w:pPr>
            <w:r w:rsidRPr="00C3219B">
              <w:rPr>
                <w:rFonts w:ascii="Times New Roman" w:eastAsia="Times New Roman" w:hAnsi="Times New Roman" w:cs="Times New Roman"/>
                <w:sz w:val="20"/>
                <w:szCs w:val="20"/>
                <w:lang w:eastAsia="ru-RU"/>
              </w:rPr>
              <w:t xml:space="preserve">442026 </w:t>
            </w:r>
            <w:proofErr w:type="spellStart"/>
            <w:r w:rsidRPr="00C3219B">
              <w:rPr>
                <w:rFonts w:ascii="Times New Roman" w:eastAsia="Times New Roman" w:hAnsi="Times New Roman" w:cs="Times New Roman"/>
                <w:sz w:val="20"/>
                <w:szCs w:val="20"/>
                <w:lang w:eastAsia="ru-RU"/>
              </w:rPr>
              <w:t>с</w:t>
            </w:r>
            <w:proofErr w:type="gramStart"/>
            <w:r w:rsidRPr="00C3219B">
              <w:rPr>
                <w:rFonts w:ascii="Times New Roman" w:eastAsia="Times New Roman" w:hAnsi="Times New Roman" w:cs="Times New Roman"/>
                <w:sz w:val="20"/>
                <w:szCs w:val="20"/>
                <w:lang w:eastAsia="ru-RU"/>
              </w:rPr>
              <w:t>.К</w:t>
            </w:r>
            <w:proofErr w:type="gramEnd"/>
            <w:r w:rsidRPr="00C3219B">
              <w:rPr>
                <w:rFonts w:ascii="Times New Roman" w:eastAsia="Times New Roman" w:hAnsi="Times New Roman" w:cs="Times New Roman"/>
                <w:sz w:val="20"/>
                <w:szCs w:val="20"/>
                <w:lang w:eastAsia="ru-RU"/>
              </w:rPr>
              <w:t>ириллово</w:t>
            </w:r>
            <w:proofErr w:type="spellEnd"/>
            <w:r w:rsidRPr="00C3219B">
              <w:rPr>
                <w:rFonts w:ascii="Times New Roman" w:eastAsia="Times New Roman" w:hAnsi="Times New Roman" w:cs="Times New Roman"/>
                <w:sz w:val="20"/>
                <w:szCs w:val="20"/>
                <w:lang w:eastAsia="ru-RU"/>
              </w:rPr>
              <w:t xml:space="preserve"> ул.Садовая-2а  </w:t>
            </w:r>
            <w:proofErr w:type="spellStart"/>
            <w:r w:rsidRPr="00C3219B">
              <w:rPr>
                <w:rFonts w:ascii="Times New Roman" w:eastAsia="Times New Roman" w:hAnsi="Times New Roman" w:cs="Times New Roman"/>
                <w:sz w:val="20"/>
                <w:szCs w:val="20"/>
                <w:lang w:eastAsia="ru-RU"/>
              </w:rPr>
              <w:t>Земетчинского</w:t>
            </w:r>
            <w:proofErr w:type="spellEnd"/>
            <w:r w:rsidRPr="00C3219B">
              <w:rPr>
                <w:rFonts w:ascii="Times New Roman" w:eastAsia="Times New Roman" w:hAnsi="Times New Roman" w:cs="Times New Roman"/>
                <w:sz w:val="20"/>
                <w:szCs w:val="20"/>
                <w:lang w:eastAsia="ru-RU"/>
              </w:rPr>
              <w:t xml:space="preserve"> района Пензенской области</w:t>
            </w:r>
          </w:p>
        </w:tc>
      </w:tr>
      <w:tr w:rsidR="00077582" w:rsidRPr="00C3219B" w:rsidTr="00077582">
        <w:trPr>
          <w:trHeight w:val="421"/>
        </w:trPr>
        <w:tc>
          <w:tcPr>
            <w:tcW w:w="3284" w:type="dxa"/>
            <w:tcBorders>
              <w:top w:val="nil"/>
              <w:left w:val="nil"/>
              <w:bottom w:val="nil"/>
              <w:right w:val="nil"/>
            </w:tcBorders>
          </w:tcPr>
          <w:p w:rsidR="00077582" w:rsidRPr="00C3219B" w:rsidRDefault="00077582" w:rsidP="00077582">
            <w:pPr>
              <w:spacing w:after="0" w:line="240" w:lineRule="auto"/>
              <w:rPr>
                <w:rFonts w:ascii="Times New Roman" w:eastAsia="Times New Roman" w:hAnsi="Times New Roman" w:cs="Times New Roman"/>
                <w:sz w:val="24"/>
                <w:szCs w:val="24"/>
                <w:lang w:eastAsia="ru-RU"/>
              </w:rPr>
            </w:pPr>
            <w:r w:rsidRPr="00C3219B">
              <w:rPr>
                <w:rFonts w:ascii="Times New Roman" w:eastAsia="Times New Roman" w:hAnsi="Times New Roman" w:cs="Times New Roman"/>
                <w:sz w:val="24"/>
                <w:szCs w:val="24"/>
                <w:lang w:eastAsia="ru-RU"/>
              </w:rPr>
              <w:t>«Бесплатно»</w:t>
            </w:r>
          </w:p>
          <w:p w:rsidR="00077582" w:rsidRPr="00C3219B" w:rsidRDefault="00077582" w:rsidP="00077582">
            <w:pPr>
              <w:spacing w:after="0" w:line="240" w:lineRule="auto"/>
              <w:rPr>
                <w:rFonts w:ascii="Times New Roman" w:eastAsia="Times New Roman" w:hAnsi="Times New Roman" w:cs="Times New Roman"/>
                <w:sz w:val="24"/>
                <w:szCs w:val="24"/>
                <w:u w:val="single"/>
                <w:lang w:eastAsia="ru-RU"/>
              </w:rPr>
            </w:pPr>
          </w:p>
        </w:tc>
        <w:tc>
          <w:tcPr>
            <w:tcW w:w="0" w:type="auto"/>
            <w:vMerge/>
            <w:tcBorders>
              <w:top w:val="nil"/>
              <w:left w:val="nil"/>
              <w:bottom w:val="nil"/>
              <w:right w:val="nil"/>
            </w:tcBorders>
            <w:vAlign w:val="center"/>
          </w:tcPr>
          <w:p w:rsidR="00077582" w:rsidRPr="00C3219B" w:rsidRDefault="00077582" w:rsidP="00077582">
            <w:pPr>
              <w:spacing w:after="0" w:line="240" w:lineRule="auto"/>
              <w:rPr>
                <w:rFonts w:ascii="Times New Roman" w:eastAsia="Times New Roman" w:hAnsi="Times New Roman" w:cs="Times New Roman"/>
                <w:sz w:val="24"/>
                <w:szCs w:val="24"/>
                <w:lang w:eastAsia="ru-RU"/>
              </w:rPr>
            </w:pPr>
          </w:p>
        </w:tc>
        <w:tc>
          <w:tcPr>
            <w:tcW w:w="0" w:type="auto"/>
            <w:vMerge/>
            <w:tcBorders>
              <w:top w:val="nil"/>
              <w:left w:val="nil"/>
              <w:bottom w:val="nil"/>
              <w:right w:val="nil"/>
            </w:tcBorders>
            <w:vAlign w:val="center"/>
          </w:tcPr>
          <w:p w:rsidR="00077582" w:rsidRPr="00C3219B" w:rsidRDefault="00077582" w:rsidP="00077582">
            <w:pPr>
              <w:spacing w:after="0" w:line="240" w:lineRule="auto"/>
              <w:rPr>
                <w:rFonts w:ascii="Times New Roman" w:eastAsia="Times New Roman" w:hAnsi="Times New Roman" w:cs="Times New Roman"/>
                <w:sz w:val="24"/>
                <w:szCs w:val="24"/>
                <w:lang w:eastAsia="ru-RU"/>
              </w:rPr>
            </w:pPr>
          </w:p>
        </w:tc>
      </w:tr>
      <w:tr w:rsidR="00077582" w:rsidRPr="00C3219B" w:rsidTr="00077582">
        <w:trPr>
          <w:trHeight w:val="102"/>
        </w:trPr>
        <w:tc>
          <w:tcPr>
            <w:tcW w:w="3284" w:type="dxa"/>
            <w:tcBorders>
              <w:top w:val="nil"/>
              <w:left w:val="nil"/>
              <w:bottom w:val="nil"/>
              <w:right w:val="nil"/>
            </w:tcBorders>
          </w:tcPr>
          <w:p w:rsidR="00077582" w:rsidRPr="00C3219B" w:rsidRDefault="00077582" w:rsidP="00077582">
            <w:pPr>
              <w:spacing w:after="0" w:line="240" w:lineRule="auto"/>
              <w:rPr>
                <w:rFonts w:ascii="Times New Roman" w:eastAsia="Times New Roman" w:hAnsi="Times New Roman" w:cs="Times New Roman"/>
                <w:bCs/>
                <w:sz w:val="24"/>
                <w:szCs w:val="24"/>
                <w:lang w:eastAsia="ru-RU"/>
              </w:rPr>
            </w:pPr>
            <w:r w:rsidRPr="00C3219B">
              <w:rPr>
                <w:rFonts w:ascii="Times New Roman" w:eastAsia="Times New Roman" w:hAnsi="Times New Roman" w:cs="Times New Roman"/>
                <w:bCs/>
                <w:sz w:val="24"/>
                <w:szCs w:val="24"/>
                <w:lang w:eastAsia="ru-RU"/>
              </w:rPr>
              <w:t>Тираж  25  экз.</w:t>
            </w:r>
          </w:p>
          <w:p w:rsidR="00077582" w:rsidRPr="00C3219B" w:rsidRDefault="00077582" w:rsidP="00077582">
            <w:pPr>
              <w:spacing w:after="0" w:line="240" w:lineRule="auto"/>
              <w:rPr>
                <w:rFonts w:ascii="Times New Roman" w:eastAsia="Times New Roman" w:hAnsi="Times New Roman" w:cs="Times New Roman"/>
                <w:sz w:val="24"/>
                <w:szCs w:val="24"/>
                <w:u w:val="single"/>
                <w:lang w:eastAsia="ru-RU"/>
              </w:rPr>
            </w:pPr>
            <w:r w:rsidRPr="00C3219B">
              <w:rPr>
                <w:rFonts w:ascii="Times New Roman" w:eastAsia="Times New Roman" w:hAnsi="Times New Roman" w:cs="Times New Roman"/>
                <w:sz w:val="24"/>
                <w:szCs w:val="24"/>
                <w:u w:val="single"/>
                <w:lang w:eastAsia="ru-RU"/>
              </w:rPr>
              <w:t xml:space="preserve">Время подписания в печать: </w:t>
            </w:r>
          </w:p>
          <w:p w:rsidR="00077582" w:rsidRPr="00C3219B" w:rsidRDefault="00077582" w:rsidP="00077582">
            <w:pPr>
              <w:spacing w:after="0" w:line="240" w:lineRule="auto"/>
              <w:rPr>
                <w:rFonts w:ascii="Times New Roman" w:eastAsia="Times New Roman" w:hAnsi="Times New Roman" w:cs="Times New Roman"/>
                <w:i/>
                <w:sz w:val="24"/>
                <w:szCs w:val="24"/>
                <w:lang w:eastAsia="ru-RU"/>
              </w:rPr>
            </w:pPr>
            <w:r w:rsidRPr="00C3219B">
              <w:rPr>
                <w:rFonts w:ascii="Times New Roman" w:eastAsia="Times New Roman" w:hAnsi="Times New Roman" w:cs="Times New Roman"/>
                <w:sz w:val="24"/>
                <w:szCs w:val="24"/>
                <w:lang w:eastAsia="ru-RU"/>
              </w:rPr>
              <w:t>по графику – в 12.00 час</w:t>
            </w:r>
          </w:p>
          <w:p w:rsidR="00077582" w:rsidRPr="00C3219B" w:rsidRDefault="00077582" w:rsidP="00077582">
            <w:pPr>
              <w:spacing w:after="0" w:line="240" w:lineRule="auto"/>
              <w:rPr>
                <w:rFonts w:ascii="Times New Roman" w:eastAsia="Times New Roman" w:hAnsi="Times New Roman" w:cs="Times New Roman"/>
                <w:i/>
                <w:sz w:val="24"/>
                <w:szCs w:val="24"/>
                <w:lang w:eastAsia="ru-RU"/>
              </w:rPr>
            </w:pPr>
            <w:r w:rsidRPr="00C3219B">
              <w:rPr>
                <w:rFonts w:ascii="Times New Roman" w:eastAsia="Times New Roman" w:hAnsi="Times New Roman" w:cs="Times New Roman"/>
                <w:sz w:val="24"/>
                <w:szCs w:val="24"/>
                <w:lang w:eastAsia="ru-RU"/>
              </w:rPr>
              <w:t>фактически – в 12.00 час</w:t>
            </w:r>
          </w:p>
          <w:p w:rsidR="00077582" w:rsidRPr="00C3219B" w:rsidRDefault="00077582" w:rsidP="00077582">
            <w:pPr>
              <w:spacing w:after="0" w:line="240" w:lineRule="auto"/>
              <w:rPr>
                <w:rFonts w:ascii="Times New Roman" w:eastAsia="Times New Roman" w:hAnsi="Times New Roman" w:cs="Times New Roman"/>
                <w:bCs/>
                <w:sz w:val="24"/>
                <w:szCs w:val="24"/>
                <w:u w:val="single"/>
                <w:lang w:eastAsia="ru-RU"/>
              </w:rPr>
            </w:pPr>
          </w:p>
        </w:tc>
        <w:tc>
          <w:tcPr>
            <w:tcW w:w="3142" w:type="dxa"/>
            <w:tcBorders>
              <w:top w:val="nil"/>
              <w:left w:val="nil"/>
              <w:bottom w:val="nil"/>
              <w:right w:val="nil"/>
            </w:tcBorders>
          </w:tcPr>
          <w:p w:rsidR="00077582" w:rsidRPr="00C3219B" w:rsidRDefault="00077582" w:rsidP="00077582">
            <w:pPr>
              <w:spacing w:after="0" w:line="240" w:lineRule="atLeast"/>
              <w:rPr>
                <w:rFonts w:ascii="Times New Roman" w:eastAsia="Times New Roman" w:hAnsi="Times New Roman" w:cs="Times New Roman"/>
                <w:sz w:val="24"/>
                <w:szCs w:val="24"/>
                <w:u w:val="single"/>
                <w:lang w:eastAsia="ru-RU"/>
              </w:rPr>
            </w:pPr>
            <w:r w:rsidRPr="00C3219B">
              <w:rPr>
                <w:rFonts w:ascii="Times New Roman" w:eastAsia="Times New Roman" w:hAnsi="Times New Roman" w:cs="Times New Roman"/>
                <w:sz w:val="24"/>
                <w:szCs w:val="24"/>
                <w:u w:val="single"/>
                <w:lang w:eastAsia="ru-RU"/>
              </w:rPr>
              <w:t xml:space="preserve">Отпечатано: </w:t>
            </w:r>
          </w:p>
          <w:p w:rsidR="00077582" w:rsidRPr="00C3219B" w:rsidRDefault="00077582" w:rsidP="00077582">
            <w:pPr>
              <w:widowControl w:val="0"/>
              <w:tabs>
                <w:tab w:val="center" w:pos="4153"/>
                <w:tab w:val="right" w:pos="8306"/>
              </w:tabs>
              <w:spacing w:after="0" w:line="240" w:lineRule="atLeast"/>
              <w:rPr>
                <w:rFonts w:ascii="Times New Roman" w:eastAsia="Times New Roman" w:hAnsi="Times New Roman" w:cs="Times New Roman"/>
                <w:sz w:val="20"/>
                <w:szCs w:val="20"/>
                <w:lang w:eastAsia="ru-RU"/>
              </w:rPr>
            </w:pPr>
            <w:r w:rsidRPr="00C3219B">
              <w:rPr>
                <w:rFonts w:ascii="Times New Roman" w:eastAsia="Times New Roman" w:hAnsi="Times New Roman" w:cs="Times New Roman"/>
                <w:sz w:val="20"/>
                <w:szCs w:val="20"/>
                <w:lang w:eastAsia="ru-RU"/>
              </w:rPr>
              <w:t xml:space="preserve">442026 </w:t>
            </w:r>
            <w:proofErr w:type="spellStart"/>
            <w:r w:rsidRPr="00C3219B">
              <w:rPr>
                <w:rFonts w:ascii="Times New Roman" w:eastAsia="Times New Roman" w:hAnsi="Times New Roman" w:cs="Times New Roman"/>
                <w:sz w:val="20"/>
                <w:szCs w:val="20"/>
                <w:lang w:eastAsia="ru-RU"/>
              </w:rPr>
              <w:t>с</w:t>
            </w:r>
            <w:proofErr w:type="gramStart"/>
            <w:r w:rsidRPr="00C3219B">
              <w:rPr>
                <w:rFonts w:ascii="Times New Roman" w:eastAsia="Times New Roman" w:hAnsi="Times New Roman" w:cs="Times New Roman"/>
                <w:sz w:val="20"/>
                <w:szCs w:val="20"/>
                <w:lang w:eastAsia="ru-RU"/>
              </w:rPr>
              <w:t>.К</w:t>
            </w:r>
            <w:proofErr w:type="gramEnd"/>
            <w:r w:rsidRPr="00C3219B">
              <w:rPr>
                <w:rFonts w:ascii="Times New Roman" w:eastAsia="Times New Roman" w:hAnsi="Times New Roman" w:cs="Times New Roman"/>
                <w:sz w:val="20"/>
                <w:szCs w:val="20"/>
                <w:lang w:eastAsia="ru-RU"/>
              </w:rPr>
              <w:t>ириллово</w:t>
            </w:r>
            <w:proofErr w:type="spellEnd"/>
            <w:r w:rsidRPr="00C3219B">
              <w:rPr>
                <w:rFonts w:ascii="Times New Roman" w:eastAsia="Times New Roman" w:hAnsi="Times New Roman" w:cs="Times New Roman"/>
                <w:sz w:val="20"/>
                <w:szCs w:val="20"/>
                <w:lang w:eastAsia="ru-RU"/>
              </w:rPr>
              <w:t xml:space="preserve"> ул.Садовая-2а  </w:t>
            </w:r>
            <w:proofErr w:type="spellStart"/>
            <w:r w:rsidRPr="00C3219B">
              <w:rPr>
                <w:rFonts w:ascii="Times New Roman" w:eastAsia="Times New Roman" w:hAnsi="Times New Roman" w:cs="Times New Roman"/>
                <w:sz w:val="20"/>
                <w:szCs w:val="20"/>
                <w:lang w:eastAsia="ru-RU"/>
              </w:rPr>
              <w:t>Земетчинского</w:t>
            </w:r>
            <w:proofErr w:type="spellEnd"/>
            <w:r w:rsidRPr="00C3219B">
              <w:rPr>
                <w:rFonts w:ascii="Times New Roman" w:eastAsia="Times New Roman" w:hAnsi="Times New Roman" w:cs="Times New Roman"/>
                <w:sz w:val="20"/>
                <w:szCs w:val="20"/>
                <w:lang w:eastAsia="ru-RU"/>
              </w:rPr>
              <w:t xml:space="preserve"> района Пензенской области</w:t>
            </w:r>
          </w:p>
        </w:tc>
        <w:tc>
          <w:tcPr>
            <w:tcW w:w="3432" w:type="dxa"/>
            <w:tcBorders>
              <w:top w:val="nil"/>
              <w:left w:val="nil"/>
              <w:bottom w:val="nil"/>
              <w:right w:val="nil"/>
            </w:tcBorders>
          </w:tcPr>
          <w:p w:rsidR="00077582" w:rsidRPr="00C3219B" w:rsidRDefault="00077582" w:rsidP="00077582">
            <w:pPr>
              <w:spacing w:after="0" w:line="240" w:lineRule="auto"/>
              <w:rPr>
                <w:rFonts w:ascii="Times New Roman" w:eastAsia="Times New Roman" w:hAnsi="Times New Roman" w:cs="Times New Roman"/>
                <w:sz w:val="24"/>
                <w:szCs w:val="24"/>
                <w:u w:val="single"/>
                <w:lang w:eastAsia="ru-RU"/>
              </w:rPr>
            </w:pPr>
            <w:r w:rsidRPr="00C3219B">
              <w:rPr>
                <w:rFonts w:ascii="Times New Roman" w:eastAsia="Times New Roman" w:hAnsi="Times New Roman" w:cs="Times New Roman"/>
                <w:sz w:val="24"/>
                <w:szCs w:val="24"/>
                <w:u w:val="single"/>
                <w:lang w:eastAsia="ru-RU"/>
              </w:rPr>
              <w:t xml:space="preserve">Адрес издателя: </w:t>
            </w:r>
          </w:p>
          <w:p w:rsidR="00077582" w:rsidRPr="00C3219B" w:rsidRDefault="00077582" w:rsidP="00077582">
            <w:pPr>
              <w:widowControl w:val="0"/>
              <w:tabs>
                <w:tab w:val="center" w:pos="4153"/>
                <w:tab w:val="right" w:pos="8306"/>
              </w:tabs>
              <w:spacing w:after="0" w:line="240" w:lineRule="auto"/>
              <w:rPr>
                <w:rFonts w:ascii="Times New Roman" w:eastAsia="Times New Roman" w:hAnsi="Times New Roman" w:cs="Times New Roman"/>
                <w:sz w:val="20"/>
                <w:szCs w:val="20"/>
                <w:lang w:eastAsia="ru-RU"/>
              </w:rPr>
            </w:pPr>
            <w:r w:rsidRPr="00C3219B">
              <w:rPr>
                <w:rFonts w:ascii="Times New Roman" w:eastAsia="Times New Roman" w:hAnsi="Times New Roman" w:cs="Times New Roman"/>
                <w:sz w:val="20"/>
                <w:szCs w:val="20"/>
                <w:lang w:eastAsia="ru-RU"/>
              </w:rPr>
              <w:t xml:space="preserve">442026 </w:t>
            </w:r>
            <w:proofErr w:type="spellStart"/>
            <w:r w:rsidRPr="00C3219B">
              <w:rPr>
                <w:rFonts w:ascii="Times New Roman" w:eastAsia="Times New Roman" w:hAnsi="Times New Roman" w:cs="Times New Roman"/>
                <w:sz w:val="20"/>
                <w:szCs w:val="20"/>
                <w:lang w:eastAsia="ru-RU"/>
              </w:rPr>
              <w:t>с</w:t>
            </w:r>
            <w:proofErr w:type="gramStart"/>
            <w:r w:rsidRPr="00C3219B">
              <w:rPr>
                <w:rFonts w:ascii="Times New Roman" w:eastAsia="Times New Roman" w:hAnsi="Times New Roman" w:cs="Times New Roman"/>
                <w:sz w:val="20"/>
                <w:szCs w:val="20"/>
                <w:lang w:eastAsia="ru-RU"/>
              </w:rPr>
              <w:t>.К</w:t>
            </w:r>
            <w:proofErr w:type="gramEnd"/>
            <w:r w:rsidRPr="00C3219B">
              <w:rPr>
                <w:rFonts w:ascii="Times New Roman" w:eastAsia="Times New Roman" w:hAnsi="Times New Roman" w:cs="Times New Roman"/>
                <w:sz w:val="20"/>
                <w:szCs w:val="20"/>
                <w:lang w:eastAsia="ru-RU"/>
              </w:rPr>
              <w:t>ириллово</w:t>
            </w:r>
            <w:proofErr w:type="spellEnd"/>
            <w:r w:rsidRPr="00C3219B">
              <w:rPr>
                <w:rFonts w:ascii="Times New Roman" w:eastAsia="Times New Roman" w:hAnsi="Times New Roman" w:cs="Times New Roman"/>
                <w:sz w:val="20"/>
                <w:szCs w:val="20"/>
                <w:lang w:eastAsia="ru-RU"/>
              </w:rPr>
              <w:t xml:space="preserve"> ул.Садовая-2а  </w:t>
            </w:r>
            <w:proofErr w:type="spellStart"/>
            <w:r w:rsidRPr="00C3219B">
              <w:rPr>
                <w:rFonts w:ascii="Times New Roman" w:eastAsia="Times New Roman" w:hAnsi="Times New Roman" w:cs="Times New Roman"/>
                <w:sz w:val="20"/>
                <w:szCs w:val="20"/>
                <w:lang w:eastAsia="ru-RU"/>
              </w:rPr>
              <w:t>Земетчинского</w:t>
            </w:r>
            <w:proofErr w:type="spellEnd"/>
            <w:r w:rsidRPr="00C3219B">
              <w:rPr>
                <w:rFonts w:ascii="Times New Roman" w:eastAsia="Times New Roman" w:hAnsi="Times New Roman" w:cs="Times New Roman"/>
                <w:sz w:val="20"/>
                <w:szCs w:val="20"/>
                <w:lang w:eastAsia="ru-RU"/>
              </w:rPr>
              <w:t xml:space="preserve"> района Пензенской области</w:t>
            </w:r>
          </w:p>
          <w:p w:rsidR="00077582" w:rsidRPr="00C3219B" w:rsidRDefault="00077582" w:rsidP="00077582">
            <w:pPr>
              <w:spacing w:after="0" w:line="240" w:lineRule="auto"/>
              <w:jc w:val="both"/>
              <w:rPr>
                <w:rFonts w:ascii="Times New Roman" w:eastAsia="Times New Roman" w:hAnsi="Times New Roman" w:cs="Times New Roman"/>
                <w:i/>
                <w:sz w:val="24"/>
                <w:szCs w:val="24"/>
                <w:lang w:eastAsia="ru-RU"/>
              </w:rPr>
            </w:pPr>
          </w:p>
        </w:tc>
      </w:tr>
    </w:tbl>
    <w:p w:rsidR="00C3219B" w:rsidRDefault="00C3219B"/>
    <w:p w:rsidR="00C3219B" w:rsidRDefault="00C3219B"/>
    <w:sectPr w:rsidR="00C3219B">
      <w:footerReference w:type="default" r:id="rId30"/>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B5FAB" w:rsidRDefault="00AB5FAB">
      <w:pPr>
        <w:spacing w:after="0" w:line="240" w:lineRule="auto"/>
      </w:pPr>
      <w:r>
        <w:separator/>
      </w:r>
    </w:p>
  </w:endnote>
  <w:endnote w:type="continuationSeparator" w:id="0">
    <w:p w:rsidR="00AB5FAB" w:rsidRDefault="00AB5FA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1"/>
    <w:family w:val="roman"/>
    <w:notTrueType/>
    <w:pitch w:val="variable"/>
    <w:sig w:usb0="00002000" w:usb1="00000000" w:usb2="00000000" w:usb3="00000000" w:csb0="00000000" w:csb1="00000000"/>
  </w:font>
  <w:font w:name="Cambria">
    <w:panose1 w:val="02040503050406030204"/>
    <w:charset w:val="CC"/>
    <w:family w:val="roman"/>
    <w:pitch w:val="variable"/>
    <w:sig w:usb0="E00006FF" w:usb1="420024FF" w:usb2="02000000" w:usb3="00000000" w:csb0="0000019F" w:csb1="00000000"/>
  </w:font>
  <w:font w:name="Consolas">
    <w:panose1 w:val="020B0609020204030204"/>
    <w:charset w:val="CC"/>
    <w:family w:val="modern"/>
    <w:pitch w:val="fixed"/>
    <w:sig w:usb0="E00006FF" w:usb1="0000FCFF" w:usb2="00000001" w:usb3="00000000" w:csb0="0000019F" w:csb1="00000000"/>
  </w:font>
  <w:font w:name="Lucida Sans Unicode">
    <w:panose1 w:val="020B0602030504020204"/>
    <w:charset w:val="CC"/>
    <w:family w:val="swiss"/>
    <w:pitch w:val="variable"/>
    <w:sig w:usb0="80000AFF" w:usb1="0000396B" w:usb2="00000000" w:usb3="00000000" w:csb0="000000BF" w:csb1="00000000"/>
  </w:font>
  <w:font w:name="Verdana">
    <w:panose1 w:val="020B0604030504040204"/>
    <w:charset w:val="CC"/>
    <w:family w:val="swiss"/>
    <w:pitch w:val="variable"/>
    <w:sig w:usb0="A00006FF" w:usb1="4000205B" w:usb2="00000010" w:usb3="00000000" w:csb0="0000019F" w:csb1="00000000"/>
  </w:font>
  <w:font w:name="StarSymbol">
    <w:altName w:val="Arial Unicode MS"/>
    <w:charset w:val="80"/>
    <w:family w:val="auto"/>
    <w:pitch w:val="default"/>
  </w:font>
  <w:font w:name="Tms Rmn">
    <w:panose1 w:val="02020603040505020304"/>
    <w:charset w:val="00"/>
    <w:family w:val="roman"/>
    <w:notTrueType/>
    <w:pitch w:val="variable"/>
    <w:sig w:usb0="00000003" w:usb1="00000000" w:usb2="00000000" w:usb3="00000000" w:csb0="00000001" w:csb1="00000000"/>
  </w:font>
  <w:font w:name="Times New Roman CYR">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B03BC" w:rsidRDefault="00AB03BC">
    <w:pPr>
      <w:pStyle w:val="af1"/>
      <w:jc w:val="right"/>
    </w:pPr>
    <w:r>
      <w:fldChar w:fldCharType="begin"/>
    </w:r>
    <w:r>
      <w:instrText xml:space="preserve"> PAGE   \* MERGEFORMAT </w:instrText>
    </w:r>
    <w:r>
      <w:fldChar w:fldCharType="separate"/>
    </w:r>
    <w:r w:rsidR="00AA3FC5">
      <w:rPr>
        <w:noProof/>
      </w:rPr>
      <w:t>22</w:t>
    </w:r>
    <w:r>
      <w:fldChar w:fldCharType="end"/>
    </w:r>
  </w:p>
  <w:p w:rsidR="00AB03BC" w:rsidRDefault="00AB03BC">
    <w:pPr>
      <w:pStyle w:val="af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B5FAB" w:rsidRDefault="00AB5FAB">
      <w:pPr>
        <w:spacing w:after="0" w:line="240" w:lineRule="auto"/>
      </w:pPr>
      <w:r>
        <w:separator/>
      </w:r>
    </w:p>
  </w:footnote>
  <w:footnote w:type="continuationSeparator" w:id="0">
    <w:p w:rsidR="00AB5FAB" w:rsidRDefault="00AB5FA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0000002"/>
    <w:multiLevelType w:val="multilevel"/>
    <w:tmpl w:val="00000002"/>
    <w:name w:val="WW8Num15"/>
    <w:lvl w:ilvl="0">
      <w:start w:val="1"/>
      <w:numFmt w:val="decimal"/>
      <w:lvlText w:val="2.%1."/>
      <w:lvlJc w:val="left"/>
      <w:pPr>
        <w:tabs>
          <w:tab w:val="num" w:pos="708"/>
        </w:tabs>
        <w:ind w:left="0" w:firstLine="0"/>
      </w:pPr>
      <w:rPr>
        <w:rFonts w:ascii="Times New Roman" w:eastAsia="Times New Roman" w:hAnsi="Times New Roman" w:cs="Times New Roman"/>
        <w:b w:val="0"/>
        <w:bCs w:val="0"/>
        <w:i w:val="0"/>
        <w:iCs w:val="0"/>
        <w:caps w:val="0"/>
        <w:smallCaps w:val="0"/>
        <w:strike w:val="0"/>
        <w:dstrike w:val="0"/>
        <w:color w:val="000000"/>
        <w:spacing w:val="0"/>
        <w:w w:val="100"/>
        <w:position w:val="0"/>
        <w:sz w:val="28"/>
        <w:szCs w:val="28"/>
        <w:u w:val="none"/>
        <w:vertAlign w:val="baseline"/>
      </w:rPr>
    </w:lvl>
    <w:lvl w:ilvl="1">
      <w:numFmt w:val="decimal"/>
      <w:lvlText w:val="%2"/>
      <w:lvlJc w:val="left"/>
      <w:pPr>
        <w:tabs>
          <w:tab w:val="num" w:pos="0"/>
        </w:tabs>
        <w:ind w:left="0" w:firstLine="0"/>
      </w:pPr>
      <w:rPr>
        <w:rFonts w:cs="Times New Roman"/>
      </w:rPr>
    </w:lvl>
    <w:lvl w:ilvl="2">
      <w:numFmt w:val="decimal"/>
      <w:lvlText w:val="%3"/>
      <w:lvlJc w:val="left"/>
      <w:pPr>
        <w:tabs>
          <w:tab w:val="num" w:pos="0"/>
        </w:tabs>
        <w:ind w:left="0" w:firstLine="0"/>
      </w:pPr>
      <w:rPr>
        <w:rFonts w:cs="Times New Roman"/>
      </w:rPr>
    </w:lvl>
    <w:lvl w:ilvl="3">
      <w:numFmt w:val="decimal"/>
      <w:lvlText w:val="%4"/>
      <w:lvlJc w:val="left"/>
      <w:pPr>
        <w:tabs>
          <w:tab w:val="num" w:pos="0"/>
        </w:tabs>
        <w:ind w:left="0" w:firstLine="0"/>
      </w:pPr>
      <w:rPr>
        <w:rFonts w:cs="Times New Roman"/>
      </w:rPr>
    </w:lvl>
    <w:lvl w:ilvl="4">
      <w:numFmt w:val="decimal"/>
      <w:lvlText w:val="%5"/>
      <w:lvlJc w:val="left"/>
      <w:pPr>
        <w:tabs>
          <w:tab w:val="num" w:pos="0"/>
        </w:tabs>
        <w:ind w:left="0" w:firstLine="0"/>
      </w:pPr>
      <w:rPr>
        <w:rFonts w:cs="Times New Roman"/>
      </w:rPr>
    </w:lvl>
    <w:lvl w:ilvl="5">
      <w:numFmt w:val="decimal"/>
      <w:lvlText w:val="%6"/>
      <w:lvlJc w:val="left"/>
      <w:pPr>
        <w:tabs>
          <w:tab w:val="num" w:pos="0"/>
        </w:tabs>
        <w:ind w:left="0" w:firstLine="0"/>
      </w:pPr>
      <w:rPr>
        <w:rFonts w:cs="Times New Roman"/>
      </w:rPr>
    </w:lvl>
    <w:lvl w:ilvl="6">
      <w:numFmt w:val="decimal"/>
      <w:lvlText w:val="%7"/>
      <w:lvlJc w:val="left"/>
      <w:pPr>
        <w:tabs>
          <w:tab w:val="num" w:pos="0"/>
        </w:tabs>
        <w:ind w:left="0" w:firstLine="0"/>
      </w:pPr>
      <w:rPr>
        <w:rFonts w:cs="Times New Roman"/>
      </w:rPr>
    </w:lvl>
    <w:lvl w:ilvl="7">
      <w:numFmt w:val="decimal"/>
      <w:lvlText w:val="%8"/>
      <w:lvlJc w:val="left"/>
      <w:pPr>
        <w:tabs>
          <w:tab w:val="num" w:pos="0"/>
        </w:tabs>
        <w:ind w:left="0" w:firstLine="0"/>
      </w:pPr>
      <w:rPr>
        <w:rFonts w:cs="Times New Roman"/>
      </w:rPr>
    </w:lvl>
    <w:lvl w:ilvl="8">
      <w:numFmt w:val="decimal"/>
      <w:lvlText w:val="%9"/>
      <w:lvlJc w:val="left"/>
      <w:pPr>
        <w:tabs>
          <w:tab w:val="num" w:pos="0"/>
        </w:tabs>
        <w:ind w:left="0" w:firstLine="0"/>
      </w:pPr>
      <w:rPr>
        <w:rFonts w:cs="Times New Roman"/>
      </w:rPr>
    </w:lvl>
  </w:abstractNum>
  <w:abstractNum w:abstractNumId="2">
    <w:nsid w:val="00000003"/>
    <w:multiLevelType w:val="multilevel"/>
    <w:tmpl w:val="00000003"/>
    <w:name w:val="WW8Num37"/>
    <w:lvl w:ilvl="0">
      <w:start w:val="1"/>
      <w:numFmt w:val="decimal"/>
      <w:lvlText w:val="1.%1."/>
      <w:lvlJc w:val="left"/>
      <w:pPr>
        <w:tabs>
          <w:tab w:val="num" w:pos="1134"/>
        </w:tabs>
        <w:ind w:left="426" w:firstLine="0"/>
      </w:pPr>
      <w:rPr>
        <w:rFonts w:ascii="Times New Roman" w:eastAsia="Times New Roman" w:hAnsi="Times New Roman" w:cs="Times New Roman"/>
        <w:b w:val="0"/>
        <w:bCs w:val="0"/>
        <w:i w:val="0"/>
        <w:iCs w:val="0"/>
        <w:caps w:val="0"/>
        <w:smallCaps w:val="0"/>
        <w:strike w:val="0"/>
        <w:dstrike w:val="0"/>
        <w:color w:val="000000"/>
        <w:spacing w:val="0"/>
        <w:w w:val="100"/>
        <w:position w:val="0"/>
        <w:sz w:val="28"/>
        <w:szCs w:val="28"/>
        <w:u w:val="none"/>
        <w:vertAlign w:val="baseline"/>
      </w:rPr>
    </w:lvl>
    <w:lvl w:ilvl="1">
      <w:numFmt w:val="decimal"/>
      <w:lvlText w:val="%2"/>
      <w:lvlJc w:val="left"/>
      <w:pPr>
        <w:tabs>
          <w:tab w:val="num" w:pos="0"/>
        </w:tabs>
        <w:ind w:left="0" w:firstLine="0"/>
      </w:pPr>
      <w:rPr>
        <w:rFonts w:cs="Times New Roman"/>
      </w:rPr>
    </w:lvl>
    <w:lvl w:ilvl="2">
      <w:numFmt w:val="decimal"/>
      <w:lvlText w:val="%3"/>
      <w:lvlJc w:val="left"/>
      <w:pPr>
        <w:tabs>
          <w:tab w:val="num" w:pos="0"/>
        </w:tabs>
        <w:ind w:left="0" w:firstLine="0"/>
      </w:pPr>
      <w:rPr>
        <w:rFonts w:cs="Times New Roman"/>
      </w:rPr>
    </w:lvl>
    <w:lvl w:ilvl="3">
      <w:numFmt w:val="decimal"/>
      <w:lvlText w:val="%4"/>
      <w:lvlJc w:val="left"/>
      <w:pPr>
        <w:tabs>
          <w:tab w:val="num" w:pos="0"/>
        </w:tabs>
        <w:ind w:left="0" w:firstLine="0"/>
      </w:pPr>
      <w:rPr>
        <w:rFonts w:cs="Times New Roman"/>
      </w:rPr>
    </w:lvl>
    <w:lvl w:ilvl="4">
      <w:numFmt w:val="decimal"/>
      <w:lvlText w:val="%5"/>
      <w:lvlJc w:val="left"/>
      <w:pPr>
        <w:tabs>
          <w:tab w:val="num" w:pos="0"/>
        </w:tabs>
        <w:ind w:left="0" w:firstLine="0"/>
      </w:pPr>
      <w:rPr>
        <w:rFonts w:cs="Times New Roman"/>
      </w:rPr>
    </w:lvl>
    <w:lvl w:ilvl="5">
      <w:numFmt w:val="decimal"/>
      <w:lvlText w:val="%6"/>
      <w:lvlJc w:val="left"/>
      <w:pPr>
        <w:tabs>
          <w:tab w:val="num" w:pos="0"/>
        </w:tabs>
        <w:ind w:left="0" w:firstLine="0"/>
      </w:pPr>
      <w:rPr>
        <w:rFonts w:cs="Times New Roman"/>
      </w:rPr>
    </w:lvl>
    <w:lvl w:ilvl="6">
      <w:numFmt w:val="decimal"/>
      <w:lvlText w:val="%7"/>
      <w:lvlJc w:val="left"/>
      <w:pPr>
        <w:tabs>
          <w:tab w:val="num" w:pos="0"/>
        </w:tabs>
        <w:ind w:left="0" w:firstLine="0"/>
      </w:pPr>
      <w:rPr>
        <w:rFonts w:cs="Times New Roman"/>
      </w:rPr>
    </w:lvl>
    <w:lvl w:ilvl="7">
      <w:numFmt w:val="decimal"/>
      <w:lvlText w:val="%8"/>
      <w:lvlJc w:val="left"/>
      <w:pPr>
        <w:tabs>
          <w:tab w:val="num" w:pos="0"/>
        </w:tabs>
        <w:ind w:left="0" w:firstLine="0"/>
      </w:pPr>
      <w:rPr>
        <w:rFonts w:cs="Times New Roman"/>
      </w:rPr>
    </w:lvl>
    <w:lvl w:ilvl="8">
      <w:numFmt w:val="decimal"/>
      <w:lvlText w:val="%9"/>
      <w:lvlJc w:val="left"/>
      <w:pPr>
        <w:tabs>
          <w:tab w:val="num" w:pos="0"/>
        </w:tabs>
        <w:ind w:left="0" w:firstLine="0"/>
      </w:pPr>
      <w:rPr>
        <w:rFonts w:cs="Times New Roman"/>
      </w:rPr>
    </w:lvl>
  </w:abstractNum>
  <w:abstractNum w:abstractNumId="3">
    <w:nsid w:val="00000017"/>
    <w:multiLevelType w:val="singleLevel"/>
    <w:tmpl w:val="00000017"/>
    <w:name w:val="WW8Num23"/>
    <w:lvl w:ilvl="0">
      <w:start w:val="65535"/>
      <w:numFmt w:val="bullet"/>
      <w:lvlText w:val="■"/>
      <w:lvlJc w:val="left"/>
      <w:pPr>
        <w:tabs>
          <w:tab w:val="num" w:pos="0"/>
        </w:tabs>
        <w:ind w:left="720" w:hanging="360"/>
      </w:pPr>
      <w:rPr>
        <w:rFonts w:ascii="Times New Roman" w:hAnsi="Times New Roman" w:cs="Symbol"/>
        <w:sz w:val="22"/>
        <w:szCs w:val="22"/>
      </w:rPr>
    </w:lvl>
  </w:abstractNum>
  <w:abstractNum w:abstractNumId="4">
    <w:nsid w:val="082E0CE9"/>
    <w:multiLevelType w:val="hybridMultilevel"/>
    <w:tmpl w:val="B8D40B8C"/>
    <w:lvl w:ilvl="0" w:tplc="DCCAB35E">
      <w:start w:val="1"/>
      <w:numFmt w:val="decimal"/>
      <w:lvlText w:val="%1."/>
      <w:lvlJc w:val="left"/>
      <w:pPr>
        <w:ind w:left="7930" w:hanging="1125"/>
      </w:pPr>
      <w:rPr>
        <w:rFonts w:hint="default"/>
      </w:rPr>
    </w:lvl>
    <w:lvl w:ilvl="1" w:tplc="04190019" w:tentative="1">
      <w:start w:val="1"/>
      <w:numFmt w:val="lowerLetter"/>
      <w:lvlText w:val="%2."/>
      <w:lvlJc w:val="left"/>
      <w:pPr>
        <w:ind w:left="7885" w:hanging="360"/>
      </w:pPr>
    </w:lvl>
    <w:lvl w:ilvl="2" w:tplc="0419001B" w:tentative="1">
      <w:start w:val="1"/>
      <w:numFmt w:val="lowerRoman"/>
      <w:lvlText w:val="%3."/>
      <w:lvlJc w:val="right"/>
      <w:pPr>
        <w:ind w:left="8605" w:hanging="180"/>
      </w:pPr>
    </w:lvl>
    <w:lvl w:ilvl="3" w:tplc="0419000F" w:tentative="1">
      <w:start w:val="1"/>
      <w:numFmt w:val="decimal"/>
      <w:lvlText w:val="%4."/>
      <w:lvlJc w:val="left"/>
      <w:pPr>
        <w:ind w:left="9325" w:hanging="360"/>
      </w:pPr>
    </w:lvl>
    <w:lvl w:ilvl="4" w:tplc="04190019" w:tentative="1">
      <w:start w:val="1"/>
      <w:numFmt w:val="lowerLetter"/>
      <w:lvlText w:val="%5."/>
      <w:lvlJc w:val="left"/>
      <w:pPr>
        <w:ind w:left="10045" w:hanging="360"/>
      </w:pPr>
    </w:lvl>
    <w:lvl w:ilvl="5" w:tplc="0419001B" w:tentative="1">
      <w:start w:val="1"/>
      <w:numFmt w:val="lowerRoman"/>
      <w:lvlText w:val="%6."/>
      <w:lvlJc w:val="right"/>
      <w:pPr>
        <w:ind w:left="10765" w:hanging="180"/>
      </w:pPr>
    </w:lvl>
    <w:lvl w:ilvl="6" w:tplc="0419000F" w:tentative="1">
      <w:start w:val="1"/>
      <w:numFmt w:val="decimal"/>
      <w:lvlText w:val="%7."/>
      <w:lvlJc w:val="left"/>
      <w:pPr>
        <w:ind w:left="11485" w:hanging="360"/>
      </w:pPr>
    </w:lvl>
    <w:lvl w:ilvl="7" w:tplc="04190019" w:tentative="1">
      <w:start w:val="1"/>
      <w:numFmt w:val="lowerLetter"/>
      <w:lvlText w:val="%8."/>
      <w:lvlJc w:val="left"/>
      <w:pPr>
        <w:ind w:left="12205" w:hanging="360"/>
      </w:pPr>
    </w:lvl>
    <w:lvl w:ilvl="8" w:tplc="0419001B" w:tentative="1">
      <w:start w:val="1"/>
      <w:numFmt w:val="lowerRoman"/>
      <w:lvlText w:val="%9."/>
      <w:lvlJc w:val="right"/>
      <w:pPr>
        <w:ind w:left="12925" w:hanging="180"/>
      </w:pPr>
    </w:lvl>
  </w:abstractNum>
  <w:abstractNum w:abstractNumId="5">
    <w:nsid w:val="0A114CF9"/>
    <w:multiLevelType w:val="multilevel"/>
    <w:tmpl w:val="648CBB5E"/>
    <w:lvl w:ilvl="0">
      <w:start w:val="1"/>
      <w:numFmt w:val="decimal"/>
      <w:lvlText w:val="%1."/>
      <w:lvlJc w:val="left"/>
      <w:pPr>
        <w:tabs>
          <w:tab w:val="num" w:pos="420"/>
        </w:tabs>
        <w:ind w:left="420" w:hanging="420"/>
      </w:pPr>
      <w:rPr>
        <w:rFonts w:hint="default"/>
      </w:rPr>
    </w:lvl>
    <w:lvl w:ilvl="1">
      <w:start w:val="3"/>
      <w:numFmt w:val="decimal"/>
      <w:lvlText w:val="%1.%2."/>
      <w:lvlJc w:val="left"/>
      <w:pPr>
        <w:tabs>
          <w:tab w:val="num" w:pos="8375"/>
        </w:tabs>
        <w:ind w:left="8375"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6">
    <w:nsid w:val="0B4177FD"/>
    <w:multiLevelType w:val="hybridMultilevel"/>
    <w:tmpl w:val="20EEADCA"/>
    <w:lvl w:ilvl="0" w:tplc="EB06E17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0DAE0B73"/>
    <w:multiLevelType w:val="hybridMultilevel"/>
    <w:tmpl w:val="2FA40240"/>
    <w:lvl w:ilvl="0" w:tplc="04190011">
      <w:start w:val="1"/>
      <w:numFmt w:val="decimal"/>
      <w:lvlText w:val="%1)"/>
      <w:lvlJc w:val="left"/>
      <w:pPr>
        <w:ind w:left="1429" w:hanging="360"/>
      </w:pPr>
    </w:lvl>
    <w:lvl w:ilvl="1" w:tplc="B8042A7A">
      <w:start w:val="1"/>
      <w:numFmt w:val="decimal"/>
      <w:lvlText w:val="%2."/>
      <w:lvlJc w:val="left"/>
      <w:pPr>
        <w:ind w:left="2149"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8">
    <w:nsid w:val="100D6A74"/>
    <w:multiLevelType w:val="hybridMultilevel"/>
    <w:tmpl w:val="A10E1E3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2CE173D"/>
    <w:multiLevelType w:val="hybridMultilevel"/>
    <w:tmpl w:val="3920EE1A"/>
    <w:lvl w:ilvl="0" w:tplc="0419000F">
      <w:start w:val="1"/>
      <w:numFmt w:val="decimal"/>
      <w:lvlText w:val="%1."/>
      <w:lvlJc w:val="left"/>
      <w:pPr>
        <w:ind w:left="1429" w:hanging="360"/>
      </w:pPr>
    </w:lvl>
    <w:lvl w:ilvl="1" w:tplc="CA4E8F58">
      <w:start w:val="1"/>
      <w:numFmt w:val="decimal"/>
      <w:lvlText w:val="%2)"/>
      <w:lvlJc w:val="left"/>
      <w:pPr>
        <w:ind w:left="2809" w:hanging="102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0">
    <w:nsid w:val="166E24C0"/>
    <w:multiLevelType w:val="hybridMultilevel"/>
    <w:tmpl w:val="5210BFB4"/>
    <w:lvl w:ilvl="0" w:tplc="A992F706">
      <w:start w:val="1"/>
      <w:numFmt w:val="decimal"/>
      <w:lvlText w:val="%1."/>
      <w:lvlJc w:val="left"/>
      <w:pPr>
        <w:ind w:left="927" w:hanging="360"/>
      </w:pPr>
      <w:rPr>
        <w:rFonts w:hint="default"/>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1">
    <w:nsid w:val="193828F2"/>
    <w:multiLevelType w:val="hybridMultilevel"/>
    <w:tmpl w:val="89948CE6"/>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nsid w:val="1DD7778E"/>
    <w:multiLevelType w:val="multilevel"/>
    <w:tmpl w:val="0D68CBDC"/>
    <w:lvl w:ilvl="0">
      <w:start w:val="1"/>
      <w:numFmt w:val="decimal"/>
      <w:lvlText w:val="%1."/>
      <w:lvlJc w:val="left"/>
      <w:pPr>
        <w:ind w:left="495" w:hanging="495"/>
      </w:pPr>
      <w:rPr>
        <w:rFonts w:hint="default"/>
      </w:rPr>
    </w:lvl>
    <w:lvl w:ilvl="1">
      <w:start w:val="1"/>
      <w:numFmt w:val="decimal"/>
      <w:lvlText w:val="%1.%2."/>
      <w:lvlJc w:val="left"/>
      <w:pPr>
        <w:ind w:left="1430" w:hanging="720"/>
      </w:pPr>
      <w:rPr>
        <w:rFonts w:hint="default"/>
      </w:rPr>
    </w:lvl>
    <w:lvl w:ilvl="2">
      <w:start w:val="1"/>
      <w:numFmt w:val="decimal"/>
      <w:lvlText w:val="%1.%2.%3."/>
      <w:lvlJc w:val="left"/>
      <w:pPr>
        <w:ind w:left="1410" w:hanging="720"/>
      </w:pPr>
      <w:rPr>
        <w:rFonts w:hint="default"/>
      </w:rPr>
    </w:lvl>
    <w:lvl w:ilvl="3">
      <w:start w:val="1"/>
      <w:numFmt w:val="decimal"/>
      <w:lvlText w:val="%1.%2.%3.%4."/>
      <w:lvlJc w:val="left"/>
      <w:pPr>
        <w:ind w:left="2115" w:hanging="1080"/>
      </w:pPr>
      <w:rPr>
        <w:rFonts w:hint="default"/>
      </w:rPr>
    </w:lvl>
    <w:lvl w:ilvl="4">
      <w:start w:val="1"/>
      <w:numFmt w:val="decimal"/>
      <w:lvlText w:val="%1.%2.%3.%4.%5."/>
      <w:lvlJc w:val="left"/>
      <w:pPr>
        <w:ind w:left="2460" w:hanging="1080"/>
      </w:pPr>
      <w:rPr>
        <w:rFonts w:hint="default"/>
      </w:rPr>
    </w:lvl>
    <w:lvl w:ilvl="5">
      <w:start w:val="1"/>
      <w:numFmt w:val="decimal"/>
      <w:lvlText w:val="%1.%2.%3.%4.%5.%6."/>
      <w:lvlJc w:val="left"/>
      <w:pPr>
        <w:ind w:left="3165" w:hanging="1440"/>
      </w:pPr>
      <w:rPr>
        <w:rFonts w:hint="default"/>
      </w:rPr>
    </w:lvl>
    <w:lvl w:ilvl="6">
      <w:start w:val="1"/>
      <w:numFmt w:val="decimal"/>
      <w:lvlText w:val="%1.%2.%3.%4.%5.%6.%7."/>
      <w:lvlJc w:val="left"/>
      <w:pPr>
        <w:ind w:left="3870" w:hanging="1800"/>
      </w:pPr>
      <w:rPr>
        <w:rFonts w:hint="default"/>
      </w:rPr>
    </w:lvl>
    <w:lvl w:ilvl="7">
      <w:start w:val="1"/>
      <w:numFmt w:val="decimal"/>
      <w:lvlText w:val="%1.%2.%3.%4.%5.%6.%7.%8."/>
      <w:lvlJc w:val="left"/>
      <w:pPr>
        <w:ind w:left="4215" w:hanging="1800"/>
      </w:pPr>
      <w:rPr>
        <w:rFonts w:hint="default"/>
      </w:rPr>
    </w:lvl>
    <w:lvl w:ilvl="8">
      <w:start w:val="1"/>
      <w:numFmt w:val="decimal"/>
      <w:lvlText w:val="%1.%2.%3.%4.%5.%6.%7.%8.%9."/>
      <w:lvlJc w:val="left"/>
      <w:pPr>
        <w:ind w:left="4920" w:hanging="2160"/>
      </w:pPr>
      <w:rPr>
        <w:rFonts w:hint="default"/>
      </w:rPr>
    </w:lvl>
  </w:abstractNum>
  <w:abstractNum w:abstractNumId="13">
    <w:nsid w:val="219E6708"/>
    <w:multiLevelType w:val="hybridMultilevel"/>
    <w:tmpl w:val="F5C2BDD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21A32964"/>
    <w:multiLevelType w:val="hybridMultilevel"/>
    <w:tmpl w:val="3D3CB864"/>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nsid w:val="23610BB8"/>
    <w:multiLevelType w:val="hybridMultilevel"/>
    <w:tmpl w:val="9A8A1106"/>
    <w:lvl w:ilvl="0" w:tplc="04190011">
      <w:start w:val="1"/>
      <w:numFmt w:val="decimal"/>
      <w:lvlText w:val="%1)"/>
      <w:lvlJc w:val="left"/>
      <w:pPr>
        <w:ind w:left="142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6">
    <w:nsid w:val="245A3C34"/>
    <w:multiLevelType w:val="hybridMultilevel"/>
    <w:tmpl w:val="98B83930"/>
    <w:lvl w:ilvl="0" w:tplc="0419000F">
      <w:start w:val="1"/>
      <w:numFmt w:val="decimal"/>
      <w:lvlText w:val="%1."/>
      <w:lvlJc w:val="left"/>
      <w:pPr>
        <w:ind w:left="1429" w:hanging="360"/>
      </w:pPr>
    </w:lvl>
    <w:lvl w:ilvl="1" w:tplc="CA4E8F58">
      <w:start w:val="1"/>
      <w:numFmt w:val="decimal"/>
      <w:lvlText w:val="%2)"/>
      <w:lvlJc w:val="left"/>
      <w:pPr>
        <w:ind w:left="2809" w:hanging="1020"/>
      </w:pPr>
      <w:rPr>
        <w:rFonts w:hint="default"/>
      </w:r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nsid w:val="247B3A80"/>
    <w:multiLevelType w:val="hybridMultilevel"/>
    <w:tmpl w:val="C6EAB27C"/>
    <w:lvl w:ilvl="0" w:tplc="0419000F">
      <w:start w:val="1"/>
      <w:numFmt w:val="decimal"/>
      <w:lvlText w:val="%1."/>
      <w:lvlJc w:val="left"/>
      <w:pPr>
        <w:ind w:left="1429" w:hanging="360"/>
      </w:pPr>
    </w:lvl>
    <w:lvl w:ilvl="1" w:tplc="CA4E8F58">
      <w:start w:val="1"/>
      <w:numFmt w:val="decimal"/>
      <w:lvlText w:val="%2)"/>
      <w:lvlJc w:val="left"/>
      <w:pPr>
        <w:ind w:left="2809" w:hanging="102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8">
    <w:nsid w:val="27900B0F"/>
    <w:multiLevelType w:val="hybridMultilevel"/>
    <w:tmpl w:val="FD68191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nsid w:val="27CF63DD"/>
    <w:multiLevelType w:val="hybridMultilevel"/>
    <w:tmpl w:val="C306389E"/>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nsid w:val="293765A0"/>
    <w:multiLevelType w:val="multilevel"/>
    <w:tmpl w:val="98742D96"/>
    <w:lvl w:ilvl="0">
      <w:start w:val="8"/>
      <w:numFmt w:val="decimal"/>
      <w:lvlText w:val="%1."/>
      <w:lvlJc w:val="left"/>
      <w:pPr>
        <w:ind w:left="0" w:firstLine="0"/>
      </w:pPr>
      <w:rPr>
        <w:rFonts w:ascii="Times New Roman" w:eastAsia="Arial Unicode MS" w:hAnsi="Times New Roman" w:cs="Times New Roman" w:hint="default"/>
        <w:b w:val="0"/>
        <w:bCs w:val="0"/>
        <w:i w:val="0"/>
        <w:iCs w:val="0"/>
        <w:smallCaps w:val="0"/>
        <w:strike w:val="0"/>
        <w:dstrike w:val="0"/>
        <w:color w:val="000000"/>
        <w:spacing w:val="0"/>
        <w:w w:val="100"/>
        <w:position w:val="0"/>
        <w:sz w:val="24"/>
        <w:szCs w:val="24"/>
        <w:u w:val="none"/>
        <w:effect w:val="none"/>
      </w:rPr>
    </w:lvl>
    <w:lvl w:ilvl="1">
      <w:start w:val="1"/>
      <w:numFmt w:val="decimal"/>
      <w:lvlText w:val="%2)"/>
      <w:lvlJc w:val="left"/>
      <w:pPr>
        <w:ind w:left="0" w:firstLine="0"/>
      </w:pPr>
      <w:rPr>
        <w:rFonts w:ascii="Times New Roman" w:eastAsia="Arial Unicode MS" w:hAnsi="Times New Roman" w:cs="Times New Roman" w:hint="default"/>
        <w:b w:val="0"/>
        <w:bCs w:val="0"/>
        <w:i w:val="0"/>
        <w:iCs w:val="0"/>
        <w:smallCaps w:val="0"/>
        <w:strike w:val="0"/>
        <w:dstrike w:val="0"/>
        <w:color w:val="000000"/>
        <w:spacing w:val="0"/>
        <w:w w:val="100"/>
        <w:position w:val="0"/>
        <w:sz w:val="24"/>
        <w:szCs w:val="24"/>
        <w:u w:val="none"/>
        <w:effect w:val="none"/>
      </w:rPr>
    </w:lvl>
    <w:lvl w:ilvl="2">
      <w:start w:val="1"/>
      <w:numFmt w:val="decimal"/>
      <w:lvlText w:val="%3)"/>
      <w:lvlJc w:val="left"/>
      <w:pPr>
        <w:ind w:left="0" w:firstLine="0"/>
      </w:pPr>
      <w:rPr>
        <w:rFonts w:ascii="Arial Unicode MS" w:eastAsia="Arial Unicode MS" w:hAnsi="Arial Unicode MS" w:cs="Arial Unicode MS" w:hint="default"/>
        <w:b w:val="0"/>
        <w:bCs w:val="0"/>
        <w:i w:val="0"/>
        <w:iCs w:val="0"/>
        <w:smallCaps w:val="0"/>
        <w:strike w:val="0"/>
        <w:dstrike w:val="0"/>
        <w:color w:val="000000"/>
        <w:spacing w:val="0"/>
        <w:w w:val="100"/>
        <w:position w:val="0"/>
        <w:sz w:val="20"/>
        <w:szCs w:val="20"/>
        <w:u w:val="none"/>
        <w:effect w:val="none"/>
      </w:rPr>
    </w:lvl>
    <w:lvl w:ilvl="3">
      <w:start w:val="1"/>
      <w:numFmt w:val="decimal"/>
      <w:lvlText w:val="%4)"/>
      <w:lvlJc w:val="left"/>
      <w:pPr>
        <w:ind w:left="0" w:firstLine="0"/>
      </w:pPr>
      <w:rPr>
        <w:rFonts w:ascii="Arial Unicode MS" w:eastAsia="Arial Unicode MS" w:hAnsi="Arial Unicode MS" w:cs="Arial Unicode MS" w:hint="default"/>
        <w:b w:val="0"/>
        <w:bCs w:val="0"/>
        <w:i w:val="0"/>
        <w:iCs w:val="0"/>
        <w:smallCaps w:val="0"/>
        <w:strike w:val="0"/>
        <w:dstrike w:val="0"/>
        <w:color w:val="000000"/>
        <w:spacing w:val="0"/>
        <w:w w:val="100"/>
        <w:position w:val="0"/>
        <w:sz w:val="20"/>
        <w:szCs w:val="20"/>
        <w:u w:val="none"/>
        <w:effect w:val="none"/>
      </w:rPr>
    </w:lvl>
    <w:lvl w:ilvl="4">
      <w:start w:val="1"/>
      <w:numFmt w:val="decimal"/>
      <w:lvlText w:val="%5."/>
      <w:lvlJc w:val="left"/>
      <w:pPr>
        <w:ind w:left="0" w:firstLine="0"/>
      </w:pPr>
      <w:rPr>
        <w:rFonts w:ascii="Times New Roman" w:eastAsia="Calibri" w:hAnsi="Times New Roman" w:cs="Times New Roman" w:hint="default"/>
        <w:b w:val="0"/>
        <w:bCs w:val="0"/>
        <w:i w:val="0"/>
        <w:iCs w:val="0"/>
        <w:smallCaps w:val="0"/>
        <w:strike w:val="0"/>
        <w:dstrike w:val="0"/>
        <w:color w:val="000000"/>
        <w:spacing w:val="0"/>
        <w:w w:val="100"/>
        <w:position w:val="0"/>
        <w:sz w:val="24"/>
        <w:szCs w:val="24"/>
        <w:u w:val="none"/>
        <w:effect w:val="none"/>
      </w:rPr>
    </w:lvl>
    <w:lvl w:ilvl="5">
      <w:start w:val="1"/>
      <w:numFmt w:val="decimal"/>
      <w:lvlText w:val="%6."/>
      <w:lvlJc w:val="left"/>
      <w:pPr>
        <w:ind w:left="0" w:firstLine="0"/>
      </w:pPr>
      <w:rPr>
        <w:rFonts w:ascii="Times New Roman" w:eastAsia="Calibri" w:hAnsi="Times New Roman" w:cs="Times New Roman" w:hint="default"/>
        <w:b w:val="0"/>
        <w:bCs w:val="0"/>
        <w:i w:val="0"/>
        <w:iCs w:val="0"/>
        <w:smallCaps w:val="0"/>
        <w:strike w:val="0"/>
        <w:dstrike w:val="0"/>
        <w:color w:val="000000"/>
        <w:spacing w:val="0"/>
        <w:w w:val="100"/>
        <w:position w:val="0"/>
        <w:sz w:val="24"/>
        <w:szCs w:val="24"/>
        <w:u w:val="none"/>
        <w:effect w:val="none"/>
      </w:rPr>
    </w:lvl>
    <w:lvl w:ilvl="6">
      <w:start w:val="1"/>
      <w:numFmt w:val="decimal"/>
      <w:lvlText w:val="%7)"/>
      <w:lvlJc w:val="left"/>
      <w:pPr>
        <w:ind w:left="0" w:firstLine="0"/>
      </w:pPr>
      <w:rPr>
        <w:rFonts w:ascii="Times New Roman" w:eastAsia="Arial Unicode MS" w:hAnsi="Times New Roman" w:cs="Times New Roman" w:hint="default"/>
        <w:b w:val="0"/>
        <w:bCs w:val="0"/>
        <w:i w:val="0"/>
        <w:iCs w:val="0"/>
        <w:smallCaps w:val="0"/>
        <w:strike w:val="0"/>
        <w:dstrike w:val="0"/>
        <w:color w:val="000000"/>
        <w:spacing w:val="0"/>
        <w:w w:val="100"/>
        <w:position w:val="0"/>
        <w:sz w:val="24"/>
        <w:szCs w:val="24"/>
        <w:u w:val="none"/>
        <w:effect w:val="none"/>
      </w:rPr>
    </w:lvl>
    <w:lvl w:ilvl="7">
      <w:start w:val="1"/>
      <w:numFmt w:val="decimal"/>
      <w:lvlText w:val="%8."/>
      <w:lvlJc w:val="left"/>
      <w:pPr>
        <w:ind w:left="0" w:firstLine="0"/>
      </w:pPr>
      <w:rPr>
        <w:rFonts w:ascii="Times New Roman" w:eastAsia="Arial Unicode MS" w:hAnsi="Times New Roman" w:cs="Times New Roman" w:hint="default"/>
        <w:b w:val="0"/>
        <w:bCs w:val="0"/>
        <w:i w:val="0"/>
        <w:iCs w:val="0"/>
        <w:smallCaps w:val="0"/>
        <w:strike w:val="0"/>
        <w:dstrike w:val="0"/>
        <w:color w:val="000000"/>
        <w:spacing w:val="0"/>
        <w:w w:val="100"/>
        <w:position w:val="0"/>
        <w:sz w:val="24"/>
        <w:szCs w:val="24"/>
        <w:u w:val="none"/>
        <w:effect w:val="none"/>
      </w:rPr>
    </w:lvl>
    <w:lvl w:ilvl="8">
      <w:start w:val="1"/>
      <w:numFmt w:val="decimal"/>
      <w:lvlText w:val="%9)"/>
      <w:lvlJc w:val="left"/>
      <w:pPr>
        <w:ind w:left="0" w:firstLine="0"/>
      </w:pPr>
      <w:rPr>
        <w:rFonts w:ascii="Times New Roman" w:eastAsia="Arial Unicode MS" w:hAnsi="Times New Roman" w:cs="Times New Roman" w:hint="default"/>
        <w:b w:val="0"/>
        <w:bCs w:val="0"/>
        <w:i w:val="0"/>
        <w:iCs w:val="0"/>
        <w:smallCaps w:val="0"/>
        <w:strike w:val="0"/>
        <w:dstrike w:val="0"/>
        <w:color w:val="000000"/>
        <w:spacing w:val="0"/>
        <w:w w:val="100"/>
        <w:position w:val="0"/>
        <w:sz w:val="24"/>
        <w:szCs w:val="24"/>
        <w:u w:val="none"/>
        <w:effect w:val="none"/>
      </w:rPr>
    </w:lvl>
  </w:abstractNum>
  <w:abstractNum w:abstractNumId="21">
    <w:nsid w:val="2B3F5721"/>
    <w:multiLevelType w:val="hybridMultilevel"/>
    <w:tmpl w:val="B2B20650"/>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nsid w:val="2FD41A39"/>
    <w:multiLevelType w:val="hybridMultilevel"/>
    <w:tmpl w:val="F21CD4D0"/>
    <w:lvl w:ilvl="0" w:tplc="1CD2E79C">
      <w:start w:val="1"/>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3">
    <w:nsid w:val="33091A9F"/>
    <w:multiLevelType w:val="hybridMultilevel"/>
    <w:tmpl w:val="0E4A9B94"/>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4">
    <w:nsid w:val="370C05C6"/>
    <w:multiLevelType w:val="hybridMultilevel"/>
    <w:tmpl w:val="09962096"/>
    <w:lvl w:ilvl="0" w:tplc="0419000F">
      <w:start w:val="1"/>
      <w:numFmt w:val="decimal"/>
      <w:lvlText w:val="%1."/>
      <w:lvlJc w:val="left"/>
      <w:pPr>
        <w:ind w:left="1429" w:hanging="360"/>
      </w:pPr>
    </w:lvl>
    <w:lvl w:ilvl="1" w:tplc="04190019">
      <w:start w:val="1"/>
      <w:numFmt w:val="lowerLetter"/>
      <w:lvlText w:val="%2."/>
      <w:lvlJc w:val="left"/>
      <w:pPr>
        <w:ind w:left="2149"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5">
    <w:nsid w:val="3782310F"/>
    <w:multiLevelType w:val="hybridMultilevel"/>
    <w:tmpl w:val="BC9C4DD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39AE12F3"/>
    <w:multiLevelType w:val="multilevel"/>
    <w:tmpl w:val="40C29D48"/>
    <w:lvl w:ilvl="0">
      <w:start w:val="1"/>
      <w:numFmt w:val="decimal"/>
      <w:lvlText w:val="%1"/>
      <w:lvlJc w:val="left"/>
      <w:pPr>
        <w:ind w:left="375" w:hanging="375"/>
      </w:pPr>
      <w:rPr>
        <w:rFonts w:cs="Times New Roman" w:hint="default"/>
        <w:b w:val="0"/>
        <w:i w:val="0"/>
      </w:rPr>
    </w:lvl>
    <w:lvl w:ilvl="1">
      <w:start w:val="1"/>
      <w:numFmt w:val="decimal"/>
      <w:lvlText w:val="%1.%2"/>
      <w:lvlJc w:val="left"/>
      <w:pPr>
        <w:ind w:left="750" w:hanging="375"/>
      </w:pPr>
      <w:rPr>
        <w:rFonts w:cs="Times New Roman" w:hint="default"/>
        <w:b w:val="0"/>
        <w:i w:val="0"/>
      </w:rPr>
    </w:lvl>
    <w:lvl w:ilvl="2">
      <w:start w:val="1"/>
      <w:numFmt w:val="decimal"/>
      <w:lvlText w:val="%1.%2.%3"/>
      <w:lvlJc w:val="left"/>
      <w:pPr>
        <w:ind w:left="1470" w:hanging="720"/>
      </w:pPr>
      <w:rPr>
        <w:rFonts w:cs="Times New Roman" w:hint="default"/>
        <w:b w:val="0"/>
        <w:i w:val="0"/>
      </w:rPr>
    </w:lvl>
    <w:lvl w:ilvl="3">
      <w:start w:val="1"/>
      <w:numFmt w:val="decimal"/>
      <w:lvlText w:val="%1.%2.%3.%4"/>
      <w:lvlJc w:val="left"/>
      <w:pPr>
        <w:ind w:left="2205" w:hanging="1080"/>
      </w:pPr>
      <w:rPr>
        <w:rFonts w:cs="Times New Roman" w:hint="default"/>
        <w:b w:val="0"/>
        <w:i w:val="0"/>
      </w:rPr>
    </w:lvl>
    <w:lvl w:ilvl="4">
      <w:start w:val="1"/>
      <w:numFmt w:val="decimal"/>
      <w:lvlText w:val="%1.%2.%3.%4.%5"/>
      <w:lvlJc w:val="left"/>
      <w:pPr>
        <w:ind w:left="2580" w:hanging="1080"/>
      </w:pPr>
      <w:rPr>
        <w:rFonts w:cs="Times New Roman" w:hint="default"/>
        <w:b w:val="0"/>
        <w:i w:val="0"/>
      </w:rPr>
    </w:lvl>
    <w:lvl w:ilvl="5">
      <w:start w:val="1"/>
      <w:numFmt w:val="decimal"/>
      <w:lvlText w:val="%1.%2.%3.%4.%5.%6"/>
      <w:lvlJc w:val="left"/>
      <w:pPr>
        <w:ind w:left="3315" w:hanging="1440"/>
      </w:pPr>
      <w:rPr>
        <w:rFonts w:cs="Times New Roman" w:hint="default"/>
        <w:b w:val="0"/>
        <w:i w:val="0"/>
      </w:rPr>
    </w:lvl>
    <w:lvl w:ilvl="6">
      <w:start w:val="1"/>
      <w:numFmt w:val="decimal"/>
      <w:lvlText w:val="%1.%2.%3.%4.%5.%6.%7"/>
      <w:lvlJc w:val="left"/>
      <w:pPr>
        <w:ind w:left="3690" w:hanging="1440"/>
      </w:pPr>
      <w:rPr>
        <w:rFonts w:cs="Times New Roman" w:hint="default"/>
        <w:b w:val="0"/>
        <w:i w:val="0"/>
      </w:rPr>
    </w:lvl>
    <w:lvl w:ilvl="7">
      <w:start w:val="1"/>
      <w:numFmt w:val="decimal"/>
      <w:lvlText w:val="%1.%2.%3.%4.%5.%6.%7.%8"/>
      <w:lvlJc w:val="left"/>
      <w:pPr>
        <w:ind w:left="4425" w:hanging="1800"/>
      </w:pPr>
      <w:rPr>
        <w:rFonts w:cs="Times New Roman" w:hint="default"/>
        <w:b w:val="0"/>
        <w:i w:val="0"/>
      </w:rPr>
    </w:lvl>
    <w:lvl w:ilvl="8">
      <w:start w:val="1"/>
      <w:numFmt w:val="decimal"/>
      <w:lvlText w:val="%1.%2.%3.%4.%5.%6.%7.%8.%9"/>
      <w:lvlJc w:val="left"/>
      <w:pPr>
        <w:ind w:left="5160" w:hanging="2160"/>
      </w:pPr>
      <w:rPr>
        <w:rFonts w:cs="Times New Roman" w:hint="default"/>
        <w:b w:val="0"/>
        <w:i w:val="0"/>
      </w:rPr>
    </w:lvl>
  </w:abstractNum>
  <w:abstractNum w:abstractNumId="27">
    <w:nsid w:val="3A55020B"/>
    <w:multiLevelType w:val="hybridMultilevel"/>
    <w:tmpl w:val="0D70E928"/>
    <w:lvl w:ilvl="0" w:tplc="04190011">
      <w:start w:val="1"/>
      <w:numFmt w:val="decimal"/>
      <w:lvlText w:val="%1)"/>
      <w:lvlJc w:val="left"/>
      <w:pPr>
        <w:ind w:left="1429" w:hanging="360"/>
      </w:pPr>
    </w:lvl>
    <w:lvl w:ilvl="1" w:tplc="04190011">
      <w:start w:val="1"/>
      <w:numFmt w:val="decimal"/>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8">
    <w:nsid w:val="3C0C45C1"/>
    <w:multiLevelType w:val="hybridMultilevel"/>
    <w:tmpl w:val="31F6164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3CF6696F"/>
    <w:multiLevelType w:val="hybridMultilevel"/>
    <w:tmpl w:val="0C047696"/>
    <w:lvl w:ilvl="0" w:tplc="0419000F">
      <w:start w:val="1"/>
      <w:numFmt w:val="decimal"/>
      <w:lvlText w:val="%1."/>
      <w:lvlJc w:val="left"/>
      <w:pPr>
        <w:ind w:left="142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0">
    <w:nsid w:val="414F40CC"/>
    <w:multiLevelType w:val="multilevel"/>
    <w:tmpl w:val="FE768F62"/>
    <w:lvl w:ilvl="0">
      <w:start w:val="1"/>
      <w:numFmt w:val="decimal"/>
      <w:lvlText w:val="%1."/>
      <w:lvlJc w:val="left"/>
      <w:pPr>
        <w:ind w:left="720" w:hanging="360"/>
      </w:pPr>
      <w:rPr>
        <w:rFonts w:cs="Calibri" w:hint="default"/>
        <w:b w:val="0"/>
        <w:sz w:val="28"/>
      </w:rPr>
    </w:lvl>
    <w:lvl w:ilvl="1">
      <w:start w:val="1"/>
      <w:numFmt w:val="decimal"/>
      <w:isLgl/>
      <w:lvlText w:val="%1.%2."/>
      <w:lvlJc w:val="left"/>
      <w:pPr>
        <w:ind w:left="928" w:hanging="360"/>
      </w:pPr>
      <w:rPr>
        <w:rFonts w:hint="default"/>
        <w:color w:val="auto"/>
      </w:rPr>
    </w:lvl>
    <w:lvl w:ilvl="2">
      <w:start w:val="1"/>
      <w:numFmt w:val="decimal"/>
      <w:isLgl/>
      <w:lvlText w:val="%1.%2.%3."/>
      <w:lvlJc w:val="left"/>
      <w:pPr>
        <w:ind w:left="1778" w:hanging="720"/>
      </w:pPr>
      <w:rPr>
        <w:rFonts w:hint="default"/>
        <w:color w:val="auto"/>
      </w:rPr>
    </w:lvl>
    <w:lvl w:ilvl="3">
      <w:start w:val="1"/>
      <w:numFmt w:val="decimal"/>
      <w:isLgl/>
      <w:lvlText w:val="%1.%2.%3.%4."/>
      <w:lvlJc w:val="left"/>
      <w:pPr>
        <w:ind w:left="2127" w:hanging="720"/>
      </w:pPr>
      <w:rPr>
        <w:rFonts w:hint="default"/>
        <w:color w:val="auto"/>
      </w:rPr>
    </w:lvl>
    <w:lvl w:ilvl="4">
      <w:start w:val="1"/>
      <w:numFmt w:val="decimal"/>
      <w:isLgl/>
      <w:lvlText w:val="%1.%2.%3.%4.%5."/>
      <w:lvlJc w:val="left"/>
      <w:pPr>
        <w:ind w:left="2836" w:hanging="1080"/>
      </w:pPr>
      <w:rPr>
        <w:rFonts w:hint="default"/>
        <w:color w:val="auto"/>
      </w:rPr>
    </w:lvl>
    <w:lvl w:ilvl="5">
      <w:start w:val="1"/>
      <w:numFmt w:val="decimal"/>
      <w:isLgl/>
      <w:lvlText w:val="%1.%2.%3.%4.%5.%6."/>
      <w:lvlJc w:val="left"/>
      <w:pPr>
        <w:ind w:left="3185" w:hanging="1080"/>
      </w:pPr>
      <w:rPr>
        <w:rFonts w:hint="default"/>
        <w:color w:val="auto"/>
      </w:rPr>
    </w:lvl>
    <w:lvl w:ilvl="6">
      <w:start w:val="1"/>
      <w:numFmt w:val="decimal"/>
      <w:isLgl/>
      <w:lvlText w:val="%1.%2.%3.%4.%5.%6.%7."/>
      <w:lvlJc w:val="left"/>
      <w:pPr>
        <w:ind w:left="3894" w:hanging="1440"/>
      </w:pPr>
      <w:rPr>
        <w:rFonts w:hint="default"/>
        <w:color w:val="auto"/>
      </w:rPr>
    </w:lvl>
    <w:lvl w:ilvl="7">
      <w:start w:val="1"/>
      <w:numFmt w:val="decimal"/>
      <w:isLgl/>
      <w:lvlText w:val="%1.%2.%3.%4.%5.%6.%7.%8."/>
      <w:lvlJc w:val="left"/>
      <w:pPr>
        <w:ind w:left="4243" w:hanging="1440"/>
      </w:pPr>
      <w:rPr>
        <w:rFonts w:hint="default"/>
        <w:color w:val="auto"/>
      </w:rPr>
    </w:lvl>
    <w:lvl w:ilvl="8">
      <w:start w:val="1"/>
      <w:numFmt w:val="decimal"/>
      <w:isLgl/>
      <w:lvlText w:val="%1.%2.%3.%4.%5.%6.%7.%8.%9."/>
      <w:lvlJc w:val="left"/>
      <w:pPr>
        <w:ind w:left="4952" w:hanging="1800"/>
      </w:pPr>
      <w:rPr>
        <w:rFonts w:hint="default"/>
        <w:color w:val="auto"/>
      </w:rPr>
    </w:lvl>
  </w:abstractNum>
  <w:abstractNum w:abstractNumId="31">
    <w:nsid w:val="498D7CAC"/>
    <w:multiLevelType w:val="hybridMultilevel"/>
    <w:tmpl w:val="5270244C"/>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2">
    <w:nsid w:val="4C3E1FBE"/>
    <w:multiLevelType w:val="hybridMultilevel"/>
    <w:tmpl w:val="5908E028"/>
    <w:lvl w:ilvl="0" w:tplc="04190001">
      <w:start w:val="1"/>
      <w:numFmt w:val="bullet"/>
      <w:lvlText w:val=""/>
      <w:lvlJc w:val="left"/>
      <w:pPr>
        <w:ind w:left="720" w:hanging="360"/>
      </w:pPr>
      <w:rPr>
        <w:rFonts w:ascii="Symbol" w:hAnsi="Symbol" w:hint="default"/>
        <w:b w:val="0"/>
      </w:rPr>
    </w:lvl>
    <w:lvl w:ilvl="1" w:tplc="04190003">
      <w:start w:val="1"/>
      <w:numFmt w:val="bullet"/>
      <w:lvlText w:val="o"/>
      <w:lvlJc w:val="left"/>
      <w:pPr>
        <w:ind w:left="1440" w:hanging="360"/>
      </w:pPr>
      <w:rPr>
        <w:rFonts w:ascii="Courier New" w:hAnsi="Courier New" w:cs="Times New Roman"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Times New Roman"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Times New Roman" w:hint="default"/>
      </w:rPr>
    </w:lvl>
    <w:lvl w:ilvl="8" w:tplc="04190005">
      <w:start w:val="1"/>
      <w:numFmt w:val="bullet"/>
      <w:lvlText w:val=""/>
      <w:lvlJc w:val="left"/>
      <w:pPr>
        <w:ind w:left="6480" w:hanging="360"/>
      </w:pPr>
      <w:rPr>
        <w:rFonts w:ascii="Wingdings" w:hAnsi="Wingdings" w:hint="default"/>
      </w:rPr>
    </w:lvl>
  </w:abstractNum>
  <w:abstractNum w:abstractNumId="33">
    <w:nsid w:val="4FF0BA0D"/>
    <w:multiLevelType w:val="singleLevel"/>
    <w:tmpl w:val="4FF0BA0D"/>
    <w:lvl w:ilvl="0">
      <w:start w:val="2"/>
      <w:numFmt w:val="decimal"/>
      <w:suff w:val="space"/>
      <w:lvlText w:val="%1."/>
      <w:lvlJc w:val="left"/>
    </w:lvl>
  </w:abstractNum>
  <w:abstractNum w:abstractNumId="34">
    <w:nsid w:val="51992B34"/>
    <w:multiLevelType w:val="hybridMultilevel"/>
    <w:tmpl w:val="541AF2C4"/>
    <w:lvl w:ilvl="0" w:tplc="D9B8F66C">
      <w:start w:val="1"/>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57580983"/>
    <w:multiLevelType w:val="multilevel"/>
    <w:tmpl w:val="1B1438D8"/>
    <w:lvl w:ilvl="0">
      <w:start w:val="1"/>
      <w:numFmt w:val="decimal"/>
      <w:lvlText w:val="%1)"/>
      <w:lvlJc w:val="left"/>
      <w:pPr>
        <w:ind w:left="0" w:firstLine="0"/>
      </w:pPr>
      <w:rPr>
        <w:rFonts w:hint="default"/>
        <w:b w:val="0"/>
        <w:bCs w:val="0"/>
        <w:i w:val="0"/>
        <w:iCs w:val="0"/>
        <w:smallCaps w:val="0"/>
        <w:strike w:val="0"/>
        <w:color w:val="000000"/>
        <w:spacing w:val="0"/>
        <w:w w:val="100"/>
        <w:position w:val="0"/>
        <w:sz w:val="24"/>
        <w:szCs w:val="24"/>
        <w:u w:val="none"/>
      </w:rPr>
    </w:lvl>
    <w:lvl w:ilvl="1">
      <w:start w:val="1"/>
      <w:numFmt w:val="decimal"/>
      <w:lvlText w:val="%2)"/>
      <w:lvlJc w:val="left"/>
      <w:pPr>
        <w:ind w:left="0" w:firstLine="0"/>
      </w:pPr>
      <w:rPr>
        <w:rFonts w:ascii="Times New Roman" w:eastAsia="Arial Unicode MS" w:hAnsi="Times New Roman" w:cs="Times New Roman" w:hint="default"/>
        <w:b w:val="0"/>
        <w:bCs w:val="0"/>
        <w:i w:val="0"/>
        <w:iCs w:val="0"/>
        <w:smallCaps w:val="0"/>
        <w:strike w:val="0"/>
        <w:color w:val="000000"/>
        <w:spacing w:val="0"/>
        <w:w w:val="100"/>
        <w:position w:val="0"/>
        <w:sz w:val="24"/>
        <w:szCs w:val="24"/>
        <w:u w:val="none"/>
      </w:rPr>
    </w:lvl>
    <w:lvl w:ilvl="2">
      <w:start w:val="1"/>
      <w:numFmt w:val="decimal"/>
      <w:lvlText w:val="%3)"/>
      <w:lvlJc w:val="left"/>
      <w:pPr>
        <w:ind w:left="0" w:firstLine="0"/>
      </w:pPr>
      <w:rPr>
        <w:rFonts w:ascii="Arial Unicode MS" w:eastAsia="Arial Unicode MS" w:hAnsi="Arial Unicode MS" w:cs="Arial Unicode MS" w:hint="default"/>
        <w:b w:val="0"/>
        <w:bCs w:val="0"/>
        <w:i w:val="0"/>
        <w:iCs w:val="0"/>
        <w:smallCaps w:val="0"/>
        <w:strike w:val="0"/>
        <w:color w:val="000000"/>
        <w:spacing w:val="0"/>
        <w:w w:val="100"/>
        <w:position w:val="0"/>
        <w:sz w:val="20"/>
        <w:szCs w:val="20"/>
        <w:u w:val="none"/>
      </w:rPr>
    </w:lvl>
    <w:lvl w:ilvl="3">
      <w:start w:val="1"/>
      <w:numFmt w:val="decimal"/>
      <w:lvlText w:val="%4)"/>
      <w:lvlJc w:val="left"/>
      <w:pPr>
        <w:ind w:left="0" w:firstLine="0"/>
      </w:pPr>
      <w:rPr>
        <w:rFonts w:ascii="Arial Unicode MS" w:eastAsia="Arial Unicode MS" w:hAnsi="Arial Unicode MS" w:cs="Arial Unicode MS" w:hint="default"/>
        <w:b w:val="0"/>
        <w:bCs w:val="0"/>
        <w:i w:val="0"/>
        <w:iCs w:val="0"/>
        <w:smallCaps w:val="0"/>
        <w:strike w:val="0"/>
        <w:color w:val="000000"/>
        <w:spacing w:val="0"/>
        <w:w w:val="100"/>
        <w:position w:val="0"/>
        <w:sz w:val="20"/>
        <w:szCs w:val="20"/>
        <w:u w:val="none"/>
      </w:rPr>
    </w:lvl>
    <w:lvl w:ilvl="4">
      <w:start w:val="1"/>
      <w:numFmt w:val="decimal"/>
      <w:lvlText w:val="%5."/>
      <w:lvlJc w:val="left"/>
      <w:pPr>
        <w:ind w:left="0" w:firstLine="0"/>
      </w:pPr>
      <w:rPr>
        <w:rFonts w:ascii="Times New Roman" w:eastAsia="Calibri" w:hAnsi="Times New Roman" w:cs="Times New Roman" w:hint="default"/>
        <w:b w:val="0"/>
        <w:bCs w:val="0"/>
        <w:i w:val="0"/>
        <w:iCs w:val="0"/>
        <w:smallCaps w:val="0"/>
        <w:strike w:val="0"/>
        <w:color w:val="000000"/>
        <w:spacing w:val="0"/>
        <w:w w:val="100"/>
        <w:position w:val="0"/>
        <w:sz w:val="24"/>
        <w:szCs w:val="24"/>
        <w:u w:val="none"/>
      </w:rPr>
    </w:lvl>
    <w:lvl w:ilvl="5">
      <w:start w:val="1"/>
      <w:numFmt w:val="decimal"/>
      <w:lvlText w:val="%6."/>
      <w:lvlJc w:val="left"/>
      <w:pPr>
        <w:ind w:left="0" w:firstLine="0"/>
      </w:pPr>
      <w:rPr>
        <w:rFonts w:ascii="Times New Roman" w:eastAsia="Calibri" w:hAnsi="Times New Roman" w:cs="Times New Roman" w:hint="default"/>
        <w:b w:val="0"/>
        <w:bCs w:val="0"/>
        <w:i w:val="0"/>
        <w:iCs w:val="0"/>
        <w:smallCaps w:val="0"/>
        <w:strike w:val="0"/>
        <w:color w:val="000000"/>
        <w:spacing w:val="0"/>
        <w:w w:val="100"/>
        <w:position w:val="0"/>
        <w:sz w:val="24"/>
        <w:szCs w:val="24"/>
        <w:u w:val="none"/>
      </w:rPr>
    </w:lvl>
    <w:lvl w:ilvl="6">
      <w:start w:val="1"/>
      <w:numFmt w:val="decimal"/>
      <w:lvlText w:val="%7)"/>
      <w:lvlJc w:val="left"/>
      <w:pPr>
        <w:ind w:left="0" w:firstLine="0"/>
      </w:pPr>
      <w:rPr>
        <w:rFonts w:ascii="Times New Roman" w:eastAsia="Arial Unicode MS" w:hAnsi="Times New Roman" w:cs="Times New Roman" w:hint="default"/>
        <w:b w:val="0"/>
        <w:bCs w:val="0"/>
        <w:i w:val="0"/>
        <w:iCs w:val="0"/>
        <w:smallCaps w:val="0"/>
        <w:strike w:val="0"/>
        <w:color w:val="000000"/>
        <w:spacing w:val="0"/>
        <w:w w:val="100"/>
        <w:position w:val="0"/>
        <w:sz w:val="24"/>
        <w:szCs w:val="24"/>
        <w:u w:val="none"/>
      </w:rPr>
    </w:lvl>
    <w:lvl w:ilvl="7">
      <w:start w:val="1"/>
      <w:numFmt w:val="decimal"/>
      <w:lvlText w:val="%8."/>
      <w:lvlJc w:val="left"/>
      <w:pPr>
        <w:ind w:left="0" w:firstLine="0"/>
      </w:pPr>
      <w:rPr>
        <w:rFonts w:ascii="Times New Roman" w:eastAsia="Arial Unicode MS" w:hAnsi="Times New Roman" w:cs="Times New Roman" w:hint="default"/>
        <w:b w:val="0"/>
        <w:bCs w:val="0"/>
        <w:i w:val="0"/>
        <w:iCs w:val="0"/>
        <w:smallCaps w:val="0"/>
        <w:strike w:val="0"/>
        <w:color w:val="000000"/>
        <w:spacing w:val="0"/>
        <w:w w:val="100"/>
        <w:position w:val="0"/>
        <w:sz w:val="24"/>
        <w:szCs w:val="24"/>
        <w:u w:val="none"/>
      </w:rPr>
    </w:lvl>
    <w:lvl w:ilvl="8">
      <w:start w:val="1"/>
      <w:numFmt w:val="decimal"/>
      <w:lvlText w:val="%9)"/>
      <w:lvlJc w:val="left"/>
      <w:pPr>
        <w:ind w:left="0" w:firstLine="0"/>
      </w:pPr>
      <w:rPr>
        <w:rFonts w:ascii="Times New Roman" w:eastAsia="Arial Unicode MS" w:hAnsi="Times New Roman" w:cs="Times New Roman" w:hint="default"/>
        <w:b w:val="0"/>
        <w:bCs w:val="0"/>
        <w:i w:val="0"/>
        <w:iCs w:val="0"/>
        <w:smallCaps w:val="0"/>
        <w:strike w:val="0"/>
        <w:color w:val="000000"/>
        <w:spacing w:val="0"/>
        <w:w w:val="100"/>
        <w:position w:val="0"/>
        <w:sz w:val="24"/>
        <w:szCs w:val="24"/>
        <w:u w:val="none"/>
      </w:rPr>
    </w:lvl>
  </w:abstractNum>
  <w:abstractNum w:abstractNumId="36">
    <w:nsid w:val="5C277D1F"/>
    <w:multiLevelType w:val="hybridMultilevel"/>
    <w:tmpl w:val="0B7CFF54"/>
    <w:lvl w:ilvl="0" w:tplc="F43E7394">
      <w:start w:val="1"/>
      <w:numFmt w:val="upperRoman"/>
      <w:lvlText w:val="%1."/>
      <w:lvlJc w:val="left"/>
      <w:pPr>
        <w:tabs>
          <w:tab w:val="num" w:pos="1080"/>
        </w:tabs>
        <w:ind w:left="1080" w:hanging="720"/>
      </w:pPr>
    </w:lvl>
    <w:lvl w:ilvl="1" w:tplc="88186568">
      <w:numFmt w:val="none"/>
      <w:lvlText w:val=""/>
      <w:lvlJc w:val="left"/>
      <w:pPr>
        <w:tabs>
          <w:tab w:val="num" w:pos="360"/>
        </w:tabs>
        <w:ind w:left="0" w:firstLine="0"/>
      </w:pPr>
    </w:lvl>
    <w:lvl w:ilvl="2" w:tplc="B764120C">
      <w:numFmt w:val="none"/>
      <w:lvlText w:val=""/>
      <w:lvlJc w:val="left"/>
      <w:pPr>
        <w:tabs>
          <w:tab w:val="num" w:pos="360"/>
        </w:tabs>
        <w:ind w:left="0" w:firstLine="0"/>
      </w:pPr>
    </w:lvl>
    <w:lvl w:ilvl="3" w:tplc="BC0E00B8">
      <w:numFmt w:val="none"/>
      <w:lvlText w:val=""/>
      <w:lvlJc w:val="left"/>
      <w:pPr>
        <w:tabs>
          <w:tab w:val="num" w:pos="360"/>
        </w:tabs>
        <w:ind w:left="0" w:firstLine="0"/>
      </w:pPr>
    </w:lvl>
    <w:lvl w:ilvl="4" w:tplc="F450354E">
      <w:numFmt w:val="none"/>
      <w:lvlText w:val=""/>
      <w:lvlJc w:val="left"/>
      <w:pPr>
        <w:tabs>
          <w:tab w:val="num" w:pos="360"/>
        </w:tabs>
        <w:ind w:left="0" w:firstLine="0"/>
      </w:pPr>
    </w:lvl>
    <w:lvl w:ilvl="5" w:tplc="3A3EAF94">
      <w:numFmt w:val="none"/>
      <w:lvlText w:val=""/>
      <w:lvlJc w:val="left"/>
      <w:pPr>
        <w:tabs>
          <w:tab w:val="num" w:pos="360"/>
        </w:tabs>
        <w:ind w:left="0" w:firstLine="0"/>
      </w:pPr>
    </w:lvl>
    <w:lvl w:ilvl="6" w:tplc="42E0E702">
      <w:numFmt w:val="none"/>
      <w:lvlText w:val=""/>
      <w:lvlJc w:val="left"/>
      <w:pPr>
        <w:tabs>
          <w:tab w:val="num" w:pos="360"/>
        </w:tabs>
        <w:ind w:left="0" w:firstLine="0"/>
      </w:pPr>
    </w:lvl>
    <w:lvl w:ilvl="7" w:tplc="F8AEE266">
      <w:numFmt w:val="none"/>
      <w:lvlText w:val=""/>
      <w:lvlJc w:val="left"/>
      <w:pPr>
        <w:tabs>
          <w:tab w:val="num" w:pos="360"/>
        </w:tabs>
        <w:ind w:left="0" w:firstLine="0"/>
      </w:pPr>
    </w:lvl>
    <w:lvl w:ilvl="8" w:tplc="137A9E40">
      <w:numFmt w:val="none"/>
      <w:lvlText w:val=""/>
      <w:lvlJc w:val="left"/>
      <w:pPr>
        <w:tabs>
          <w:tab w:val="num" w:pos="360"/>
        </w:tabs>
        <w:ind w:left="0" w:firstLine="0"/>
      </w:pPr>
    </w:lvl>
  </w:abstractNum>
  <w:abstractNum w:abstractNumId="37">
    <w:nsid w:val="5D6823E8"/>
    <w:multiLevelType w:val="hybridMultilevel"/>
    <w:tmpl w:val="8AC897B8"/>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8">
    <w:nsid w:val="60137B62"/>
    <w:multiLevelType w:val="hybridMultilevel"/>
    <w:tmpl w:val="8954CE50"/>
    <w:lvl w:ilvl="0" w:tplc="0419000F">
      <w:start w:val="1"/>
      <w:numFmt w:val="decimal"/>
      <w:lvlText w:val="%1."/>
      <w:lvlJc w:val="left"/>
      <w:pPr>
        <w:ind w:left="1429" w:hanging="360"/>
      </w:pPr>
    </w:lvl>
    <w:lvl w:ilvl="1" w:tplc="04190019">
      <w:start w:val="1"/>
      <w:numFmt w:val="lowerLetter"/>
      <w:lvlText w:val="%2."/>
      <w:lvlJc w:val="left"/>
      <w:pPr>
        <w:ind w:left="2149"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9">
    <w:nsid w:val="63AF0682"/>
    <w:multiLevelType w:val="hybridMultilevel"/>
    <w:tmpl w:val="BA6C5DF4"/>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0">
    <w:nsid w:val="668F4B4F"/>
    <w:multiLevelType w:val="hybridMultilevel"/>
    <w:tmpl w:val="8E3E53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69844AD1"/>
    <w:multiLevelType w:val="hybridMultilevel"/>
    <w:tmpl w:val="8EF494A6"/>
    <w:lvl w:ilvl="0" w:tplc="26061156">
      <w:start w:val="5"/>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2">
    <w:nsid w:val="6CF36E24"/>
    <w:multiLevelType w:val="hybridMultilevel"/>
    <w:tmpl w:val="41AA9F38"/>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3">
    <w:nsid w:val="6E9F1AD5"/>
    <w:multiLevelType w:val="hybridMultilevel"/>
    <w:tmpl w:val="339AF694"/>
    <w:lvl w:ilvl="0" w:tplc="04190001">
      <w:start w:val="1"/>
      <w:numFmt w:val="decimal"/>
      <w:lvlText w:val="%1."/>
      <w:lvlJc w:val="left"/>
      <w:pPr>
        <w:ind w:left="786" w:hanging="360"/>
      </w:p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4">
    <w:nsid w:val="77C8073F"/>
    <w:multiLevelType w:val="hybridMultilevel"/>
    <w:tmpl w:val="558E7A56"/>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5">
    <w:nsid w:val="7B082D5C"/>
    <w:multiLevelType w:val="hybridMultilevel"/>
    <w:tmpl w:val="7848CDFE"/>
    <w:lvl w:ilvl="0" w:tplc="0419000F">
      <w:start w:val="1"/>
      <w:numFmt w:val="decimal"/>
      <w:lvlText w:val="%1."/>
      <w:lvlJc w:val="left"/>
      <w:pPr>
        <w:ind w:left="1429"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6">
    <w:nsid w:val="7BDB5669"/>
    <w:multiLevelType w:val="hybridMultilevel"/>
    <w:tmpl w:val="AA84FF36"/>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7">
    <w:nsid w:val="7DCC4647"/>
    <w:multiLevelType w:val="hybridMultilevel"/>
    <w:tmpl w:val="B240EE1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nsid w:val="7F6D51D3"/>
    <w:multiLevelType w:val="hybridMultilevel"/>
    <w:tmpl w:val="AA7E3982"/>
    <w:lvl w:ilvl="0" w:tplc="FFFFFFFF">
      <w:start w:val="1"/>
      <w:numFmt w:val="decimal"/>
      <w:lvlText w:val="%1."/>
      <w:lvlJc w:val="left"/>
      <w:pPr>
        <w:ind w:left="360" w:hanging="360"/>
      </w:pPr>
    </w:lvl>
    <w:lvl w:ilvl="1" w:tplc="FFFFFFFF">
      <w:start w:val="1"/>
      <w:numFmt w:val="decimal"/>
      <w:lvlText w:val="%2."/>
      <w:lvlJc w:val="left"/>
      <w:pPr>
        <w:tabs>
          <w:tab w:val="num" w:pos="1368"/>
        </w:tabs>
        <w:ind w:left="1368" w:hanging="360"/>
      </w:pPr>
    </w:lvl>
    <w:lvl w:ilvl="2" w:tplc="FFFFFFFF">
      <w:start w:val="1"/>
      <w:numFmt w:val="decimal"/>
      <w:lvlText w:val="%3."/>
      <w:lvlJc w:val="left"/>
      <w:pPr>
        <w:tabs>
          <w:tab w:val="num" w:pos="2088"/>
        </w:tabs>
        <w:ind w:left="2088" w:hanging="360"/>
      </w:pPr>
    </w:lvl>
    <w:lvl w:ilvl="3" w:tplc="FFFFFFFF">
      <w:start w:val="1"/>
      <w:numFmt w:val="decimal"/>
      <w:lvlText w:val="%4."/>
      <w:lvlJc w:val="left"/>
      <w:pPr>
        <w:tabs>
          <w:tab w:val="num" w:pos="2808"/>
        </w:tabs>
        <w:ind w:left="2808" w:hanging="360"/>
      </w:pPr>
    </w:lvl>
    <w:lvl w:ilvl="4" w:tplc="FFFFFFFF">
      <w:start w:val="1"/>
      <w:numFmt w:val="decimal"/>
      <w:lvlText w:val="%5."/>
      <w:lvlJc w:val="left"/>
      <w:pPr>
        <w:tabs>
          <w:tab w:val="num" w:pos="3528"/>
        </w:tabs>
        <w:ind w:left="3528" w:hanging="360"/>
      </w:pPr>
    </w:lvl>
    <w:lvl w:ilvl="5" w:tplc="FFFFFFFF">
      <w:start w:val="1"/>
      <w:numFmt w:val="decimal"/>
      <w:lvlText w:val="%6."/>
      <w:lvlJc w:val="left"/>
      <w:pPr>
        <w:tabs>
          <w:tab w:val="num" w:pos="4248"/>
        </w:tabs>
        <w:ind w:left="4248" w:hanging="360"/>
      </w:pPr>
    </w:lvl>
    <w:lvl w:ilvl="6" w:tplc="FFFFFFFF">
      <w:start w:val="1"/>
      <w:numFmt w:val="decimal"/>
      <w:lvlText w:val="%7."/>
      <w:lvlJc w:val="left"/>
      <w:pPr>
        <w:tabs>
          <w:tab w:val="num" w:pos="4968"/>
        </w:tabs>
        <w:ind w:left="4968" w:hanging="360"/>
      </w:pPr>
    </w:lvl>
    <w:lvl w:ilvl="7" w:tplc="FFFFFFFF">
      <w:start w:val="1"/>
      <w:numFmt w:val="decimal"/>
      <w:lvlText w:val="%8."/>
      <w:lvlJc w:val="left"/>
      <w:pPr>
        <w:tabs>
          <w:tab w:val="num" w:pos="5688"/>
        </w:tabs>
        <w:ind w:left="5688" w:hanging="360"/>
      </w:pPr>
    </w:lvl>
    <w:lvl w:ilvl="8" w:tplc="FFFFFFFF">
      <w:start w:val="1"/>
      <w:numFmt w:val="decimal"/>
      <w:lvlText w:val="%9."/>
      <w:lvlJc w:val="left"/>
      <w:pPr>
        <w:tabs>
          <w:tab w:val="num" w:pos="6408"/>
        </w:tabs>
        <w:ind w:left="6408" w:hanging="360"/>
      </w:pPr>
    </w:lvl>
  </w:abstractNum>
  <w:num w:numId="1">
    <w:abstractNumId w:val="10"/>
  </w:num>
  <w:num w:numId="2">
    <w:abstractNumId w:val="28"/>
  </w:num>
  <w:num w:numId="3">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6"/>
  </w:num>
  <w:num w:numId="8">
    <w:abstractNumId w:val="40"/>
  </w:num>
  <w:num w:numId="9">
    <w:abstractNumId w:val="43"/>
  </w:num>
  <w:num w:numId="10">
    <w:abstractNumId w:val="8"/>
  </w:num>
  <w:num w:numId="11">
    <w:abstractNumId w:val="25"/>
  </w:num>
  <w:num w:numId="12">
    <w:abstractNumId w:val="34"/>
  </w:num>
  <w:num w:numId="13">
    <w:abstractNumId w:val="30"/>
  </w:num>
  <w:num w:numId="14">
    <w:abstractNumId w:val="47"/>
  </w:num>
  <w:num w:numId="15">
    <w:abstractNumId w:val="33"/>
  </w:num>
  <w:num w:numId="16">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6"/>
    <w:lvlOverride w:ilvl="0">
      <w:startOverride w:val="1"/>
    </w:lvlOverride>
    <w:lvlOverride w:ilvl="1"/>
    <w:lvlOverride w:ilvl="2"/>
    <w:lvlOverride w:ilvl="3"/>
    <w:lvlOverride w:ilvl="4"/>
    <w:lvlOverride w:ilvl="5"/>
    <w:lvlOverride w:ilvl="6"/>
    <w:lvlOverride w:ilvl="7"/>
    <w:lvlOverride w:ilvl="8"/>
  </w:num>
  <w:num w:numId="18">
    <w:abstractNumId w:val="20"/>
  </w:num>
  <w:num w:numId="19">
    <w:abstractNumId w:val="29"/>
  </w:num>
  <w:num w:numId="20">
    <w:abstractNumId w:val="7"/>
  </w:num>
  <w:num w:numId="21">
    <w:abstractNumId w:val="38"/>
  </w:num>
  <w:num w:numId="22">
    <w:abstractNumId w:val="17"/>
  </w:num>
  <w:num w:numId="23">
    <w:abstractNumId w:val="9"/>
  </w:num>
  <w:num w:numId="2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2"/>
  </w:num>
  <w:num w:numId="2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9"/>
  </w:num>
  <w:num w:numId="30">
    <w:abstractNumId w:val="18"/>
  </w:num>
  <w:num w:numId="31">
    <w:abstractNumId w:val="37"/>
  </w:num>
  <w:num w:numId="32">
    <w:abstractNumId w:val="39"/>
  </w:num>
  <w:num w:numId="33">
    <w:abstractNumId w:val="23"/>
  </w:num>
  <w:num w:numId="34">
    <w:abstractNumId w:val="42"/>
  </w:num>
  <w:num w:numId="35">
    <w:abstractNumId w:val="14"/>
  </w:num>
  <w:num w:numId="36">
    <w:abstractNumId w:val="35"/>
  </w:num>
  <w:num w:numId="37">
    <w:abstractNumId w:val="31"/>
  </w:num>
  <w:num w:numId="38">
    <w:abstractNumId w:val="46"/>
  </w:num>
  <w:num w:numId="39">
    <w:abstractNumId w:val="21"/>
  </w:num>
  <w:num w:numId="40">
    <w:abstractNumId w:val="16"/>
  </w:num>
  <w:num w:numId="41">
    <w:abstractNumId w:val="27"/>
  </w:num>
  <w:num w:numId="42">
    <w:abstractNumId w:val="22"/>
  </w:num>
  <w:num w:numId="43">
    <w:abstractNumId w:val="41"/>
  </w:num>
  <w:num w:numId="44">
    <w:abstractNumId w:val="12"/>
  </w:num>
  <w:num w:numId="45">
    <w:abstractNumId w:val="0"/>
  </w:num>
  <w:num w:numId="46">
    <w:abstractNumId w:val="13"/>
  </w:num>
  <w:num w:numId="47">
    <w:abstractNumId w:val="4"/>
  </w:num>
  <w:num w:numId="48">
    <w:abstractNumId w:val="26"/>
  </w:num>
  <w:num w:numId="49">
    <w:abstractNumId w:val="3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fullPage" w:percent="75"/>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91C46"/>
    <w:rsid w:val="00041996"/>
    <w:rsid w:val="00077582"/>
    <w:rsid w:val="000B2D3F"/>
    <w:rsid w:val="001251DD"/>
    <w:rsid w:val="001C3ED7"/>
    <w:rsid w:val="001D2F1A"/>
    <w:rsid w:val="002774EA"/>
    <w:rsid w:val="002A217C"/>
    <w:rsid w:val="003061E2"/>
    <w:rsid w:val="003D41F9"/>
    <w:rsid w:val="00417E5E"/>
    <w:rsid w:val="00464A65"/>
    <w:rsid w:val="00491C46"/>
    <w:rsid w:val="00520F55"/>
    <w:rsid w:val="0052204B"/>
    <w:rsid w:val="00536D57"/>
    <w:rsid w:val="007959CB"/>
    <w:rsid w:val="008273CF"/>
    <w:rsid w:val="0083493F"/>
    <w:rsid w:val="008461DE"/>
    <w:rsid w:val="008817B6"/>
    <w:rsid w:val="008F173D"/>
    <w:rsid w:val="008F7E95"/>
    <w:rsid w:val="00961BB9"/>
    <w:rsid w:val="00AA3FC5"/>
    <w:rsid w:val="00AB03BC"/>
    <w:rsid w:val="00AB5FAB"/>
    <w:rsid w:val="00AC651F"/>
    <w:rsid w:val="00B25747"/>
    <w:rsid w:val="00B53384"/>
    <w:rsid w:val="00BA5693"/>
    <w:rsid w:val="00BC337B"/>
    <w:rsid w:val="00BE5B3A"/>
    <w:rsid w:val="00C13B20"/>
    <w:rsid w:val="00C224F9"/>
    <w:rsid w:val="00C3219B"/>
    <w:rsid w:val="00C6297E"/>
    <w:rsid w:val="00C82C24"/>
    <w:rsid w:val="00C85F98"/>
    <w:rsid w:val="00CD1A6B"/>
    <w:rsid w:val="00CF21C3"/>
    <w:rsid w:val="00D3285A"/>
    <w:rsid w:val="00D978E4"/>
    <w:rsid w:val="00E12BB2"/>
    <w:rsid w:val="00F05438"/>
    <w:rsid w:val="00FA7887"/>
    <w:rsid w:val="00FD5B08"/>
    <w:rsid w:val="00FF621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0" w:qFormat="1"/>
    <w:lsdException w:name="footnote reference" w:uiPriority="0"/>
    <w:lsdException w:name="page number" w:uiPriority="0"/>
    <w:lsdException w:name="endnote reference" w:uiPriority="0"/>
    <w:lsdException w:name="endnote text" w:uiPriority="0"/>
    <w:lsdException w:name="List" w:uiPriority="0"/>
    <w:lsdException w:name="Title" w:semiHidden="0" w:uiPriority="0" w:unhideWhenUsed="0" w:qFormat="1"/>
    <w:lsdException w:name="Signature" w:uiPriority="0"/>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Normal (Web)" w:uiPriority="0" w:qFormat="1"/>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aliases w:val="Заголовок 11 Знак Знак,Заголовок 11,Знак Знак Знак1 Знак Знак Знак Знак Знак Знак,Знак Знак Знак,Знак Знак Знак1 Знак Знак Знак Знак Знак,Знак Знак Знак1 Знак Знак Знак Знак Знак Знак Знак, Знак Знак Знак1 Знак Знак Знак Знак Знак Знак"/>
    <w:basedOn w:val="a"/>
    <w:next w:val="a0"/>
    <w:link w:val="10"/>
    <w:qFormat/>
    <w:rsid w:val="00961BB9"/>
    <w:pPr>
      <w:keepNext/>
      <w:widowControl w:val="0"/>
      <w:tabs>
        <w:tab w:val="num" w:pos="432"/>
      </w:tabs>
      <w:suppressAutoHyphens/>
      <w:spacing w:before="240" w:after="120" w:line="240" w:lineRule="auto"/>
      <w:ind w:left="432" w:hanging="432"/>
      <w:outlineLvl w:val="0"/>
    </w:pPr>
    <w:rPr>
      <w:rFonts w:ascii="Times New Roman" w:eastAsia="Calibri" w:hAnsi="Times New Roman" w:cs="Times New Roman"/>
      <w:b/>
      <w:kern w:val="1"/>
      <w:sz w:val="48"/>
      <w:szCs w:val="20"/>
      <w:lang w:val="x-none"/>
    </w:rPr>
  </w:style>
  <w:style w:type="paragraph" w:styleId="2">
    <w:name w:val="heading 2"/>
    <w:aliases w:val="Знак2,Знак2 Знак Знак Знак,Заголовок 21,Знак21 Знак,Заголовок 22,Знак22,Знак2 Знак Знак Знак1,Заголовок 211 Знак Знак,Знак2 Знак Знак Знак Знак Знак,Знак2 Знак Знак Знак Знак Знак Знак Знак, Знак2, Знак2 Знак,Заголовок 21 Знак Знак,H2"/>
    <w:basedOn w:val="a"/>
    <w:next w:val="a"/>
    <w:link w:val="20"/>
    <w:qFormat/>
    <w:rsid w:val="00961BB9"/>
    <w:pPr>
      <w:keepNext/>
      <w:spacing w:before="240" w:after="60" w:line="240" w:lineRule="auto"/>
      <w:outlineLvl w:val="1"/>
    </w:pPr>
    <w:rPr>
      <w:rFonts w:ascii="Arial" w:eastAsia="Times New Roman" w:hAnsi="Arial" w:cs="Arial"/>
      <w:b/>
      <w:bCs/>
      <w:i/>
      <w:iCs/>
      <w:sz w:val="28"/>
      <w:szCs w:val="28"/>
      <w:lang w:eastAsia="ru-RU"/>
    </w:rPr>
  </w:style>
  <w:style w:type="paragraph" w:styleId="3">
    <w:name w:val="heading 3"/>
    <w:basedOn w:val="a"/>
    <w:next w:val="a"/>
    <w:link w:val="30"/>
    <w:qFormat/>
    <w:rsid w:val="00961BB9"/>
    <w:pPr>
      <w:keepNext/>
      <w:widowControl w:val="0"/>
      <w:suppressAutoHyphens/>
      <w:spacing w:before="240" w:after="60" w:line="240" w:lineRule="auto"/>
      <w:outlineLvl w:val="2"/>
    </w:pPr>
    <w:rPr>
      <w:rFonts w:ascii="Arial" w:eastAsia="Calibri" w:hAnsi="Arial" w:cs="Times New Roman"/>
      <w:b/>
      <w:kern w:val="1"/>
      <w:sz w:val="26"/>
      <w:szCs w:val="20"/>
      <w:lang w:val="x-none" w:eastAsia="x-none"/>
    </w:rPr>
  </w:style>
  <w:style w:type="paragraph" w:styleId="4">
    <w:name w:val="heading 4"/>
    <w:basedOn w:val="a"/>
    <w:link w:val="40"/>
    <w:qFormat/>
    <w:rsid w:val="00961BB9"/>
    <w:pPr>
      <w:widowControl w:val="0"/>
      <w:spacing w:before="100" w:beforeAutospacing="1" w:after="100" w:afterAutospacing="1" w:line="240" w:lineRule="auto"/>
      <w:outlineLvl w:val="3"/>
    </w:pPr>
    <w:rPr>
      <w:rFonts w:ascii="Times New Roman" w:eastAsia="Times New Roman" w:hAnsi="Times New Roman" w:cs="Times New Roman"/>
      <w:b/>
      <w:bCs/>
      <w:sz w:val="20"/>
      <w:szCs w:val="20"/>
      <w:lang w:eastAsia="ru-RU"/>
    </w:rPr>
  </w:style>
  <w:style w:type="paragraph" w:styleId="5">
    <w:name w:val="heading 5"/>
    <w:basedOn w:val="a"/>
    <w:next w:val="a"/>
    <w:link w:val="50"/>
    <w:qFormat/>
    <w:rsid w:val="00961BB9"/>
    <w:pPr>
      <w:spacing w:before="240" w:after="60" w:line="259" w:lineRule="auto"/>
      <w:outlineLvl w:val="4"/>
    </w:pPr>
    <w:rPr>
      <w:rFonts w:ascii="Calibri" w:eastAsia="Times New Roman" w:hAnsi="Calibri" w:cs="Times New Roman"/>
      <w:b/>
      <w:bCs/>
      <w:i/>
      <w:iCs/>
      <w:sz w:val="26"/>
      <w:szCs w:val="26"/>
    </w:rPr>
  </w:style>
  <w:style w:type="paragraph" w:styleId="6">
    <w:name w:val="heading 6"/>
    <w:basedOn w:val="a"/>
    <w:next w:val="a"/>
    <w:link w:val="60"/>
    <w:qFormat/>
    <w:rsid w:val="00961BB9"/>
    <w:pPr>
      <w:spacing w:before="240" w:after="60" w:line="240" w:lineRule="auto"/>
      <w:outlineLvl w:val="5"/>
    </w:pPr>
    <w:rPr>
      <w:rFonts w:ascii="Times New Roman" w:eastAsia="Times New Roman" w:hAnsi="Times New Roman" w:cs="Times New Roman"/>
      <w:b/>
      <w:bCs/>
      <w:lang w:eastAsia="ru-RU"/>
    </w:rPr>
  </w:style>
  <w:style w:type="paragraph" w:styleId="7">
    <w:name w:val="heading 7"/>
    <w:basedOn w:val="a"/>
    <w:next w:val="a"/>
    <w:link w:val="70"/>
    <w:qFormat/>
    <w:rsid w:val="00961BB9"/>
    <w:pPr>
      <w:spacing w:before="240" w:after="60" w:line="240" w:lineRule="auto"/>
      <w:outlineLvl w:val="6"/>
    </w:pPr>
    <w:rPr>
      <w:rFonts w:ascii="Times New Roman" w:eastAsia="Times New Roman" w:hAnsi="Times New Roman" w:cs="Times New Roman"/>
      <w:sz w:val="24"/>
      <w:szCs w:val="24"/>
      <w:lang w:eastAsia="ru-RU"/>
    </w:rPr>
  </w:style>
  <w:style w:type="paragraph" w:styleId="8">
    <w:name w:val="heading 8"/>
    <w:basedOn w:val="a"/>
    <w:next w:val="a"/>
    <w:link w:val="80"/>
    <w:qFormat/>
    <w:rsid w:val="00961BB9"/>
    <w:pPr>
      <w:widowControl w:val="0"/>
      <w:spacing w:before="240" w:after="60" w:line="240" w:lineRule="auto"/>
      <w:outlineLvl w:val="7"/>
    </w:pPr>
    <w:rPr>
      <w:rFonts w:ascii="Calibri" w:eastAsia="Times New Roman" w:hAnsi="Calibri" w:cs="Times New Roman"/>
      <w:i/>
      <w:iCs/>
      <w:sz w:val="20"/>
      <w:szCs w:val="20"/>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aliases w:val="Заголовок 11 Знак Знак Знак4,Заголовок 11 Знак4,Знак Знак Знак1 Знак Знак Знак Знак Знак Знак Знак5,Знак Знак Знак Знак4,Знак Знак Знак1 Знак Знак Знак Знак Знак Знак2,Знак Знак Знак1 Знак Знак Знак Знак Знак Знак Знак Знак1"/>
    <w:basedOn w:val="a1"/>
    <w:link w:val="1"/>
    <w:rsid w:val="00961BB9"/>
    <w:rPr>
      <w:rFonts w:ascii="Times New Roman" w:eastAsia="Calibri" w:hAnsi="Times New Roman" w:cs="Times New Roman"/>
      <w:b/>
      <w:kern w:val="1"/>
      <w:sz w:val="48"/>
      <w:szCs w:val="20"/>
      <w:lang w:val="x-none"/>
    </w:rPr>
  </w:style>
  <w:style w:type="character" w:customStyle="1" w:styleId="20">
    <w:name w:val="Заголовок 2 Знак"/>
    <w:aliases w:val="Знак2 Знак,Знак2 Знак Знак Знак Знак,Заголовок 21 Знак,Знак21 Знак Знак,Заголовок 22 Знак,Знак22 Знак,Знак2 Знак Знак Знак1 Знак,Заголовок 211 Знак Знак Знак,Знак2 Знак Знак Знак Знак Знак Знак, Знак2 Знак1, Знак2 Знак Знак,H2 Знак"/>
    <w:basedOn w:val="a1"/>
    <w:link w:val="2"/>
    <w:rsid w:val="00961BB9"/>
    <w:rPr>
      <w:rFonts w:ascii="Arial" w:eastAsia="Times New Roman" w:hAnsi="Arial" w:cs="Arial"/>
      <w:b/>
      <w:bCs/>
      <w:i/>
      <w:iCs/>
      <w:sz w:val="28"/>
      <w:szCs w:val="28"/>
      <w:lang w:eastAsia="ru-RU"/>
    </w:rPr>
  </w:style>
  <w:style w:type="character" w:customStyle="1" w:styleId="30">
    <w:name w:val="Заголовок 3 Знак"/>
    <w:basedOn w:val="a1"/>
    <w:link w:val="3"/>
    <w:rsid w:val="00961BB9"/>
    <w:rPr>
      <w:rFonts w:ascii="Arial" w:eastAsia="Calibri" w:hAnsi="Arial" w:cs="Times New Roman"/>
      <w:b/>
      <w:kern w:val="1"/>
      <w:sz w:val="26"/>
      <w:szCs w:val="20"/>
      <w:lang w:val="x-none" w:eastAsia="x-none"/>
    </w:rPr>
  </w:style>
  <w:style w:type="character" w:customStyle="1" w:styleId="40">
    <w:name w:val="Заголовок 4 Знак"/>
    <w:basedOn w:val="a1"/>
    <w:link w:val="4"/>
    <w:rsid w:val="00961BB9"/>
    <w:rPr>
      <w:rFonts w:ascii="Times New Roman" w:eastAsia="Times New Roman" w:hAnsi="Times New Roman" w:cs="Times New Roman"/>
      <w:b/>
      <w:bCs/>
      <w:sz w:val="20"/>
      <w:szCs w:val="20"/>
      <w:lang w:eastAsia="ru-RU"/>
    </w:rPr>
  </w:style>
  <w:style w:type="character" w:customStyle="1" w:styleId="50">
    <w:name w:val="Заголовок 5 Знак"/>
    <w:basedOn w:val="a1"/>
    <w:link w:val="5"/>
    <w:rsid w:val="00961BB9"/>
    <w:rPr>
      <w:rFonts w:ascii="Calibri" w:eastAsia="Times New Roman" w:hAnsi="Calibri" w:cs="Times New Roman"/>
      <w:b/>
      <w:bCs/>
      <w:i/>
      <w:iCs/>
      <w:sz w:val="26"/>
      <w:szCs w:val="26"/>
    </w:rPr>
  </w:style>
  <w:style w:type="character" w:customStyle="1" w:styleId="60">
    <w:name w:val="Заголовок 6 Знак"/>
    <w:basedOn w:val="a1"/>
    <w:link w:val="6"/>
    <w:rsid w:val="00961BB9"/>
    <w:rPr>
      <w:rFonts w:ascii="Times New Roman" w:eastAsia="Times New Roman" w:hAnsi="Times New Roman" w:cs="Times New Roman"/>
      <w:b/>
      <w:bCs/>
      <w:lang w:eastAsia="ru-RU"/>
    </w:rPr>
  </w:style>
  <w:style w:type="character" w:customStyle="1" w:styleId="70">
    <w:name w:val="Заголовок 7 Знак"/>
    <w:basedOn w:val="a1"/>
    <w:link w:val="7"/>
    <w:rsid w:val="00961BB9"/>
    <w:rPr>
      <w:rFonts w:ascii="Times New Roman" w:eastAsia="Times New Roman" w:hAnsi="Times New Roman" w:cs="Times New Roman"/>
      <w:sz w:val="24"/>
      <w:szCs w:val="24"/>
      <w:lang w:eastAsia="ru-RU"/>
    </w:rPr>
  </w:style>
  <w:style w:type="character" w:customStyle="1" w:styleId="80">
    <w:name w:val="Заголовок 8 Знак"/>
    <w:basedOn w:val="a1"/>
    <w:link w:val="8"/>
    <w:rsid w:val="00961BB9"/>
    <w:rPr>
      <w:rFonts w:ascii="Calibri" w:eastAsia="Times New Roman" w:hAnsi="Calibri" w:cs="Times New Roman"/>
      <w:i/>
      <w:iCs/>
      <w:sz w:val="20"/>
      <w:szCs w:val="20"/>
      <w:lang w:eastAsia="ru-RU"/>
    </w:rPr>
  </w:style>
  <w:style w:type="numbering" w:customStyle="1" w:styleId="11">
    <w:name w:val="Нет списка1"/>
    <w:next w:val="a3"/>
    <w:uiPriority w:val="99"/>
    <w:semiHidden/>
    <w:rsid w:val="00961BB9"/>
  </w:style>
  <w:style w:type="paragraph" w:styleId="a0">
    <w:name w:val="Body Text"/>
    <w:aliases w:val="Основной текст2,text1,Body Text21,Знак1 Знак1,bt1,Основной текст Знак2,Основной текст Знак11,Основной текст Знак Знак1,Основной текст11,Знак1 Знак Знак Знак Знак Знак Знак1,Знак1 Знак Знак Знак Знак Знак Знак Знак1,text,Body Text2,bt"/>
    <w:basedOn w:val="a"/>
    <w:link w:val="a4"/>
    <w:rsid w:val="00961BB9"/>
    <w:pPr>
      <w:widowControl w:val="0"/>
      <w:suppressAutoHyphens/>
      <w:spacing w:after="120" w:line="240" w:lineRule="auto"/>
    </w:pPr>
    <w:rPr>
      <w:rFonts w:ascii="Times New Roman" w:eastAsia="Calibri" w:hAnsi="Times New Roman" w:cs="Times New Roman"/>
      <w:kern w:val="1"/>
      <w:sz w:val="24"/>
      <w:szCs w:val="20"/>
      <w:lang w:val="x-none" w:eastAsia="x-none"/>
    </w:rPr>
  </w:style>
  <w:style w:type="character" w:customStyle="1" w:styleId="a4">
    <w:name w:val="Основной текст Знак"/>
    <w:aliases w:val="Основной текст2 Знак1,text1 Знак1,Body Text21 Знак1,Знак1 Знак1 Знак1,bt1 Знак1,Основной текст Знак2 Знак1,Основной текст Знак11 Знак1,Основной текст Знак Знак1 Знак1,Основной текст11 Знак1,Знак1 Знак Знак Знак Знак Знак Знак1 Знак1"/>
    <w:basedOn w:val="a1"/>
    <w:link w:val="a0"/>
    <w:rsid w:val="00961BB9"/>
    <w:rPr>
      <w:rFonts w:ascii="Times New Roman" w:eastAsia="Calibri" w:hAnsi="Times New Roman" w:cs="Times New Roman"/>
      <w:kern w:val="1"/>
      <w:sz w:val="24"/>
      <w:szCs w:val="20"/>
      <w:lang w:val="x-none" w:eastAsia="x-none"/>
    </w:rPr>
  </w:style>
  <w:style w:type="paragraph" w:customStyle="1" w:styleId="ConsPlusNormal">
    <w:name w:val="ConsPlusNormal"/>
    <w:link w:val="ConsPlusNormal0"/>
    <w:qFormat/>
    <w:rsid w:val="00961BB9"/>
    <w:pPr>
      <w:widowControl w:val="0"/>
      <w:autoSpaceDE w:val="0"/>
      <w:autoSpaceDN w:val="0"/>
      <w:spacing w:after="0" w:line="240" w:lineRule="auto"/>
    </w:pPr>
    <w:rPr>
      <w:rFonts w:ascii="Calibri" w:eastAsia="Calibri" w:hAnsi="Calibri" w:cs="Times New Roman"/>
      <w:szCs w:val="20"/>
      <w:lang w:eastAsia="ru-RU"/>
    </w:rPr>
  </w:style>
  <w:style w:type="character" w:customStyle="1" w:styleId="ConsPlusNormal0">
    <w:name w:val="ConsPlusNormal Знак"/>
    <w:link w:val="ConsPlusNormal"/>
    <w:locked/>
    <w:rsid w:val="00961BB9"/>
    <w:rPr>
      <w:rFonts w:ascii="Calibri" w:eastAsia="Calibri" w:hAnsi="Calibri" w:cs="Times New Roman"/>
      <w:szCs w:val="20"/>
      <w:lang w:eastAsia="ru-RU"/>
    </w:rPr>
  </w:style>
  <w:style w:type="paragraph" w:customStyle="1" w:styleId="ConsPlusTitle">
    <w:name w:val="ConsPlusTitle"/>
    <w:qFormat/>
    <w:rsid w:val="00961BB9"/>
    <w:pPr>
      <w:widowControl w:val="0"/>
      <w:autoSpaceDE w:val="0"/>
      <w:autoSpaceDN w:val="0"/>
      <w:spacing w:after="0" w:line="240" w:lineRule="auto"/>
    </w:pPr>
    <w:rPr>
      <w:rFonts w:ascii="Calibri" w:eastAsia="Calibri" w:hAnsi="Calibri" w:cs="Calibri"/>
      <w:b/>
      <w:szCs w:val="20"/>
      <w:lang w:eastAsia="ru-RU"/>
    </w:rPr>
  </w:style>
  <w:style w:type="paragraph" w:customStyle="1" w:styleId="ConsPlusNonformat">
    <w:name w:val="ConsPlusNonformat"/>
    <w:qFormat/>
    <w:rsid w:val="00961BB9"/>
    <w:pPr>
      <w:widowControl w:val="0"/>
      <w:autoSpaceDE w:val="0"/>
      <w:autoSpaceDN w:val="0"/>
      <w:spacing w:after="0" w:line="240" w:lineRule="auto"/>
    </w:pPr>
    <w:rPr>
      <w:rFonts w:ascii="Courier New" w:eastAsia="Calibri" w:hAnsi="Courier New" w:cs="Courier New"/>
      <w:sz w:val="20"/>
      <w:szCs w:val="20"/>
      <w:lang w:eastAsia="ru-RU"/>
    </w:rPr>
  </w:style>
  <w:style w:type="paragraph" w:customStyle="1" w:styleId="ConsPlusTitlePage">
    <w:name w:val="ConsPlusTitlePage"/>
    <w:rsid w:val="00961BB9"/>
    <w:pPr>
      <w:widowControl w:val="0"/>
      <w:autoSpaceDE w:val="0"/>
      <w:autoSpaceDN w:val="0"/>
      <w:spacing w:after="0" w:line="240" w:lineRule="auto"/>
    </w:pPr>
    <w:rPr>
      <w:rFonts w:ascii="Tahoma" w:eastAsia="Calibri" w:hAnsi="Tahoma" w:cs="Tahoma"/>
      <w:sz w:val="20"/>
      <w:szCs w:val="20"/>
      <w:lang w:eastAsia="ru-RU"/>
    </w:rPr>
  </w:style>
  <w:style w:type="paragraph" w:styleId="a5">
    <w:name w:val="Balloon Text"/>
    <w:basedOn w:val="a"/>
    <w:link w:val="a6"/>
    <w:rsid w:val="00961BB9"/>
    <w:pPr>
      <w:spacing w:after="0" w:line="240" w:lineRule="auto"/>
    </w:pPr>
    <w:rPr>
      <w:rFonts w:ascii="Segoe UI" w:eastAsia="Calibri" w:hAnsi="Segoe UI" w:cs="Times New Roman"/>
      <w:sz w:val="18"/>
      <w:szCs w:val="20"/>
      <w:lang w:val="x-none" w:eastAsia="x-none"/>
    </w:rPr>
  </w:style>
  <w:style w:type="character" w:customStyle="1" w:styleId="a6">
    <w:name w:val="Текст выноски Знак"/>
    <w:basedOn w:val="a1"/>
    <w:link w:val="a5"/>
    <w:rsid w:val="00961BB9"/>
    <w:rPr>
      <w:rFonts w:ascii="Segoe UI" w:eastAsia="Calibri" w:hAnsi="Segoe UI" w:cs="Times New Roman"/>
      <w:sz w:val="18"/>
      <w:szCs w:val="20"/>
      <w:lang w:val="x-none" w:eastAsia="x-none"/>
    </w:rPr>
  </w:style>
  <w:style w:type="character" w:customStyle="1" w:styleId="-">
    <w:name w:val="Интернет-ссылка"/>
    <w:semiHidden/>
    <w:rsid w:val="00961BB9"/>
    <w:rPr>
      <w:color w:val="0000FF"/>
      <w:u w:val="single"/>
    </w:rPr>
  </w:style>
  <w:style w:type="paragraph" w:customStyle="1" w:styleId="12">
    <w:name w:val="нум список 1"/>
    <w:rsid w:val="00961BB9"/>
    <w:pPr>
      <w:suppressAutoHyphens/>
      <w:spacing w:before="120" w:after="120" w:line="360" w:lineRule="atLeast"/>
      <w:jc w:val="both"/>
    </w:pPr>
    <w:rPr>
      <w:rFonts w:ascii="Times New Roman" w:eastAsia="SimSun" w:hAnsi="Times New Roman" w:cs="Mangal"/>
      <w:color w:val="000000"/>
      <w:kern w:val="1"/>
      <w:sz w:val="24"/>
      <w:szCs w:val="20"/>
      <w:lang w:eastAsia="zh-CN" w:bidi="hi-IN"/>
    </w:rPr>
  </w:style>
  <w:style w:type="paragraph" w:styleId="a7">
    <w:name w:val="endnote text"/>
    <w:basedOn w:val="a"/>
    <w:link w:val="a8"/>
    <w:semiHidden/>
    <w:rsid w:val="00961BB9"/>
    <w:pPr>
      <w:spacing w:after="0" w:line="240" w:lineRule="auto"/>
    </w:pPr>
    <w:rPr>
      <w:rFonts w:ascii="Calibri" w:eastAsia="Times New Roman" w:hAnsi="Calibri" w:cs="Times New Roman"/>
      <w:sz w:val="20"/>
      <w:szCs w:val="20"/>
    </w:rPr>
  </w:style>
  <w:style w:type="character" w:customStyle="1" w:styleId="a8">
    <w:name w:val="Текст концевой сноски Знак"/>
    <w:basedOn w:val="a1"/>
    <w:link w:val="a7"/>
    <w:semiHidden/>
    <w:rsid w:val="00961BB9"/>
    <w:rPr>
      <w:rFonts w:ascii="Calibri" w:eastAsia="Times New Roman" w:hAnsi="Calibri" w:cs="Times New Roman"/>
      <w:sz w:val="20"/>
      <w:szCs w:val="20"/>
    </w:rPr>
  </w:style>
  <w:style w:type="paragraph" w:styleId="a9">
    <w:name w:val="footnote text"/>
    <w:basedOn w:val="a"/>
    <w:link w:val="aa"/>
    <w:semiHidden/>
    <w:rsid w:val="00961BB9"/>
    <w:pPr>
      <w:spacing w:after="0" w:line="240" w:lineRule="auto"/>
    </w:pPr>
    <w:rPr>
      <w:rFonts w:ascii="Calibri" w:eastAsia="Times New Roman" w:hAnsi="Calibri" w:cs="Times New Roman"/>
      <w:sz w:val="20"/>
      <w:szCs w:val="20"/>
    </w:rPr>
  </w:style>
  <w:style w:type="character" w:customStyle="1" w:styleId="aa">
    <w:name w:val="Текст сноски Знак"/>
    <w:basedOn w:val="a1"/>
    <w:link w:val="a9"/>
    <w:semiHidden/>
    <w:rsid w:val="00961BB9"/>
    <w:rPr>
      <w:rFonts w:ascii="Calibri" w:eastAsia="Times New Roman" w:hAnsi="Calibri" w:cs="Times New Roman"/>
      <w:sz w:val="20"/>
      <w:szCs w:val="20"/>
    </w:rPr>
  </w:style>
  <w:style w:type="paragraph" w:styleId="ab">
    <w:name w:val="Body Text Indent"/>
    <w:basedOn w:val="a"/>
    <w:link w:val="13"/>
    <w:rsid w:val="00961BB9"/>
    <w:pPr>
      <w:spacing w:after="120" w:line="259" w:lineRule="auto"/>
      <w:ind w:left="283"/>
    </w:pPr>
    <w:rPr>
      <w:rFonts w:ascii="Calibri" w:eastAsia="Times New Roman" w:hAnsi="Calibri" w:cs="Times New Roman"/>
    </w:rPr>
  </w:style>
  <w:style w:type="character" w:customStyle="1" w:styleId="ac">
    <w:name w:val="Основной текст с отступом Знак"/>
    <w:basedOn w:val="a1"/>
    <w:rsid w:val="00961BB9"/>
  </w:style>
  <w:style w:type="character" w:customStyle="1" w:styleId="13">
    <w:name w:val="Основной текст с отступом Знак1"/>
    <w:link w:val="ab"/>
    <w:rsid w:val="00961BB9"/>
    <w:rPr>
      <w:rFonts w:ascii="Calibri" w:eastAsia="Times New Roman" w:hAnsi="Calibri" w:cs="Times New Roman"/>
    </w:rPr>
  </w:style>
  <w:style w:type="character" w:styleId="ad">
    <w:name w:val="Hyperlink"/>
    <w:rsid w:val="00961BB9"/>
    <w:rPr>
      <w:color w:val="0000FF"/>
      <w:u w:val="single"/>
    </w:rPr>
  </w:style>
  <w:style w:type="paragraph" w:styleId="ae">
    <w:name w:val="No Spacing"/>
    <w:qFormat/>
    <w:rsid w:val="00961BB9"/>
    <w:pPr>
      <w:spacing w:after="0" w:line="240" w:lineRule="auto"/>
    </w:pPr>
    <w:rPr>
      <w:rFonts w:ascii="Calibri" w:eastAsia="Times New Roman" w:hAnsi="Calibri" w:cs="Times New Roman"/>
    </w:rPr>
  </w:style>
  <w:style w:type="character" w:customStyle="1" w:styleId="apple-converted-space">
    <w:name w:val="apple-converted-space"/>
    <w:basedOn w:val="a1"/>
    <w:rsid w:val="00961BB9"/>
  </w:style>
  <w:style w:type="paragraph" w:styleId="af">
    <w:name w:val="header"/>
    <w:basedOn w:val="a"/>
    <w:link w:val="af0"/>
    <w:rsid w:val="00961BB9"/>
    <w:pPr>
      <w:tabs>
        <w:tab w:val="center" w:pos="4677"/>
        <w:tab w:val="right" w:pos="9355"/>
      </w:tabs>
      <w:spacing w:after="160" w:line="259" w:lineRule="auto"/>
    </w:pPr>
    <w:rPr>
      <w:rFonts w:ascii="Calibri" w:eastAsia="Times New Roman" w:hAnsi="Calibri" w:cs="Times New Roman"/>
    </w:rPr>
  </w:style>
  <w:style w:type="character" w:customStyle="1" w:styleId="af0">
    <w:name w:val="Верхний колонтитул Знак"/>
    <w:basedOn w:val="a1"/>
    <w:link w:val="af"/>
    <w:rsid w:val="00961BB9"/>
    <w:rPr>
      <w:rFonts w:ascii="Calibri" w:eastAsia="Times New Roman" w:hAnsi="Calibri" w:cs="Times New Roman"/>
    </w:rPr>
  </w:style>
  <w:style w:type="paragraph" w:styleId="af1">
    <w:name w:val="footer"/>
    <w:basedOn w:val="a"/>
    <w:link w:val="af2"/>
    <w:rsid w:val="00961BB9"/>
    <w:pPr>
      <w:tabs>
        <w:tab w:val="center" w:pos="4677"/>
        <w:tab w:val="right" w:pos="9355"/>
      </w:tabs>
      <w:spacing w:after="160" w:line="259" w:lineRule="auto"/>
    </w:pPr>
    <w:rPr>
      <w:rFonts w:ascii="Calibri" w:eastAsia="Times New Roman" w:hAnsi="Calibri" w:cs="Times New Roman"/>
    </w:rPr>
  </w:style>
  <w:style w:type="character" w:customStyle="1" w:styleId="af2">
    <w:name w:val="Нижний колонтитул Знак"/>
    <w:basedOn w:val="a1"/>
    <w:link w:val="af1"/>
    <w:rsid w:val="00961BB9"/>
    <w:rPr>
      <w:rFonts w:ascii="Calibri" w:eastAsia="Times New Roman" w:hAnsi="Calibri" w:cs="Times New Roman"/>
    </w:rPr>
  </w:style>
  <w:style w:type="character" w:customStyle="1" w:styleId="21">
    <w:name w:val="Основной текст (2)_"/>
    <w:link w:val="22"/>
    <w:locked/>
    <w:rsid w:val="00961BB9"/>
    <w:rPr>
      <w:sz w:val="26"/>
      <w:szCs w:val="26"/>
      <w:shd w:val="clear" w:color="auto" w:fill="FFFFFF"/>
    </w:rPr>
  </w:style>
  <w:style w:type="paragraph" w:customStyle="1" w:styleId="22">
    <w:name w:val="Основной текст (2)"/>
    <w:basedOn w:val="a"/>
    <w:link w:val="21"/>
    <w:rsid w:val="00961BB9"/>
    <w:pPr>
      <w:widowControl w:val="0"/>
      <w:shd w:val="clear" w:color="auto" w:fill="FFFFFF"/>
      <w:spacing w:before="780" w:after="0" w:line="480" w:lineRule="exact"/>
      <w:ind w:hanging="740"/>
      <w:jc w:val="both"/>
    </w:pPr>
    <w:rPr>
      <w:sz w:val="26"/>
      <w:szCs w:val="26"/>
      <w:shd w:val="clear" w:color="auto" w:fill="FFFFFF"/>
    </w:rPr>
  </w:style>
  <w:style w:type="character" w:customStyle="1" w:styleId="41">
    <w:name w:val="Основной текст (4)_"/>
    <w:link w:val="410"/>
    <w:rsid w:val="00961BB9"/>
    <w:rPr>
      <w:b/>
      <w:bCs/>
      <w:sz w:val="26"/>
      <w:szCs w:val="26"/>
      <w:shd w:val="clear" w:color="auto" w:fill="FFFFFF"/>
    </w:rPr>
  </w:style>
  <w:style w:type="paragraph" w:customStyle="1" w:styleId="410">
    <w:name w:val="Основной текст (4)1"/>
    <w:basedOn w:val="a"/>
    <w:link w:val="41"/>
    <w:rsid w:val="00961BB9"/>
    <w:pPr>
      <w:widowControl w:val="0"/>
      <w:shd w:val="clear" w:color="auto" w:fill="FFFFFF"/>
      <w:spacing w:after="60" w:line="240" w:lineRule="atLeast"/>
      <w:ind w:hanging="1960"/>
      <w:jc w:val="center"/>
    </w:pPr>
    <w:rPr>
      <w:b/>
      <w:bCs/>
      <w:sz w:val="26"/>
      <w:szCs w:val="26"/>
      <w:shd w:val="clear" w:color="auto" w:fill="FFFFFF"/>
    </w:rPr>
  </w:style>
  <w:style w:type="character" w:customStyle="1" w:styleId="42">
    <w:name w:val="Основной текст (4)"/>
    <w:basedOn w:val="41"/>
    <w:rsid w:val="00961BB9"/>
    <w:rPr>
      <w:b/>
      <w:bCs/>
      <w:sz w:val="26"/>
      <w:szCs w:val="26"/>
      <w:shd w:val="clear" w:color="auto" w:fill="FFFFFF"/>
    </w:rPr>
  </w:style>
  <w:style w:type="character" w:customStyle="1" w:styleId="23">
    <w:name w:val="Заголовок №2_"/>
    <w:link w:val="210"/>
    <w:rsid w:val="00961BB9"/>
    <w:rPr>
      <w:b/>
      <w:bCs/>
      <w:sz w:val="26"/>
      <w:szCs w:val="26"/>
      <w:shd w:val="clear" w:color="auto" w:fill="FFFFFF"/>
    </w:rPr>
  </w:style>
  <w:style w:type="paragraph" w:customStyle="1" w:styleId="210">
    <w:name w:val="Заголовок №21"/>
    <w:basedOn w:val="a"/>
    <w:link w:val="23"/>
    <w:rsid w:val="00961BB9"/>
    <w:pPr>
      <w:widowControl w:val="0"/>
      <w:shd w:val="clear" w:color="auto" w:fill="FFFFFF"/>
      <w:spacing w:before="240" w:after="360" w:line="240" w:lineRule="atLeast"/>
      <w:ind w:hanging="3340"/>
      <w:jc w:val="both"/>
      <w:outlineLvl w:val="1"/>
    </w:pPr>
    <w:rPr>
      <w:b/>
      <w:bCs/>
      <w:sz w:val="26"/>
      <w:szCs w:val="26"/>
      <w:shd w:val="clear" w:color="auto" w:fill="FFFFFF"/>
    </w:rPr>
  </w:style>
  <w:style w:type="character" w:customStyle="1" w:styleId="24">
    <w:name w:val="Заголовок №2"/>
    <w:basedOn w:val="23"/>
    <w:rsid w:val="00961BB9"/>
    <w:rPr>
      <w:b/>
      <w:bCs/>
      <w:sz w:val="26"/>
      <w:szCs w:val="26"/>
      <w:shd w:val="clear" w:color="auto" w:fill="FFFFFF"/>
    </w:rPr>
  </w:style>
  <w:style w:type="paragraph" w:styleId="af3">
    <w:name w:val="Normal (Web)"/>
    <w:basedOn w:val="a"/>
    <w:qFormat/>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4">
    <w:name w:val="Абзац списка1"/>
    <w:basedOn w:val="a"/>
    <w:rsid w:val="00961BB9"/>
    <w:pPr>
      <w:spacing w:after="160" w:line="259" w:lineRule="auto"/>
      <w:ind w:left="720"/>
    </w:pPr>
    <w:rPr>
      <w:rFonts w:ascii="Calibri" w:eastAsia="Times New Roman" w:hAnsi="Calibri" w:cs="Calibri"/>
    </w:rPr>
  </w:style>
  <w:style w:type="character" w:customStyle="1" w:styleId="blk">
    <w:name w:val="blk"/>
    <w:rsid w:val="00961BB9"/>
  </w:style>
  <w:style w:type="paragraph" w:customStyle="1" w:styleId="Style6">
    <w:name w:val="Style6"/>
    <w:basedOn w:val="a"/>
    <w:rsid w:val="00961BB9"/>
    <w:pPr>
      <w:widowControl w:val="0"/>
      <w:autoSpaceDE w:val="0"/>
      <w:autoSpaceDN w:val="0"/>
      <w:adjustRightInd w:val="0"/>
      <w:spacing w:after="0" w:line="523" w:lineRule="exact"/>
      <w:jc w:val="both"/>
    </w:pPr>
    <w:rPr>
      <w:rFonts w:ascii="Arial Unicode MS" w:eastAsia="Times New Roman" w:hAnsi="Times New Roman" w:cs="Arial Unicode MS"/>
      <w:sz w:val="24"/>
      <w:szCs w:val="24"/>
      <w:lang w:eastAsia="ru-RU"/>
    </w:rPr>
  </w:style>
  <w:style w:type="character" w:customStyle="1" w:styleId="BodyTextChar">
    <w:name w:val="Body Text Char"/>
    <w:locked/>
    <w:rsid w:val="00961BB9"/>
    <w:rPr>
      <w:rFonts w:ascii="Arial Unicode MS" w:eastAsia="Times New Roman" w:hAnsi="Times New Roman" w:cs="Arial Unicode MS"/>
      <w:sz w:val="24"/>
      <w:szCs w:val="24"/>
    </w:rPr>
  </w:style>
  <w:style w:type="character" w:customStyle="1" w:styleId="113">
    <w:name w:val="Заголовок 11 Знак Знак Знак3"/>
    <w:aliases w:val="Заголовок 11 Знак3,Знак Знак Знак1 Знак Знак Знак Знак Знак Знак Знак4,Знак Знак Знак Знак2,Знак Знак Знак1 Знак Знак Знак Знак Знак Знак1,Знак Знак Знак1 Знак Знак Знак Знак Знак Знак Знак Знак"/>
    <w:locked/>
    <w:rsid w:val="00961BB9"/>
    <w:rPr>
      <w:rFonts w:ascii="Arial" w:hAnsi="Arial" w:cs="Arial"/>
      <w:b/>
      <w:bCs/>
      <w:kern w:val="32"/>
      <w:sz w:val="32"/>
      <w:szCs w:val="32"/>
      <w:lang w:val="ru-RU" w:eastAsia="ru-RU" w:bidi="ar-SA"/>
    </w:rPr>
  </w:style>
  <w:style w:type="character" w:customStyle="1" w:styleId="211">
    <w:name w:val="Знак Знак21"/>
    <w:semiHidden/>
    <w:rsid w:val="00961BB9"/>
    <w:rPr>
      <w:b/>
      <w:sz w:val="40"/>
      <w:lang w:val="ru-RU" w:eastAsia="ru-RU" w:bidi="ar-SA"/>
    </w:rPr>
  </w:style>
  <w:style w:type="character" w:customStyle="1" w:styleId="19">
    <w:name w:val="Знак Знак19"/>
    <w:semiHidden/>
    <w:locked/>
    <w:rsid w:val="00961BB9"/>
    <w:rPr>
      <w:rFonts w:ascii="Calibri" w:hAnsi="Calibri"/>
      <w:b/>
      <w:bCs/>
      <w:i/>
      <w:iCs/>
      <w:kern w:val="2"/>
      <w:sz w:val="26"/>
      <w:szCs w:val="26"/>
      <w:lang w:val="ru-RU" w:eastAsia="ru-RU" w:bidi="ar-SA"/>
    </w:rPr>
  </w:style>
  <w:style w:type="character" w:customStyle="1" w:styleId="17">
    <w:name w:val="Знак Знак17"/>
    <w:locked/>
    <w:rsid w:val="00961BB9"/>
    <w:rPr>
      <w:lang w:val="ru-RU" w:eastAsia="ru-RU" w:bidi="ar-SA"/>
    </w:rPr>
  </w:style>
  <w:style w:type="paragraph" w:styleId="af4">
    <w:name w:val="List"/>
    <w:basedOn w:val="a"/>
    <w:rsid w:val="00961BB9"/>
    <w:pPr>
      <w:spacing w:after="0" w:line="240" w:lineRule="auto"/>
      <w:ind w:left="283" w:hanging="283"/>
    </w:pPr>
    <w:rPr>
      <w:rFonts w:ascii="Times New Roman" w:eastAsia="Times New Roman" w:hAnsi="Times New Roman" w:cs="Times New Roman"/>
      <w:sz w:val="24"/>
      <w:szCs w:val="24"/>
      <w:lang w:eastAsia="ru-RU"/>
    </w:rPr>
  </w:style>
  <w:style w:type="paragraph" w:customStyle="1" w:styleId="af5">
    <w:name w:val="Нормальный (таблица)"/>
    <w:basedOn w:val="a"/>
    <w:next w:val="a"/>
    <w:rsid w:val="00961BB9"/>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customStyle="1" w:styleId="msonormalcxspmiddle">
    <w:name w:val="msonormalcxspmiddle"/>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Normal">
    <w:name w:val="ConsNormal"/>
    <w:rsid w:val="00961BB9"/>
    <w:pPr>
      <w:widowControl w:val="0"/>
      <w:suppressAutoHyphens/>
      <w:spacing w:after="0" w:line="240" w:lineRule="auto"/>
      <w:ind w:firstLine="720"/>
    </w:pPr>
    <w:rPr>
      <w:rFonts w:ascii="Arial" w:eastAsia="Arial" w:hAnsi="Arial" w:cs="Times New Roman"/>
      <w:sz w:val="20"/>
      <w:szCs w:val="20"/>
      <w:lang w:eastAsia="ar-SA"/>
    </w:rPr>
  </w:style>
  <w:style w:type="character" w:customStyle="1" w:styleId="af6">
    <w:name w:val="Основной текст с отступом Знак Знак Знак"/>
    <w:locked/>
    <w:rsid w:val="00961BB9"/>
    <w:rPr>
      <w:sz w:val="32"/>
      <w:lang w:val="ru-RU" w:eastAsia="ar-SA" w:bidi="ar-SA"/>
    </w:rPr>
  </w:style>
  <w:style w:type="paragraph" w:customStyle="1" w:styleId="ConsCell">
    <w:name w:val="ConsCell"/>
    <w:rsid w:val="00961BB9"/>
    <w:pPr>
      <w:widowControl w:val="0"/>
      <w:spacing w:after="0" w:line="240" w:lineRule="auto"/>
    </w:pPr>
    <w:rPr>
      <w:rFonts w:ascii="Arial" w:eastAsia="Times New Roman" w:hAnsi="Arial" w:cs="Times New Roman"/>
      <w:snapToGrid w:val="0"/>
      <w:sz w:val="20"/>
      <w:szCs w:val="20"/>
      <w:lang w:eastAsia="ru-RU"/>
    </w:rPr>
  </w:style>
  <w:style w:type="paragraph" w:customStyle="1" w:styleId="ConsTitle">
    <w:name w:val="ConsTitle"/>
    <w:rsid w:val="00961BB9"/>
    <w:pPr>
      <w:widowControl w:val="0"/>
      <w:spacing w:after="0" w:line="240" w:lineRule="auto"/>
    </w:pPr>
    <w:rPr>
      <w:rFonts w:ascii="Arial" w:eastAsia="Times New Roman" w:hAnsi="Arial" w:cs="Times New Roman"/>
      <w:b/>
      <w:snapToGrid w:val="0"/>
      <w:sz w:val="16"/>
      <w:szCs w:val="20"/>
      <w:lang w:eastAsia="ru-RU"/>
    </w:rPr>
  </w:style>
  <w:style w:type="paragraph" w:customStyle="1" w:styleId="ConsNonformat">
    <w:name w:val="ConsNonformat"/>
    <w:rsid w:val="00961BB9"/>
    <w:pPr>
      <w:widowControl w:val="0"/>
      <w:spacing w:after="0" w:line="240" w:lineRule="auto"/>
    </w:pPr>
    <w:rPr>
      <w:rFonts w:ascii="Courier New" w:eastAsia="Times New Roman" w:hAnsi="Courier New" w:cs="Times New Roman"/>
      <w:snapToGrid w:val="0"/>
      <w:sz w:val="20"/>
      <w:szCs w:val="20"/>
      <w:lang w:eastAsia="ru-RU"/>
    </w:rPr>
  </w:style>
  <w:style w:type="paragraph" w:customStyle="1" w:styleId="ConsPlusCell">
    <w:name w:val="ConsPlusCell"/>
    <w:qFormat/>
    <w:rsid w:val="00961BB9"/>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af7">
    <w:name w:val="Цветовое выделение"/>
    <w:rsid w:val="00961BB9"/>
    <w:rPr>
      <w:b/>
      <w:bCs/>
      <w:color w:val="000080"/>
    </w:rPr>
  </w:style>
  <w:style w:type="character" w:customStyle="1" w:styleId="af8">
    <w:name w:val="Гипертекстовая ссылка"/>
    <w:rsid w:val="00961BB9"/>
    <w:rPr>
      <w:b/>
      <w:bCs/>
      <w:color w:val="008000"/>
    </w:rPr>
  </w:style>
  <w:style w:type="table" w:styleId="af9">
    <w:name w:val="Table Grid"/>
    <w:basedOn w:val="a2"/>
    <w:rsid w:val="00961BB9"/>
    <w:pPr>
      <w:widowControl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a">
    <w:name w:val="Title"/>
    <w:aliases w:val="Знак"/>
    <w:basedOn w:val="a"/>
    <w:link w:val="afb"/>
    <w:qFormat/>
    <w:rsid w:val="00961BB9"/>
    <w:pPr>
      <w:spacing w:after="0" w:line="240" w:lineRule="auto"/>
      <w:jc w:val="center"/>
    </w:pPr>
    <w:rPr>
      <w:rFonts w:ascii="Times New Roman" w:eastAsia="Times New Roman" w:hAnsi="Times New Roman" w:cs="Times New Roman"/>
      <w:b/>
      <w:sz w:val="32"/>
      <w:szCs w:val="20"/>
      <w:lang w:eastAsia="ru-RU"/>
    </w:rPr>
  </w:style>
  <w:style w:type="character" w:customStyle="1" w:styleId="afb">
    <w:name w:val="Название Знак"/>
    <w:aliases w:val="Знак Знак"/>
    <w:basedOn w:val="a1"/>
    <w:link w:val="afa"/>
    <w:rsid w:val="00961BB9"/>
    <w:rPr>
      <w:rFonts w:ascii="Times New Roman" w:eastAsia="Times New Roman" w:hAnsi="Times New Roman" w:cs="Times New Roman"/>
      <w:b/>
      <w:sz w:val="32"/>
      <w:szCs w:val="20"/>
      <w:lang w:eastAsia="ru-RU"/>
    </w:rPr>
  </w:style>
  <w:style w:type="character" w:customStyle="1" w:styleId="afc">
    <w:name w:val="Тема примечания Знак"/>
    <w:basedOn w:val="afd"/>
    <w:link w:val="afe"/>
    <w:semiHidden/>
    <w:locked/>
    <w:rsid w:val="00961BB9"/>
    <w:rPr>
      <w:b/>
      <w:bCs/>
      <w:i/>
      <w:iCs/>
      <w:color w:val="000000"/>
      <w:sz w:val="24"/>
      <w:szCs w:val="24"/>
      <w:lang w:eastAsia="ru-RU"/>
    </w:rPr>
  </w:style>
  <w:style w:type="character" w:customStyle="1" w:styleId="afd">
    <w:name w:val="Текст примечания Знак"/>
    <w:link w:val="aff"/>
    <w:rsid w:val="00961BB9"/>
    <w:rPr>
      <w:b/>
      <w:bCs/>
      <w:i/>
      <w:iCs/>
      <w:color w:val="000000"/>
      <w:sz w:val="24"/>
      <w:szCs w:val="24"/>
      <w:lang w:eastAsia="ru-RU"/>
    </w:rPr>
  </w:style>
  <w:style w:type="paragraph" w:styleId="aff">
    <w:name w:val="annotation text"/>
    <w:basedOn w:val="a"/>
    <w:link w:val="afd"/>
    <w:semiHidden/>
    <w:rsid w:val="00961BB9"/>
    <w:pPr>
      <w:widowControl w:val="0"/>
      <w:spacing w:after="0" w:line="240" w:lineRule="auto"/>
    </w:pPr>
    <w:rPr>
      <w:b/>
      <w:bCs/>
      <w:i/>
      <w:iCs/>
      <w:color w:val="000000"/>
      <w:sz w:val="24"/>
      <w:szCs w:val="24"/>
      <w:lang w:eastAsia="ru-RU"/>
    </w:rPr>
  </w:style>
  <w:style w:type="character" w:customStyle="1" w:styleId="15">
    <w:name w:val="Текст примечания Знак1"/>
    <w:basedOn w:val="a1"/>
    <w:uiPriority w:val="99"/>
    <w:semiHidden/>
    <w:rsid w:val="00961BB9"/>
    <w:rPr>
      <w:sz w:val="20"/>
      <w:szCs w:val="20"/>
    </w:rPr>
  </w:style>
  <w:style w:type="paragraph" w:styleId="afe">
    <w:name w:val="annotation subject"/>
    <w:basedOn w:val="aff"/>
    <w:next w:val="aff"/>
    <w:link w:val="afc"/>
    <w:semiHidden/>
    <w:rsid w:val="00961BB9"/>
  </w:style>
  <w:style w:type="character" w:customStyle="1" w:styleId="16">
    <w:name w:val="Тема примечания Знак1"/>
    <w:basedOn w:val="15"/>
    <w:uiPriority w:val="99"/>
    <w:semiHidden/>
    <w:rsid w:val="00961BB9"/>
    <w:rPr>
      <w:b/>
      <w:bCs/>
      <w:sz w:val="20"/>
      <w:szCs w:val="20"/>
    </w:rPr>
  </w:style>
  <w:style w:type="character" w:customStyle="1" w:styleId="HTML">
    <w:name w:val="Стандартный HTML Знак"/>
    <w:link w:val="HTML0"/>
    <w:rsid w:val="00961BB9"/>
    <w:rPr>
      <w:rFonts w:ascii="Cambria" w:hAnsi="Cambria"/>
      <w:b/>
      <w:bCs/>
      <w:kern w:val="32"/>
      <w:sz w:val="32"/>
      <w:szCs w:val="32"/>
      <w:lang w:eastAsia="ru-RU"/>
    </w:rPr>
  </w:style>
  <w:style w:type="paragraph" w:styleId="HTML0">
    <w:name w:val="HTML Preformatted"/>
    <w:basedOn w:val="a"/>
    <w:link w:val="HTML"/>
    <w:rsid w:val="00961BB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612"/>
    </w:pPr>
    <w:rPr>
      <w:rFonts w:ascii="Cambria" w:hAnsi="Cambria"/>
      <w:b/>
      <w:bCs/>
      <w:kern w:val="32"/>
      <w:sz w:val="32"/>
      <w:szCs w:val="32"/>
      <w:lang w:eastAsia="ru-RU"/>
    </w:rPr>
  </w:style>
  <w:style w:type="character" w:customStyle="1" w:styleId="HTML1">
    <w:name w:val="Стандартный HTML Знак1"/>
    <w:basedOn w:val="a1"/>
    <w:uiPriority w:val="99"/>
    <w:semiHidden/>
    <w:rsid w:val="00961BB9"/>
    <w:rPr>
      <w:rFonts w:ascii="Consolas" w:hAnsi="Consolas"/>
      <w:sz w:val="20"/>
      <w:szCs w:val="20"/>
    </w:rPr>
  </w:style>
  <w:style w:type="character" w:customStyle="1" w:styleId="120">
    <w:name w:val="Знак Знак12"/>
    <w:semiHidden/>
    <w:locked/>
    <w:rsid w:val="00961BB9"/>
    <w:rPr>
      <w:rFonts w:ascii="Arial" w:eastAsia="Lucida Sans Unicode" w:hAnsi="Arial" w:cs="Arial"/>
      <w:kern w:val="2"/>
      <w:szCs w:val="24"/>
      <w:lang w:val="ru-RU" w:bidi="ar-SA"/>
    </w:rPr>
  </w:style>
  <w:style w:type="character" w:customStyle="1" w:styleId="25">
    <w:name w:val="Основной текст2 Знак"/>
    <w:aliases w:val="text1 Знак,Body Text21 Знак,Знак1 Знак1 Знак,bt1 Знак,Основной текст Знак2 Знак,Основной текст Знак11 Знак,Основной текст Знак Знак1 Знак,Основной текст11 Знак,Знак1 Знак Знак Знак Знак Знак Знак1 Знак,text Знак1,Body Text2 Знак1"/>
    <w:locked/>
    <w:rsid w:val="00961BB9"/>
    <w:rPr>
      <w:sz w:val="24"/>
      <w:szCs w:val="24"/>
      <w:lang w:val="ru-RU" w:eastAsia="ru-RU" w:bidi="ar-SA"/>
    </w:rPr>
  </w:style>
  <w:style w:type="character" w:customStyle="1" w:styleId="26">
    <w:name w:val="Основной текст 2 Знак"/>
    <w:link w:val="27"/>
    <w:rsid w:val="00961BB9"/>
    <w:rPr>
      <w:sz w:val="24"/>
      <w:szCs w:val="24"/>
      <w:lang w:eastAsia="ru-RU"/>
    </w:rPr>
  </w:style>
  <w:style w:type="paragraph" w:styleId="27">
    <w:name w:val="Body Text 2"/>
    <w:basedOn w:val="a"/>
    <w:link w:val="26"/>
    <w:rsid w:val="00961BB9"/>
    <w:pPr>
      <w:widowControl w:val="0"/>
      <w:spacing w:after="120" w:line="480" w:lineRule="auto"/>
    </w:pPr>
    <w:rPr>
      <w:sz w:val="24"/>
      <w:szCs w:val="24"/>
      <w:lang w:eastAsia="ru-RU"/>
    </w:rPr>
  </w:style>
  <w:style w:type="character" w:customStyle="1" w:styleId="212">
    <w:name w:val="Основной текст 2 Знак1"/>
    <w:basedOn w:val="a1"/>
    <w:uiPriority w:val="99"/>
    <w:semiHidden/>
    <w:rsid w:val="00961BB9"/>
  </w:style>
  <w:style w:type="character" w:customStyle="1" w:styleId="31">
    <w:name w:val="Основной текст 3 Знак"/>
    <w:link w:val="32"/>
    <w:rsid w:val="00961BB9"/>
    <w:rPr>
      <w:b/>
      <w:bCs/>
      <w:i/>
      <w:iCs/>
      <w:color w:val="000000"/>
      <w:sz w:val="24"/>
      <w:szCs w:val="24"/>
      <w:lang w:eastAsia="ru-RU"/>
    </w:rPr>
  </w:style>
  <w:style w:type="paragraph" w:styleId="32">
    <w:name w:val="Body Text 3"/>
    <w:basedOn w:val="a"/>
    <w:link w:val="31"/>
    <w:rsid w:val="00961BB9"/>
    <w:pPr>
      <w:widowControl w:val="0"/>
      <w:spacing w:after="120" w:line="240" w:lineRule="auto"/>
    </w:pPr>
    <w:rPr>
      <w:b/>
      <w:bCs/>
      <w:i/>
      <w:iCs/>
      <w:color w:val="000000"/>
      <w:sz w:val="24"/>
      <w:szCs w:val="24"/>
      <w:lang w:eastAsia="ru-RU"/>
    </w:rPr>
  </w:style>
  <w:style w:type="character" w:customStyle="1" w:styleId="310">
    <w:name w:val="Основной текст 3 Знак1"/>
    <w:basedOn w:val="a1"/>
    <w:uiPriority w:val="99"/>
    <w:semiHidden/>
    <w:rsid w:val="00961BB9"/>
    <w:rPr>
      <w:sz w:val="16"/>
      <w:szCs w:val="16"/>
    </w:rPr>
  </w:style>
  <w:style w:type="paragraph" w:styleId="28">
    <w:name w:val="Body Text Indent 2"/>
    <w:basedOn w:val="a"/>
    <w:link w:val="29"/>
    <w:rsid w:val="00961BB9"/>
    <w:pPr>
      <w:widowControl w:val="0"/>
      <w:spacing w:after="120" w:line="480" w:lineRule="auto"/>
      <w:ind w:left="283"/>
    </w:pPr>
    <w:rPr>
      <w:rFonts w:ascii="Times New Roman" w:eastAsia="Times New Roman" w:hAnsi="Times New Roman" w:cs="Times New Roman"/>
      <w:sz w:val="20"/>
      <w:szCs w:val="20"/>
      <w:lang w:eastAsia="ru-RU"/>
    </w:rPr>
  </w:style>
  <w:style w:type="character" w:customStyle="1" w:styleId="29">
    <w:name w:val="Основной текст с отступом 2 Знак"/>
    <w:basedOn w:val="a1"/>
    <w:link w:val="28"/>
    <w:rsid w:val="00961BB9"/>
    <w:rPr>
      <w:rFonts w:ascii="Times New Roman" w:eastAsia="Times New Roman" w:hAnsi="Times New Roman" w:cs="Times New Roman"/>
      <w:sz w:val="20"/>
      <w:szCs w:val="20"/>
      <w:lang w:eastAsia="ru-RU"/>
    </w:rPr>
  </w:style>
  <w:style w:type="paragraph" w:styleId="33">
    <w:name w:val="Body Text Indent 3"/>
    <w:basedOn w:val="a"/>
    <w:link w:val="34"/>
    <w:rsid w:val="00961BB9"/>
    <w:pPr>
      <w:widowControl w:val="0"/>
      <w:spacing w:after="120" w:line="240" w:lineRule="auto"/>
      <w:ind w:left="283"/>
    </w:pPr>
    <w:rPr>
      <w:rFonts w:ascii="Times New Roman" w:eastAsia="Times New Roman" w:hAnsi="Times New Roman" w:cs="Times New Roman"/>
      <w:kern w:val="2"/>
      <w:sz w:val="28"/>
      <w:szCs w:val="20"/>
      <w:lang w:eastAsia="ar-SA"/>
    </w:rPr>
  </w:style>
  <w:style w:type="character" w:customStyle="1" w:styleId="34">
    <w:name w:val="Основной текст с отступом 3 Знак"/>
    <w:basedOn w:val="a1"/>
    <w:link w:val="33"/>
    <w:rsid w:val="00961BB9"/>
    <w:rPr>
      <w:rFonts w:ascii="Times New Roman" w:eastAsia="Times New Roman" w:hAnsi="Times New Roman" w:cs="Times New Roman"/>
      <w:kern w:val="2"/>
      <w:sz w:val="28"/>
      <w:szCs w:val="20"/>
      <w:lang w:eastAsia="ar-SA"/>
    </w:rPr>
  </w:style>
  <w:style w:type="character" w:customStyle="1" w:styleId="61">
    <w:name w:val="Основной текст (6)_"/>
    <w:link w:val="62"/>
    <w:locked/>
    <w:rsid w:val="00961BB9"/>
    <w:rPr>
      <w:i/>
      <w:iCs/>
      <w:sz w:val="27"/>
      <w:szCs w:val="27"/>
      <w:shd w:val="clear" w:color="auto" w:fill="FFFFFF"/>
    </w:rPr>
  </w:style>
  <w:style w:type="paragraph" w:customStyle="1" w:styleId="62">
    <w:name w:val="Основной текст (6)"/>
    <w:basedOn w:val="a"/>
    <w:link w:val="61"/>
    <w:rsid w:val="00961BB9"/>
    <w:pPr>
      <w:shd w:val="clear" w:color="auto" w:fill="FFFFFF"/>
      <w:spacing w:before="300" w:after="0" w:line="307" w:lineRule="exact"/>
      <w:jc w:val="both"/>
    </w:pPr>
    <w:rPr>
      <w:i/>
      <w:iCs/>
      <w:sz w:val="27"/>
      <w:szCs w:val="27"/>
    </w:rPr>
  </w:style>
  <w:style w:type="paragraph" w:customStyle="1" w:styleId="aff0">
    <w:name w:val="Содержимое врезки"/>
    <w:basedOn w:val="a0"/>
    <w:rsid w:val="00961BB9"/>
    <w:pPr>
      <w:widowControl/>
      <w:tabs>
        <w:tab w:val="left" w:pos="851"/>
      </w:tabs>
      <w:suppressAutoHyphens w:val="0"/>
      <w:spacing w:after="0" w:line="360" w:lineRule="auto"/>
    </w:pPr>
    <w:rPr>
      <w:rFonts w:eastAsia="Times New Roman"/>
      <w:kern w:val="2"/>
      <w:sz w:val="28"/>
      <w:szCs w:val="24"/>
      <w:lang w:val="ru-RU" w:eastAsia="ar-SA"/>
    </w:rPr>
  </w:style>
  <w:style w:type="character" w:customStyle="1" w:styleId="NormallChar">
    <w:name w:val="Normal l Char"/>
    <w:link w:val="Normall"/>
    <w:locked/>
    <w:rsid w:val="00961BB9"/>
    <w:rPr>
      <w:sz w:val="24"/>
      <w:szCs w:val="24"/>
    </w:rPr>
  </w:style>
  <w:style w:type="paragraph" w:customStyle="1" w:styleId="Normall">
    <w:name w:val="Normal l"/>
    <w:basedOn w:val="a"/>
    <w:link w:val="NormallChar"/>
    <w:rsid w:val="00961BB9"/>
    <w:pPr>
      <w:autoSpaceDE w:val="0"/>
      <w:autoSpaceDN w:val="0"/>
      <w:adjustRightInd w:val="0"/>
      <w:spacing w:before="120" w:after="120" w:line="288" w:lineRule="auto"/>
      <w:ind w:firstLine="720"/>
      <w:jc w:val="both"/>
    </w:pPr>
    <w:rPr>
      <w:sz w:val="24"/>
      <w:szCs w:val="24"/>
    </w:rPr>
  </w:style>
  <w:style w:type="paragraph" w:styleId="aff1">
    <w:name w:val="List Paragraph"/>
    <w:basedOn w:val="a"/>
    <w:qFormat/>
    <w:rsid w:val="00961BB9"/>
    <w:pPr>
      <w:ind w:left="720"/>
      <w:contextualSpacing/>
    </w:pPr>
    <w:rPr>
      <w:rFonts w:ascii="Calibri" w:eastAsia="Calibri" w:hAnsi="Calibri" w:cs="Times New Roman"/>
    </w:rPr>
  </w:style>
  <w:style w:type="character" w:customStyle="1" w:styleId="apple-style-span">
    <w:name w:val="apple-style-span"/>
    <w:rsid w:val="00961BB9"/>
  </w:style>
  <w:style w:type="character" w:styleId="aff2">
    <w:name w:val="FollowedHyperlink"/>
    <w:rsid w:val="00961BB9"/>
    <w:rPr>
      <w:color w:val="800080"/>
      <w:u w:val="single"/>
    </w:rPr>
  </w:style>
  <w:style w:type="paragraph" w:customStyle="1" w:styleId="aff3">
    <w:name w:val="Таблицы (моноширинный)"/>
    <w:basedOn w:val="a"/>
    <w:next w:val="a"/>
    <w:rsid w:val="00961BB9"/>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customStyle="1" w:styleId="aff4">
    <w:name w:val="Содержимое таблицы"/>
    <w:basedOn w:val="a"/>
    <w:rsid w:val="00961BB9"/>
    <w:pPr>
      <w:widowControl w:val="0"/>
      <w:suppressLineNumbers/>
      <w:suppressAutoHyphens/>
      <w:spacing w:after="0" w:line="240" w:lineRule="auto"/>
    </w:pPr>
    <w:rPr>
      <w:rFonts w:ascii="Times New Roman" w:eastAsia="Lucida Sans Unicode" w:hAnsi="Times New Roman" w:cs="Times New Roman"/>
      <w:kern w:val="2"/>
      <w:sz w:val="24"/>
      <w:szCs w:val="24"/>
      <w:lang w:eastAsia="ru-RU"/>
    </w:rPr>
  </w:style>
  <w:style w:type="paragraph" w:customStyle="1" w:styleId="18">
    <w:name w:val="Обычный1"/>
    <w:basedOn w:val="a"/>
    <w:rsid w:val="00961BB9"/>
    <w:pPr>
      <w:spacing w:after="0" w:line="240" w:lineRule="auto"/>
    </w:pPr>
    <w:rPr>
      <w:rFonts w:ascii="Times New Roman" w:eastAsia="Times New Roman" w:hAnsi="Times New Roman" w:cs="Times New Roman"/>
      <w:sz w:val="24"/>
      <w:szCs w:val="24"/>
      <w:lang w:eastAsia="ru-RU"/>
    </w:rPr>
  </w:style>
  <w:style w:type="paragraph" w:styleId="aff5">
    <w:name w:val="Subtitle"/>
    <w:basedOn w:val="a"/>
    <w:link w:val="aff6"/>
    <w:qFormat/>
    <w:rsid w:val="00961BB9"/>
    <w:pPr>
      <w:spacing w:after="0" w:line="240" w:lineRule="auto"/>
    </w:pPr>
    <w:rPr>
      <w:rFonts w:ascii="Times New Roman" w:eastAsia="Times New Roman" w:hAnsi="Times New Roman" w:cs="Times New Roman"/>
      <w:sz w:val="28"/>
      <w:szCs w:val="20"/>
      <w:lang w:eastAsia="ru-RU"/>
    </w:rPr>
  </w:style>
  <w:style w:type="character" w:customStyle="1" w:styleId="aff6">
    <w:name w:val="Подзаголовок Знак"/>
    <w:basedOn w:val="a1"/>
    <w:link w:val="aff5"/>
    <w:rsid w:val="00961BB9"/>
    <w:rPr>
      <w:rFonts w:ascii="Times New Roman" w:eastAsia="Times New Roman" w:hAnsi="Times New Roman" w:cs="Times New Roman"/>
      <w:sz w:val="28"/>
      <w:szCs w:val="20"/>
      <w:lang w:eastAsia="ru-RU"/>
    </w:rPr>
  </w:style>
  <w:style w:type="paragraph" w:customStyle="1" w:styleId="u">
    <w:name w:val="u"/>
    <w:basedOn w:val="a"/>
    <w:rsid w:val="00961BB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ff7">
    <w:name w:val="Знак Знак Знак Знак"/>
    <w:basedOn w:val="a"/>
    <w:rsid w:val="00961BB9"/>
    <w:pPr>
      <w:spacing w:after="160" w:line="240" w:lineRule="exact"/>
    </w:pPr>
    <w:rPr>
      <w:rFonts w:ascii="Arial" w:eastAsia="Times New Roman" w:hAnsi="Arial" w:cs="Arial"/>
      <w:sz w:val="20"/>
      <w:szCs w:val="20"/>
      <w:lang w:val="fr-FR"/>
    </w:rPr>
  </w:style>
  <w:style w:type="paragraph" w:customStyle="1" w:styleId="1a">
    <w:name w:val="Абзац списка1"/>
    <w:basedOn w:val="a"/>
    <w:rsid w:val="00961BB9"/>
    <w:pPr>
      <w:ind w:left="720"/>
    </w:pPr>
    <w:rPr>
      <w:rFonts w:ascii="Calibri" w:eastAsia="Calibri" w:hAnsi="Calibri" w:cs="Calibri"/>
      <w:lang w:eastAsia="ru-RU"/>
    </w:rPr>
  </w:style>
  <w:style w:type="paragraph" w:customStyle="1" w:styleId="juscontext">
    <w:name w:val="juscontext"/>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omargin">
    <w:name w:val="nomargin"/>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60">
    <w:name w:val="Знак Знак16"/>
    <w:rsid w:val="00961BB9"/>
    <w:rPr>
      <w:rFonts w:ascii="Arial" w:hAnsi="Arial" w:cs="Arial"/>
      <w:b/>
      <w:bCs/>
      <w:sz w:val="26"/>
      <w:szCs w:val="26"/>
      <w:lang w:val="ru-RU" w:eastAsia="ru-RU" w:bidi="ar-SA"/>
    </w:rPr>
  </w:style>
  <w:style w:type="paragraph" w:customStyle="1" w:styleId="1b">
    <w:name w:val="Указатель1"/>
    <w:basedOn w:val="a"/>
    <w:rsid w:val="00961BB9"/>
    <w:pPr>
      <w:widowControl w:val="0"/>
      <w:suppressLineNumbers/>
      <w:suppressAutoHyphens/>
      <w:spacing w:after="0" w:line="240" w:lineRule="auto"/>
    </w:pPr>
    <w:rPr>
      <w:rFonts w:ascii="Arial" w:eastAsia="Lucida Sans Unicode" w:hAnsi="Arial" w:cs="Tahoma"/>
      <w:kern w:val="2"/>
      <w:sz w:val="20"/>
      <w:szCs w:val="20"/>
      <w:lang w:eastAsia="ru-RU"/>
    </w:rPr>
  </w:style>
  <w:style w:type="paragraph" w:customStyle="1" w:styleId="2a">
    <w:name w:val="Обычный2"/>
    <w:rsid w:val="00961BB9"/>
    <w:pPr>
      <w:snapToGrid w:val="0"/>
      <w:spacing w:after="0" w:line="240" w:lineRule="auto"/>
    </w:pPr>
    <w:rPr>
      <w:rFonts w:ascii="Times New Roman" w:eastAsia="Times New Roman" w:hAnsi="Times New Roman" w:cs="Times New Roman"/>
      <w:sz w:val="28"/>
      <w:szCs w:val="20"/>
      <w:lang w:eastAsia="ru-RU"/>
    </w:rPr>
  </w:style>
  <w:style w:type="paragraph" w:customStyle="1" w:styleId="consplusnormal1">
    <w:name w:val="consplusnormal"/>
    <w:basedOn w:val="a"/>
    <w:rsid w:val="00961BB9"/>
    <w:pPr>
      <w:widowControl w:val="0"/>
      <w:spacing w:before="100" w:beforeAutospacing="1" w:after="100" w:afterAutospacing="1" w:line="240" w:lineRule="auto"/>
    </w:pPr>
    <w:rPr>
      <w:rFonts w:ascii="Times New Roman" w:eastAsia="Times New Roman" w:hAnsi="Times New Roman" w:cs="Times New Roman"/>
      <w:sz w:val="20"/>
      <w:szCs w:val="20"/>
      <w:lang w:eastAsia="ru-RU"/>
    </w:rPr>
  </w:style>
  <w:style w:type="character" w:customStyle="1" w:styleId="WW-Absatz-Standardschriftart">
    <w:name w:val="WW-Absatz-Standardschriftart"/>
    <w:rsid w:val="00961BB9"/>
  </w:style>
  <w:style w:type="character" w:styleId="aff8">
    <w:name w:val="Strong"/>
    <w:qFormat/>
    <w:rsid w:val="00961BB9"/>
    <w:rPr>
      <w:b/>
      <w:bCs/>
    </w:rPr>
  </w:style>
  <w:style w:type="paragraph" w:customStyle="1" w:styleId="320">
    <w:name w:val="Основной текст 32"/>
    <w:basedOn w:val="a"/>
    <w:rsid w:val="00961BB9"/>
    <w:pPr>
      <w:widowControl w:val="0"/>
      <w:suppressAutoHyphens/>
      <w:spacing w:after="120" w:line="240" w:lineRule="auto"/>
    </w:pPr>
    <w:rPr>
      <w:rFonts w:ascii="Times New Roman" w:eastAsia="Times New Roman" w:hAnsi="Times New Roman" w:cs="Times New Roman"/>
      <w:sz w:val="16"/>
      <w:szCs w:val="16"/>
      <w:lang w:eastAsia="ar-SA"/>
    </w:rPr>
  </w:style>
  <w:style w:type="paragraph" w:customStyle="1" w:styleId="Default">
    <w:name w:val="Default"/>
    <w:rsid w:val="00961BB9"/>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ff9">
    <w:name w:val="Обычный текст"/>
    <w:basedOn w:val="a"/>
    <w:rsid w:val="00961BB9"/>
    <w:pPr>
      <w:spacing w:after="0" w:line="240" w:lineRule="auto"/>
      <w:ind w:firstLine="567"/>
      <w:jc w:val="both"/>
    </w:pPr>
    <w:rPr>
      <w:rFonts w:ascii="Times New Roman" w:eastAsia="Times New Roman" w:hAnsi="Times New Roman" w:cs="Times New Roman"/>
      <w:sz w:val="28"/>
      <w:szCs w:val="24"/>
      <w:lang w:eastAsia="ru-RU"/>
    </w:rPr>
  </w:style>
  <w:style w:type="paragraph" w:styleId="affa">
    <w:name w:val="caption"/>
    <w:basedOn w:val="a"/>
    <w:next w:val="a"/>
    <w:qFormat/>
    <w:rsid w:val="00961BB9"/>
    <w:pPr>
      <w:spacing w:after="0" w:line="240" w:lineRule="auto"/>
      <w:jc w:val="center"/>
    </w:pPr>
    <w:rPr>
      <w:rFonts w:ascii="Times New Roman" w:eastAsia="Times New Roman" w:hAnsi="Times New Roman" w:cs="Times New Roman"/>
      <w:b/>
      <w:sz w:val="36"/>
      <w:szCs w:val="20"/>
      <w:lang w:eastAsia="ru-RU"/>
    </w:rPr>
  </w:style>
  <w:style w:type="paragraph" w:customStyle="1" w:styleId="affb">
    <w:name w:val="Знак Знак Знак Знак Знак Знак Знак Знак Знак"/>
    <w:basedOn w:val="a"/>
    <w:rsid w:val="00961BB9"/>
    <w:pPr>
      <w:spacing w:after="160" w:line="240" w:lineRule="exact"/>
    </w:pPr>
    <w:rPr>
      <w:rFonts w:ascii="Verdana" w:eastAsia="Times New Roman" w:hAnsi="Verdana" w:cs="Verdana"/>
      <w:sz w:val="28"/>
      <w:szCs w:val="28"/>
      <w:lang w:val="en-US"/>
    </w:rPr>
  </w:style>
  <w:style w:type="character" w:styleId="affc">
    <w:name w:val="footnote reference"/>
    <w:semiHidden/>
    <w:rsid w:val="00961BB9"/>
    <w:rPr>
      <w:vertAlign w:val="superscript"/>
    </w:rPr>
  </w:style>
  <w:style w:type="paragraph" w:customStyle="1" w:styleId="Char">
    <w:name w:val="Char"/>
    <w:basedOn w:val="a"/>
    <w:rsid w:val="00961BB9"/>
    <w:pPr>
      <w:spacing w:after="160" w:line="240" w:lineRule="exact"/>
    </w:pPr>
    <w:rPr>
      <w:rFonts w:ascii="Arial" w:eastAsia="Times New Roman" w:hAnsi="Arial" w:cs="Arial"/>
      <w:sz w:val="20"/>
      <w:szCs w:val="20"/>
      <w:lang w:val="fr-FR"/>
    </w:rPr>
  </w:style>
  <w:style w:type="paragraph" w:customStyle="1" w:styleId="affd">
    <w:name w:val="Текст в заданном формате"/>
    <w:basedOn w:val="a"/>
    <w:rsid w:val="00961BB9"/>
    <w:pPr>
      <w:widowControl w:val="0"/>
      <w:suppressAutoHyphens/>
      <w:spacing w:after="0" w:line="240" w:lineRule="auto"/>
    </w:pPr>
    <w:rPr>
      <w:rFonts w:ascii="Courier New" w:eastAsia="Courier New" w:hAnsi="Courier New" w:cs="Courier New"/>
      <w:kern w:val="2"/>
      <w:sz w:val="20"/>
      <w:szCs w:val="20"/>
      <w:lang w:eastAsia="ru-RU"/>
    </w:rPr>
  </w:style>
  <w:style w:type="paragraph" w:customStyle="1" w:styleId="text2cl">
    <w:name w:val="text2cl"/>
    <w:basedOn w:val="a"/>
    <w:rsid w:val="00961BB9"/>
    <w:pPr>
      <w:spacing w:before="144" w:after="288" w:line="240" w:lineRule="auto"/>
      <w:jc w:val="right"/>
    </w:pPr>
    <w:rPr>
      <w:rFonts w:ascii="Times New Roman" w:eastAsia="Times New Roman" w:hAnsi="Times New Roman" w:cs="Times New Roman"/>
      <w:sz w:val="24"/>
      <w:szCs w:val="20"/>
      <w:lang w:eastAsia="ru-RU"/>
    </w:rPr>
  </w:style>
  <w:style w:type="paragraph" w:customStyle="1" w:styleId="text3cl">
    <w:name w:val="text3cl"/>
    <w:basedOn w:val="a"/>
    <w:rsid w:val="00961BB9"/>
    <w:pPr>
      <w:spacing w:before="144" w:after="288" w:line="240" w:lineRule="auto"/>
    </w:pPr>
    <w:rPr>
      <w:rFonts w:ascii="Times New Roman" w:eastAsia="Times New Roman" w:hAnsi="Times New Roman" w:cs="Times New Roman"/>
      <w:sz w:val="24"/>
      <w:szCs w:val="20"/>
      <w:lang w:eastAsia="ru-RU"/>
    </w:rPr>
  </w:style>
  <w:style w:type="character" w:customStyle="1" w:styleId="43">
    <w:name w:val="Знак Знак4"/>
    <w:locked/>
    <w:rsid w:val="00961BB9"/>
    <w:rPr>
      <w:sz w:val="24"/>
      <w:szCs w:val="24"/>
      <w:lang w:val="ru-RU" w:eastAsia="ru-RU" w:bidi="ar-SA"/>
    </w:rPr>
  </w:style>
  <w:style w:type="paragraph" w:styleId="affe">
    <w:name w:val="Plain Text"/>
    <w:basedOn w:val="a"/>
    <w:link w:val="afff"/>
    <w:rsid w:val="00961BB9"/>
    <w:pPr>
      <w:spacing w:after="0" w:line="240" w:lineRule="auto"/>
    </w:pPr>
    <w:rPr>
      <w:rFonts w:ascii="Courier New" w:eastAsia="Times New Roman" w:hAnsi="Courier New" w:cs="Times New Roman"/>
      <w:sz w:val="20"/>
      <w:szCs w:val="20"/>
      <w:lang w:eastAsia="ru-RU"/>
    </w:rPr>
  </w:style>
  <w:style w:type="character" w:customStyle="1" w:styleId="afff">
    <w:name w:val="Текст Знак"/>
    <w:basedOn w:val="a1"/>
    <w:link w:val="affe"/>
    <w:rsid w:val="00961BB9"/>
    <w:rPr>
      <w:rFonts w:ascii="Courier New" w:eastAsia="Times New Roman" w:hAnsi="Courier New" w:cs="Times New Roman"/>
      <w:sz w:val="20"/>
      <w:szCs w:val="20"/>
      <w:lang w:eastAsia="ru-RU"/>
    </w:rPr>
  </w:style>
  <w:style w:type="paragraph" w:customStyle="1" w:styleId="afff0">
    <w:name w:val="Заголовок статьи"/>
    <w:basedOn w:val="a"/>
    <w:next w:val="a"/>
    <w:rsid w:val="00961BB9"/>
    <w:pPr>
      <w:widowControl w:val="0"/>
      <w:autoSpaceDE w:val="0"/>
      <w:autoSpaceDN w:val="0"/>
      <w:adjustRightInd w:val="0"/>
      <w:spacing w:after="0" w:line="240" w:lineRule="auto"/>
      <w:ind w:left="1612" w:hanging="892"/>
      <w:jc w:val="both"/>
    </w:pPr>
    <w:rPr>
      <w:rFonts w:ascii="Arial" w:eastAsia="Times New Roman" w:hAnsi="Arial" w:cs="Times New Roman"/>
      <w:sz w:val="20"/>
      <w:szCs w:val="20"/>
      <w:lang w:eastAsia="ru-RU"/>
    </w:rPr>
  </w:style>
  <w:style w:type="paragraph" w:customStyle="1" w:styleId="afff1">
    <w:name w:val="Основа"/>
    <w:basedOn w:val="a"/>
    <w:rsid w:val="00961BB9"/>
    <w:pPr>
      <w:spacing w:before="120" w:after="60" w:line="240" w:lineRule="auto"/>
      <w:ind w:firstLine="720"/>
      <w:jc w:val="both"/>
    </w:pPr>
    <w:rPr>
      <w:rFonts w:ascii="Times New Roman" w:eastAsia="Times New Roman" w:hAnsi="Times New Roman" w:cs="Times New Roman"/>
      <w:sz w:val="24"/>
      <w:szCs w:val="20"/>
      <w:lang w:eastAsia="ru-RU"/>
    </w:rPr>
  </w:style>
  <w:style w:type="paragraph" w:customStyle="1" w:styleId="afff2">
    <w:name w:val="Текст (лев. подпись)"/>
    <w:basedOn w:val="a"/>
    <w:next w:val="a"/>
    <w:rsid w:val="00961BB9"/>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afff3">
    <w:name w:val="Текст (прав. подпись)"/>
    <w:basedOn w:val="a"/>
    <w:next w:val="a"/>
    <w:rsid w:val="00961BB9"/>
    <w:pPr>
      <w:widowControl w:val="0"/>
      <w:autoSpaceDE w:val="0"/>
      <w:autoSpaceDN w:val="0"/>
      <w:adjustRightInd w:val="0"/>
      <w:spacing w:after="0" w:line="240" w:lineRule="auto"/>
      <w:jc w:val="right"/>
    </w:pPr>
    <w:rPr>
      <w:rFonts w:ascii="Arial" w:eastAsia="Times New Roman" w:hAnsi="Arial" w:cs="Arial"/>
      <w:sz w:val="24"/>
      <w:szCs w:val="24"/>
      <w:lang w:eastAsia="ru-RU"/>
    </w:rPr>
  </w:style>
  <w:style w:type="paragraph" w:customStyle="1" w:styleId="afff4">
    <w:name w:val="Знак Знак Знак Знак"/>
    <w:basedOn w:val="a"/>
    <w:rsid w:val="00961BB9"/>
    <w:pPr>
      <w:widowControl w:val="0"/>
      <w:tabs>
        <w:tab w:val="num" w:pos="1315"/>
      </w:tabs>
      <w:adjustRightInd w:val="0"/>
      <w:spacing w:after="160" w:line="240" w:lineRule="exact"/>
      <w:ind w:left="1315" w:hanging="180"/>
      <w:jc w:val="center"/>
    </w:pPr>
    <w:rPr>
      <w:rFonts w:ascii="Arial" w:eastAsia="Times New Roman" w:hAnsi="Arial" w:cs="Arial"/>
      <w:b/>
      <w:bCs/>
      <w:i/>
      <w:iCs/>
      <w:sz w:val="28"/>
      <w:szCs w:val="28"/>
      <w:lang w:val="en-GB"/>
    </w:rPr>
  </w:style>
  <w:style w:type="paragraph" w:customStyle="1" w:styleId="pp-List-1">
    <w:name w:val="pp-List-1"/>
    <w:basedOn w:val="a"/>
    <w:rsid w:val="00961BB9"/>
    <w:pPr>
      <w:tabs>
        <w:tab w:val="num" w:pos="226"/>
        <w:tab w:val="num" w:pos="780"/>
        <w:tab w:val="left" w:pos="851"/>
      </w:tabs>
      <w:spacing w:before="40" w:after="0" w:line="360" w:lineRule="auto"/>
      <w:ind w:left="226" w:hanging="226"/>
      <w:jc w:val="both"/>
    </w:pPr>
    <w:rPr>
      <w:rFonts w:ascii="Times New Roman" w:eastAsia="Times New Roman" w:hAnsi="Times New Roman" w:cs="Times New Roman"/>
      <w:kern w:val="16"/>
      <w:sz w:val="24"/>
      <w:szCs w:val="20"/>
      <w:lang w:eastAsia="ru-RU"/>
    </w:rPr>
  </w:style>
  <w:style w:type="paragraph" w:customStyle="1" w:styleId="HHPrilog">
    <w:name w:val="HHPrilog"/>
    <w:basedOn w:val="a"/>
    <w:rsid w:val="00961BB9"/>
    <w:pPr>
      <w:keepNext/>
      <w:keepLines/>
      <w:suppressAutoHyphens/>
      <w:spacing w:before="320" w:after="600" w:line="360" w:lineRule="auto"/>
      <w:jc w:val="center"/>
    </w:pPr>
    <w:rPr>
      <w:rFonts w:ascii="Arial" w:eastAsia="Times New Roman" w:hAnsi="Arial" w:cs="Times New Roman"/>
      <w:kern w:val="16"/>
      <w:sz w:val="24"/>
      <w:szCs w:val="20"/>
      <w:lang w:eastAsia="ru-RU"/>
    </w:rPr>
  </w:style>
  <w:style w:type="paragraph" w:customStyle="1" w:styleId="TPrilogSection">
    <w:name w:val="TPrilogSection"/>
    <w:basedOn w:val="ab"/>
    <w:rsid w:val="00961BB9"/>
    <w:pPr>
      <w:spacing w:before="480" w:after="280" w:line="360" w:lineRule="auto"/>
      <w:ind w:left="0"/>
      <w:jc w:val="center"/>
    </w:pPr>
    <w:rPr>
      <w:rFonts w:ascii="Times New Roman" w:hAnsi="Times New Roman"/>
      <w:kern w:val="16"/>
      <w:sz w:val="24"/>
      <w:szCs w:val="20"/>
      <w:lang w:eastAsia="ru-RU"/>
    </w:rPr>
  </w:style>
  <w:style w:type="paragraph" w:customStyle="1" w:styleId="TPrilogSubsection">
    <w:name w:val="TPrilogSubsection"/>
    <w:basedOn w:val="a"/>
    <w:rsid w:val="00961BB9"/>
    <w:pPr>
      <w:spacing w:before="120" w:after="120" w:line="360" w:lineRule="auto"/>
      <w:ind w:firstLine="510"/>
    </w:pPr>
    <w:rPr>
      <w:rFonts w:ascii="Times New Roman" w:eastAsia="Times New Roman" w:hAnsi="Times New Roman" w:cs="Times New Roman"/>
      <w:sz w:val="24"/>
      <w:szCs w:val="20"/>
      <w:lang w:eastAsia="ru-RU"/>
    </w:rPr>
  </w:style>
  <w:style w:type="paragraph" w:styleId="afff5">
    <w:name w:val="Block Text"/>
    <w:basedOn w:val="a"/>
    <w:rsid w:val="00961BB9"/>
    <w:pPr>
      <w:spacing w:after="0" w:line="240" w:lineRule="auto"/>
      <w:ind w:left="567" w:right="-1333" w:firstLine="851"/>
      <w:jc w:val="both"/>
    </w:pPr>
    <w:rPr>
      <w:rFonts w:ascii="Times New Roman" w:eastAsia="Times New Roman" w:hAnsi="Times New Roman" w:cs="Times New Roman"/>
      <w:sz w:val="28"/>
      <w:szCs w:val="20"/>
      <w:lang w:eastAsia="ru-RU"/>
    </w:rPr>
  </w:style>
  <w:style w:type="character" w:customStyle="1" w:styleId="1c">
    <w:name w:val="Знак1 Знак Знак"/>
    <w:rsid w:val="00961BB9"/>
    <w:rPr>
      <w:sz w:val="24"/>
      <w:szCs w:val="24"/>
      <w:lang w:val="ru-RU" w:eastAsia="ru-RU" w:bidi="ar-SA"/>
    </w:rPr>
  </w:style>
  <w:style w:type="character" w:customStyle="1" w:styleId="1d">
    <w:name w:val="Знак1 Знак Знак Знак"/>
    <w:rsid w:val="00961BB9"/>
    <w:rPr>
      <w:sz w:val="24"/>
      <w:szCs w:val="24"/>
      <w:lang w:val="ru-RU" w:eastAsia="ru-RU" w:bidi="ar-SA"/>
    </w:rPr>
  </w:style>
  <w:style w:type="character" w:customStyle="1" w:styleId="1e">
    <w:name w:val="Знак1 Знак Знак Знак Знак"/>
    <w:rsid w:val="00961BB9"/>
    <w:rPr>
      <w:sz w:val="24"/>
      <w:szCs w:val="24"/>
      <w:lang w:val="ru-RU" w:eastAsia="ru-RU" w:bidi="ar-SA"/>
    </w:rPr>
  </w:style>
  <w:style w:type="character" w:customStyle="1" w:styleId="1f">
    <w:name w:val="Знак1 Знак Знак Знак Знак Знак Знак"/>
    <w:rsid w:val="00961BB9"/>
    <w:rPr>
      <w:sz w:val="24"/>
      <w:szCs w:val="24"/>
      <w:lang w:val="ru-RU" w:eastAsia="ru-RU" w:bidi="ar-SA"/>
    </w:rPr>
  </w:style>
  <w:style w:type="character" w:customStyle="1" w:styleId="bt">
    <w:name w:val="bt Знак"/>
    <w:rsid w:val="00961BB9"/>
    <w:rPr>
      <w:sz w:val="24"/>
      <w:szCs w:val="24"/>
      <w:lang w:val="ru-RU" w:eastAsia="ru-RU" w:bidi="ar-SA"/>
    </w:rPr>
  </w:style>
  <w:style w:type="paragraph" w:customStyle="1" w:styleId="afff6">
    <w:name w:val="Знак Знак Знак Знак Знак Знак"/>
    <w:basedOn w:val="a"/>
    <w:rsid w:val="00961BB9"/>
    <w:pPr>
      <w:spacing w:after="160" w:line="240" w:lineRule="exact"/>
    </w:pPr>
    <w:rPr>
      <w:rFonts w:ascii="Arial" w:eastAsia="Times New Roman" w:hAnsi="Arial" w:cs="Arial"/>
      <w:sz w:val="20"/>
      <w:szCs w:val="20"/>
      <w:lang w:val="fr-FR"/>
    </w:rPr>
  </w:style>
  <w:style w:type="character" w:customStyle="1" w:styleId="1f0">
    <w:name w:val="Знак1 Знак Знак Знак"/>
    <w:rsid w:val="00961BB9"/>
    <w:rPr>
      <w:sz w:val="24"/>
      <w:szCs w:val="24"/>
      <w:lang w:val="ru-RU" w:eastAsia="ru-RU" w:bidi="ar-SA"/>
    </w:rPr>
  </w:style>
  <w:style w:type="paragraph" w:customStyle="1" w:styleId="1f1">
    <w:name w:val="Знак Знак Знак Знак1"/>
    <w:basedOn w:val="a"/>
    <w:rsid w:val="00961BB9"/>
    <w:pPr>
      <w:spacing w:after="160" w:line="240" w:lineRule="exact"/>
    </w:pPr>
    <w:rPr>
      <w:rFonts w:ascii="Arial" w:eastAsia="Times New Roman" w:hAnsi="Arial" w:cs="Arial"/>
      <w:sz w:val="20"/>
      <w:szCs w:val="20"/>
      <w:lang w:val="fr-FR"/>
    </w:rPr>
  </w:style>
  <w:style w:type="character" w:customStyle="1" w:styleId="text">
    <w:name w:val="text Знак"/>
    <w:aliases w:val="Body Text2 Знак,Основной текст Знак1 Знак,Основной текст Знак Знак Знак,Основной текст1 Знак Знак,Знак1 Знак2 Знак,Основной текст1 Знак, Знак1 Знак Знак Знак,Основной текст Знак Знак1 Знак Знак"/>
    <w:rsid w:val="00961BB9"/>
    <w:rPr>
      <w:sz w:val="24"/>
      <w:szCs w:val="24"/>
      <w:lang w:val="ru-RU" w:eastAsia="ru-RU" w:bidi="ar-SA"/>
    </w:rPr>
  </w:style>
  <w:style w:type="paragraph" w:customStyle="1" w:styleId="213">
    <w:name w:val="Основной текст 21"/>
    <w:basedOn w:val="a"/>
    <w:rsid w:val="00961BB9"/>
    <w:pPr>
      <w:spacing w:after="0" w:line="360" w:lineRule="auto"/>
      <w:jc w:val="both"/>
    </w:pPr>
    <w:rPr>
      <w:rFonts w:ascii="Times New Roman" w:eastAsia="Times New Roman" w:hAnsi="Times New Roman" w:cs="Times New Roman"/>
      <w:sz w:val="24"/>
      <w:szCs w:val="20"/>
      <w:lang w:eastAsia="ar-SA"/>
    </w:rPr>
  </w:style>
  <w:style w:type="paragraph" w:customStyle="1" w:styleId="2b">
    <w:name w:val="Знак Знак Знак Знак2 Знак Знак Знак Знак Знак Знак"/>
    <w:basedOn w:val="a"/>
    <w:rsid w:val="00961BB9"/>
    <w:pPr>
      <w:spacing w:after="160" w:line="240" w:lineRule="exact"/>
    </w:pPr>
    <w:rPr>
      <w:rFonts w:ascii="Arial" w:eastAsia="Times New Roman" w:hAnsi="Arial" w:cs="Arial"/>
      <w:sz w:val="20"/>
      <w:szCs w:val="20"/>
      <w:lang w:val="fr-FR"/>
    </w:rPr>
  </w:style>
  <w:style w:type="paragraph" w:customStyle="1" w:styleId="1f2">
    <w:name w:val="Знак1"/>
    <w:basedOn w:val="a"/>
    <w:rsid w:val="00961BB9"/>
    <w:pPr>
      <w:spacing w:after="160" w:line="240" w:lineRule="exact"/>
    </w:pPr>
    <w:rPr>
      <w:rFonts w:ascii="Arial" w:eastAsia="Times New Roman" w:hAnsi="Arial" w:cs="Arial"/>
      <w:sz w:val="20"/>
      <w:szCs w:val="20"/>
      <w:lang w:val="fr-FR"/>
    </w:rPr>
  </w:style>
  <w:style w:type="character" w:customStyle="1" w:styleId="highlighthighlightactive">
    <w:name w:val="highlight highlight_active"/>
    <w:basedOn w:val="a1"/>
    <w:rsid w:val="00961BB9"/>
  </w:style>
  <w:style w:type="paragraph" w:customStyle="1" w:styleId="p15">
    <w:name w:val="p15"/>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
    <w:name w:val="s1"/>
    <w:basedOn w:val="a1"/>
    <w:rsid w:val="00961BB9"/>
  </w:style>
  <w:style w:type="paragraph" w:customStyle="1" w:styleId="p9">
    <w:name w:val="p9"/>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7">
    <w:name w:val="p17"/>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8">
    <w:name w:val="p18"/>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9">
    <w:name w:val="p19"/>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0">
    <w:name w:val="p20"/>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4">
    <w:name w:val="s4"/>
    <w:basedOn w:val="a1"/>
    <w:rsid w:val="00961BB9"/>
  </w:style>
  <w:style w:type="paragraph" w:customStyle="1" w:styleId="p21">
    <w:name w:val="p21"/>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5">
    <w:name w:val="s5"/>
    <w:basedOn w:val="a1"/>
    <w:rsid w:val="00961BB9"/>
  </w:style>
  <w:style w:type="paragraph" w:customStyle="1" w:styleId="p22">
    <w:name w:val="p22"/>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3">
    <w:name w:val="p23"/>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4">
    <w:name w:val="p24"/>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5">
    <w:name w:val="p25"/>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6">
    <w:name w:val="p26"/>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7">
    <w:name w:val="p27"/>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8">
    <w:name w:val="p28"/>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9">
    <w:name w:val="p29"/>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0">
    <w:name w:val="p30"/>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1">
    <w:name w:val="p31"/>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2">
    <w:name w:val="p32"/>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3">
    <w:name w:val="p33"/>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4">
    <w:name w:val="p34"/>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2">
    <w:name w:val="s2"/>
    <w:basedOn w:val="a1"/>
    <w:rsid w:val="00961BB9"/>
  </w:style>
  <w:style w:type="paragraph" w:customStyle="1" w:styleId="p36">
    <w:name w:val="p36"/>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7">
    <w:name w:val="p37"/>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8">
    <w:name w:val="p38"/>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6">
    <w:name w:val="s6"/>
    <w:basedOn w:val="a1"/>
    <w:rsid w:val="00961BB9"/>
  </w:style>
  <w:style w:type="paragraph" w:customStyle="1" w:styleId="p39">
    <w:name w:val="p39"/>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40">
    <w:name w:val="p40"/>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42">
    <w:name w:val="p42"/>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43">
    <w:name w:val="p43"/>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45">
    <w:name w:val="p45"/>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3">
    <w:name w:val="p13"/>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8">
    <w:name w:val="p8"/>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46">
    <w:name w:val="p46"/>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48">
    <w:name w:val="p48"/>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10">
    <w:name w:val="Заголовок 11 Знак Знак Знак"/>
    <w:aliases w:val="Заголовок 11 Знак, Знак Знак Знак1 Знак Знак Знак Знак Знак Знак Знак1, Знак Знак Знак Знак1, Знак Знак Знак1 Знак Знак Знак Знак Знак Знак1,Заголовок 1 Знак1"/>
    <w:rsid w:val="00961BB9"/>
    <w:rPr>
      <w:rFonts w:ascii="Arial" w:hAnsi="Arial"/>
      <w:b/>
      <w:bCs/>
      <w:kern w:val="32"/>
      <w:sz w:val="32"/>
      <w:szCs w:val="32"/>
      <w:lang w:val="ru-RU" w:eastAsia="ru-RU" w:bidi="ar-SA"/>
    </w:rPr>
  </w:style>
  <w:style w:type="paragraph" w:styleId="afff7">
    <w:name w:val="Document Map"/>
    <w:basedOn w:val="a"/>
    <w:link w:val="afff8"/>
    <w:semiHidden/>
    <w:rsid w:val="00961BB9"/>
    <w:pPr>
      <w:shd w:val="clear" w:color="auto" w:fill="000080"/>
      <w:spacing w:after="0" w:line="240" w:lineRule="auto"/>
    </w:pPr>
    <w:rPr>
      <w:rFonts w:ascii="Tahoma" w:eastAsia="Times New Roman" w:hAnsi="Tahoma" w:cs="Tahoma"/>
      <w:sz w:val="20"/>
      <w:szCs w:val="20"/>
      <w:lang w:eastAsia="ru-RU"/>
    </w:rPr>
  </w:style>
  <w:style w:type="character" w:customStyle="1" w:styleId="afff8">
    <w:name w:val="Схема документа Знак"/>
    <w:basedOn w:val="a1"/>
    <w:link w:val="afff7"/>
    <w:semiHidden/>
    <w:rsid w:val="00961BB9"/>
    <w:rPr>
      <w:rFonts w:ascii="Tahoma" w:eastAsia="Times New Roman" w:hAnsi="Tahoma" w:cs="Tahoma"/>
      <w:sz w:val="20"/>
      <w:szCs w:val="20"/>
      <w:shd w:val="clear" w:color="auto" w:fill="000080"/>
      <w:lang w:eastAsia="ru-RU"/>
    </w:rPr>
  </w:style>
  <w:style w:type="paragraph" w:customStyle="1" w:styleId="formattext">
    <w:name w:val="formattext"/>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rmattexttopleveltext">
    <w:name w:val="formattext topleveltext"/>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intj">
    <w:name w:val="printj"/>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rmattexttopleveltextcentertext">
    <w:name w:val="formattext topleveltext centertext"/>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11">
    <w:name w:val="Заголовок 11 Знак Знак Знак1"/>
    <w:aliases w:val="Заголовок 11 Знак1, Знак Знак Знак1 Знак Знак Знак Знак Знак Знак Знак2, Знак Знак Знак Знак2, Знак Знак Знак1 Знак Знак Знак Знак Знак Знак2,Знак Знак Знак1 Знак Знак Знак Знак Знак Знак Знак1"/>
    <w:rsid w:val="00961BB9"/>
    <w:rPr>
      <w:rFonts w:ascii="Arial" w:hAnsi="Arial"/>
      <w:b/>
      <w:bCs/>
      <w:kern w:val="32"/>
      <w:sz w:val="32"/>
      <w:szCs w:val="32"/>
      <w:lang w:val="ru-RU" w:eastAsia="ru-RU" w:bidi="ar-SA"/>
    </w:rPr>
  </w:style>
  <w:style w:type="paragraph" w:customStyle="1" w:styleId="afff9">
    <w:name w:val="Знак Знак Знак Знак Знак Знак Знак Знак Знак"/>
    <w:basedOn w:val="a"/>
    <w:rsid w:val="00961BB9"/>
    <w:pPr>
      <w:spacing w:after="160" w:line="240" w:lineRule="exact"/>
    </w:pPr>
    <w:rPr>
      <w:rFonts w:ascii="Verdana" w:eastAsia="Times New Roman" w:hAnsi="Verdana" w:cs="Verdana"/>
      <w:sz w:val="28"/>
      <w:szCs w:val="28"/>
      <w:lang w:val="en-US"/>
    </w:rPr>
  </w:style>
  <w:style w:type="paragraph" w:customStyle="1" w:styleId="afffa">
    <w:name w:val="Знак Знак Знак Знак Знак Знак"/>
    <w:basedOn w:val="a"/>
    <w:rsid w:val="00961BB9"/>
    <w:pPr>
      <w:spacing w:after="160" w:line="240" w:lineRule="exact"/>
    </w:pPr>
    <w:rPr>
      <w:rFonts w:ascii="Arial" w:eastAsia="Times New Roman" w:hAnsi="Arial" w:cs="Arial"/>
      <w:sz w:val="20"/>
      <w:szCs w:val="20"/>
      <w:lang w:val="fr-FR"/>
    </w:rPr>
  </w:style>
  <w:style w:type="paragraph" w:customStyle="1" w:styleId="afffb">
    <w:name w:val="Обычный (паспорт)"/>
    <w:basedOn w:val="a"/>
    <w:rsid w:val="00961BB9"/>
    <w:pPr>
      <w:spacing w:before="120" w:after="0" w:line="240" w:lineRule="auto"/>
      <w:jc w:val="both"/>
    </w:pPr>
    <w:rPr>
      <w:rFonts w:ascii="Times New Roman" w:eastAsia="Calibri" w:hAnsi="Times New Roman" w:cs="Times New Roman"/>
      <w:sz w:val="28"/>
      <w:szCs w:val="28"/>
      <w:lang w:eastAsia="ru-RU"/>
    </w:rPr>
  </w:style>
  <w:style w:type="paragraph" w:customStyle="1" w:styleId="afffc">
    <w:name w:val="Знак Знак Знак Знак Знак Знак Знак Знак Знак Знак Знак Знак Знак Знак Знак Знак Знак Знак Знак"/>
    <w:basedOn w:val="a"/>
    <w:rsid w:val="00961BB9"/>
    <w:pPr>
      <w:spacing w:before="100" w:beforeAutospacing="1" w:after="100" w:afterAutospacing="1" w:line="240" w:lineRule="auto"/>
    </w:pPr>
    <w:rPr>
      <w:rFonts w:ascii="Tahoma" w:eastAsia="Times New Roman" w:hAnsi="Tahoma" w:cs="Tahoma"/>
      <w:sz w:val="20"/>
      <w:szCs w:val="20"/>
      <w:lang w:val="en-US"/>
    </w:rPr>
  </w:style>
  <w:style w:type="numbering" w:customStyle="1" w:styleId="112">
    <w:name w:val="Нет списка11"/>
    <w:next w:val="a3"/>
    <w:semiHidden/>
    <w:rsid w:val="00961BB9"/>
  </w:style>
  <w:style w:type="character" w:customStyle="1" w:styleId="1110">
    <w:name w:val="Знак Знак111"/>
    <w:rsid w:val="00961BB9"/>
    <w:rPr>
      <w:sz w:val="24"/>
      <w:szCs w:val="24"/>
      <w:lang w:val="ru-RU" w:eastAsia="ru-RU" w:bidi="ar-SA"/>
    </w:rPr>
  </w:style>
  <w:style w:type="paragraph" w:customStyle="1" w:styleId="afffd">
    <w:name w:val="Знак Знак Знак Знак Знак Знак Знак"/>
    <w:basedOn w:val="a"/>
    <w:rsid w:val="00961BB9"/>
    <w:pPr>
      <w:spacing w:after="160" w:line="240" w:lineRule="exact"/>
    </w:pPr>
    <w:rPr>
      <w:rFonts w:ascii="Times New Roman" w:eastAsia="Times New Roman" w:hAnsi="Times New Roman" w:cs="Times New Roman"/>
      <w:b/>
      <w:i/>
      <w:sz w:val="28"/>
      <w:szCs w:val="20"/>
      <w:lang w:val="en-GB"/>
    </w:rPr>
  </w:style>
  <w:style w:type="paragraph" w:customStyle="1" w:styleId="1f3">
    <w:name w:val="Знак Знак1 Знак"/>
    <w:basedOn w:val="a"/>
    <w:rsid w:val="00961BB9"/>
    <w:pPr>
      <w:spacing w:after="160" w:line="240" w:lineRule="exact"/>
    </w:pPr>
    <w:rPr>
      <w:rFonts w:ascii="Arial" w:eastAsia="Times New Roman" w:hAnsi="Arial" w:cs="Arial"/>
      <w:sz w:val="20"/>
      <w:szCs w:val="20"/>
      <w:lang w:val="en-US"/>
    </w:rPr>
  </w:style>
  <w:style w:type="paragraph" w:customStyle="1" w:styleId="Style1">
    <w:name w:val="Style1"/>
    <w:basedOn w:val="a"/>
    <w:rsid w:val="00961BB9"/>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11">
    <w:name w:val="Font Style11"/>
    <w:rsid w:val="00961BB9"/>
    <w:rPr>
      <w:rFonts w:ascii="Times New Roman" w:hAnsi="Times New Roman" w:cs="Times New Roman" w:hint="default"/>
      <w:b/>
      <w:bCs/>
      <w:i/>
      <w:iCs/>
      <w:sz w:val="18"/>
      <w:szCs w:val="18"/>
    </w:rPr>
  </w:style>
  <w:style w:type="character" w:customStyle="1" w:styleId="WW8Num5z0">
    <w:name w:val="WW8Num5z0"/>
    <w:rsid w:val="00961BB9"/>
    <w:rPr>
      <w:rFonts w:ascii="Times New Roman" w:eastAsia="Times New Roman" w:hAnsi="Times New Roman" w:cs="Times New Roman"/>
    </w:rPr>
  </w:style>
  <w:style w:type="character" w:customStyle="1" w:styleId="WW8Num6z0">
    <w:name w:val="WW8Num6z0"/>
    <w:rsid w:val="00961BB9"/>
    <w:rPr>
      <w:rFonts w:ascii="Times New Roman" w:eastAsia="Times New Roman" w:hAnsi="Times New Roman" w:cs="Times New Roman"/>
    </w:rPr>
  </w:style>
  <w:style w:type="character" w:customStyle="1" w:styleId="WW8Num7z0">
    <w:name w:val="WW8Num7z0"/>
    <w:rsid w:val="00961BB9"/>
    <w:rPr>
      <w:rFonts w:ascii="Times New Roman" w:eastAsia="Times New Roman" w:hAnsi="Times New Roman" w:cs="Times New Roman"/>
    </w:rPr>
  </w:style>
  <w:style w:type="character" w:customStyle="1" w:styleId="WW8Num8z0">
    <w:name w:val="WW8Num8z0"/>
    <w:rsid w:val="00961BB9"/>
    <w:rPr>
      <w:rFonts w:ascii="Times New Roman" w:eastAsia="Times New Roman" w:hAnsi="Times New Roman" w:cs="Times New Roman"/>
    </w:rPr>
  </w:style>
  <w:style w:type="character" w:customStyle="1" w:styleId="WW8Num9z0">
    <w:name w:val="WW8Num9z0"/>
    <w:rsid w:val="00961BB9"/>
    <w:rPr>
      <w:rFonts w:ascii="Times New Roman" w:eastAsia="Times New Roman" w:hAnsi="Times New Roman" w:cs="Times New Roman"/>
    </w:rPr>
  </w:style>
  <w:style w:type="character" w:customStyle="1" w:styleId="WW8Num10z0">
    <w:name w:val="WW8Num10z0"/>
    <w:rsid w:val="00961BB9"/>
    <w:rPr>
      <w:rFonts w:ascii="Symbol" w:hAnsi="Symbol" w:cs="Times New Roman"/>
    </w:rPr>
  </w:style>
  <w:style w:type="character" w:customStyle="1" w:styleId="WW8Num12z0">
    <w:name w:val="WW8Num12z0"/>
    <w:rsid w:val="00961BB9"/>
    <w:rPr>
      <w:rFonts w:ascii="Symbol" w:hAnsi="Symbol"/>
    </w:rPr>
  </w:style>
  <w:style w:type="character" w:customStyle="1" w:styleId="WW8Num13z0">
    <w:name w:val="WW8Num13z0"/>
    <w:rsid w:val="00961BB9"/>
    <w:rPr>
      <w:rFonts w:ascii="Symbol" w:hAnsi="Symbol"/>
    </w:rPr>
  </w:style>
  <w:style w:type="character" w:customStyle="1" w:styleId="WW8Num15z0">
    <w:name w:val="WW8Num15z0"/>
    <w:rsid w:val="00961BB9"/>
    <w:rPr>
      <w:sz w:val="28"/>
    </w:rPr>
  </w:style>
  <w:style w:type="character" w:customStyle="1" w:styleId="WW8Num17z1">
    <w:name w:val="WW8Num17z1"/>
    <w:rsid w:val="00961BB9"/>
    <w:rPr>
      <w:rFonts w:ascii="Times New Roman" w:eastAsia="Times New Roman" w:hAnsi="Times New Roman" w:cs="Times New Roman"/>
    </w:rPr>
  </w:style>
  <w:style w:type="character" w:customStyle="1" w:styleId="WW8Num21z0">
    <w:name w:val="WW8Num21z0"/>
    <w:rsid w:val="00961BB9"/>
    <w:rPr>
      <w:rFonts w:ascii="Symbol" w:hAnsi="Symbol" w:cs="StarSymbol"/>
      <w:sz w:val="18"/>
      <w:szCs w:val="18"/>
    </w:rPr>
  </w:style>
  <w:style w:type="character" w:customStyle="1" w:styleId="WW8Num22z0">
    <w:name w:val="WW8Num22z0"/>
    <w:rsid w:val="00961BB9"/>
    <w:rPr>
      <w:rFonts w:ascii="Symbol" w:hAnsi="Symbol"/>
    </w:rPr>
  </w:style>
  <w:style w:type="character" w:customStyle="1" w:styleId="Absatz-Standardschriftart">
    <w:name w:val="Absatz-Standardschriftart"/>
    <w:rsid w:val="00961BB9"/>
  </w:style>
  <w:style w:type="character" w:customStyle="1" w:styleId="WW-Absatz-Standardschriftart1">
    <w:name w:val="WW-Absatz-Standardschriftart1"/>
    <w:rsid w:val="00961BB9"/>
  </w:style>
  <w:style w:type="character" w:customStyle="1" w:styleId="WW-Absatz-Standardschriftart11">
    <w:name w:val="WW-Absatz-Standardschriftart11"/>
    <w:rsid w:val="00961BB9"/>
  </w:style>
  <w:style w:type="character" w:customStyle="1" w:styleId="WW-Absatz-Standardschriftart111">
    <w:name w:val="WW-Absatz-Standardschriftart111"/>
    <w:rsid w:val="00961BB9"/>
  </w:style>
  <w:style w:type="character" w:customStyle="1" w:styleId="WW-Absatz-Standardschriftart1111">
    <w:name w:val="WW-Absatz-Standardschriftart1111"/>
    <w:rsid w:val="00961BB9"/>
  </w:style>
  <w:style w:type="character" w:customStyle="1" w:styleId="WW8Num2z1">
    <w:name w:val="WW8Num2z1"/>
    <w:rsid w:val="00961BB9"/>
    <w:rPr>
      <w:color w:val="auto"/>
    </w:rPr>
  </w:style>
  <w:style w:type="character" w:customStyle="1" w:styleId="WW8Num11z0">
    <w:name w:val="WW8Num11z0"/>
    <w:rsid w:val="00961BB9"/>
    <w:rPr>
      <w:rFonts w:ascii="Times New Roman" w:eastAsia="Times New Roman" w:hAnsi="Times New Roman" w:cs="Times New Roman"/>
    </w:rPr>
  </w:style>
  <w:style w:type="character" w:customStyle="1" w:styleId="WW8Num16z0">
    <w:name w:val="WW8Num16z0"/>
    <w:rsid w:val="00961BB9"/>
    <w:rPr>
      <w:rFonts w:ascii="Times New Roman" w:eastAsia="Times New Roman" w:hAnsi="Times New Roman" w:cs="Times New Roman"/>
    </w:rPr>
  </w:style>
  <w:style w:type="character" w:customStyle="1" w:styleId="WW8Num17z0">
    <w:name w:val="WW8Num17z0"/>
    <w:rsid w:val="00961BB9"/>
    <w:rPr>
      <w:rFonts w:ascii="Symbol" w:hAnsi="Symbol"/>
      <w:color w:val="auto"/>
    </w:rPr>
  </w:style>
  <w:style w:type="character" w:customStyle="1" w:styleId="WW8Num20z2">
    <w:name w:val="WW8Num20z2"/>
    <w:rsid w:val="00961BB9"/>
    <w:rPr>
      <w:sz w:val="28"/>
      <w:szCs w:val="28"/>
    </w:rPr>
  </w:style>
  <w:style w:type="character" w:customStyle="1" w:styleId="WW-Absatz-Standardschriftart11111">
    <w:name w:val="WW-Absatz-Standardschriftart11111"/>
    <w:rsid w:val="00961BB9"/>
  </w:style>
  <w:style w:type="character" w:customStyle="1" w:styleId="WW-Absatz-Standardschriftart111111">
    <w:name w:val="WW-Absatz-Standardschriftart111111"/>
    <w:rsid w:val="00961BB9"/>
  </w:style>
  <w:style w:type="character" w:customStyle="1" w:styleId="WW-Absatz-Standardschriftart1111111">
    <w:name w:val="WW-Absatz-Standardschriftart1111111"/>
    <w:rsid w:val="00961BB9"/>
  </w:style>
  <w:style w:type="character" w:customStyle="1" w:styleId="WW-Absatz-Standardschriftart11111111">
    <w:name w:val="WW-Absatz-Standardschriftart11111111"/>
    <w:rsid w:val="00961BB9"/>
  </w:style>
  <w:style w:type="character" w:customStyle="1" w:styleId="WW-Absatz-Standardschriftart111111111">
    <w:name w:val="WW-Absatz-Standardschriftart111111111"/>
    <w:rsid w:val="00961BB9"/>
  </w:style>
  <w:style w:type="character" w:customStyle="1" w:styleId="WW-Absatz-Standardschriftart1111111111">
    <w:name w:val="WW-Absatz-Standardschriftart1111111111"/>
    <w:rsid w:val="00961BB9"/>
  </w:style>
  <w:style w:type="character" w:customStyle="1" w:styleId="WW-Absatz-Standardschriftart11111111111">
    <w:name w:val="WW-Absatz-Standardschriftart11111111111"/>
    <w:rsid w:val="00961BB9"/>
  </w:style>
  <w:style w:type="character" w:customStyle="1" w:styleId="WW-Absatz-Standardschriftart111111111111">
    <w:name w:val="WW-Absatz-Standardschriftart111111111111"/>
    <w:rsid w:val="00961BB9"/>
  </w:style>
  <w:style w:type="character" w:customStyle="1" w:styleId="WW-Absatz-Standardschriftart1111111111111">
    <w:name w:val="WW-Absatz-Standardschriftart1111111111111"/>
    <w:rsid w:val="00961BB9"/>
  </w:style>
  <w:style w:type="character" w:customStyle="1" w:styleId="WW-Absatz-Standardschriftart11111111111111">
    <w:name w:val="WW-Absatz-Standardschriftart11111111111111"/>
    <w:rsid w:val="00961BB9"/>
  </w:style>
  <w:style w:type="character" w:customStyle="1" w:styleId="WW-Absatz-Standardschriftart111111111111111">
    <w:name w:val="WW-Absatz-Standardschriftart111111111111111"/>
    <w:rsid w:val="00961BB9"/>
  </w:style>
  <w:style w:type="character" w:customStyle="1" w:styleId="WW-Absatz-Standardschriftart1111111111111111">
    <w:name w:val="WW-Absatz-Standardschriftart1111111111111111"/>
    <w:rsid w:val="00961BB9"/>
  </w:style>
  <w:style w:type="character" w:customStyle="1" w:styleId="WW-Absatz-Standardschriftart11111111111111111">
    <w:name w:val="WW-Absatz-Standardschriftart11111111111111111"/>
    <w:rsid w:val="00961BB9"/>
  </w:style>
  <w:style w:type="character" w:customStyle="1" w:styleId="WW-Absatz-Standardschriftart111111111111111111">
    <w:name w:val="WW-Absatz-Standardschriftart111111111111111111"/>
    <w:rsid w:val="00961BB9"/>
  </w:style>
  <w:style w:type="character" w:customStyle="1" w:styleId="WW8Num2z0">
    <w:name w:val="WW8Num2z0"/>
    <w:rsid w:val="00961BB9"/>
    <w:rPr>
      <w:rFonts w:ascii="Symbol" w:hAnsi="Symbol" w:cs="StarSymbol"/>
      <w:sz w:val="18"/>
      <w:szCs w:val="18"/>
    </w:rPr>
  </w:style>
  <w:style w:type="character" w:customStyle="1" w:styleId="WW8Num3z0">
    <w:name w:val="WW8Num3z0"/>
    <w:rsid w:val="00961BB9"/>
    <w:rPr>
      <w:rFonts w:ascii="Symbol" w:hAnsi="Symbol" w:cs="StarSymbol"/>
      <w:sz w:val="18"/>
      <w:szCs w:val="18"/>
    </w:rPr>
  </w:style>
  <w:style w:type="character" w:customStyle="1" w:styleId="WW-Absatz-Standardschriftart1111111111111111111">
    <w:name w:val="WW-Absatz-Standardschriftart1111111111111111111"/>
    <w:rsid w:val="00961BB9"/>
  </w:style>
  <w:style w:type="character" w:customStyle="1" w:styleId="WW-Absatz-Standardschriftart11111111111111111111">
    <w:name w:val="WW-Absatz-Standardschriftart11111111111111111111"/>
    <w:rsid w:val="00961BB9"/>
  </w:style>
  <w:style w:type="character" w:customStyle="1" w:styleId="WW8Num1z0">
    <w:name w:val="WW8Num1z0"/>
    <w:rsid w:val="00961BB9"/>
    <w:rPr>
      <w:rFonts w:ascii="Times New Roman" w:eastAsia="Times New Roman" w:hAnsi="Times New Roman" w:cs="Times New Roman"/>
    </w:rPr>
  </w:style>
  <w:style w:type="character" w:customStyle="1" w:styleId="WW8Num1z1">
    <w:name w:val="WW8Num1z1"/>
    <w:rsid w:val="00961BB9"/>
    <w:rPr>
      <w:rFonts w:ascii="Courier New" w:hAnsi="Courier New"/>
    </w:rPr>
  </w:style>
  <w:style w:type="character" w:customStyle="1" w:styleId="WW8Num1z2">
    <w:name w:val="WW8Num1z2"/>
    <w:rsid w:val="00961BB9"/>
    <w:rPr>
      <w:rFonts w:ascii="Wingdings" w:hAnsi="Wingdings"/>
    </w:rPr>
  </w:style>
  <w:style w:type="character" w:customStyle="1" w:styleId="WW8Num1z3">
    <w:name w:val="WW8Num1z3"/>
    <w:rsid w:val="00961BB9"/>
    <w:rPr>
      <w:rFonts w:ascii="Symbol" w:hAnsi="Symbol"/>
    </w:rPr>
  </w:style>
  <w:style w:type="character" w:customStyle="1" w:styleId="WW8Num5z1">
    <w:name w:val="WW8Num5z1"/>
    <w:rsid w:val="00961BB9"/>
    <w:rPr>
      <w:rFonts w:ascii="Courier New" w:hAnsi="Courier New"/>
    </w:rPr>
  </w:style>
  <w:style w:type="character" w:customStyle="1" w:styleId="WW8Num5z2">
    <w:name w:val="WW8Num5z2"/>
    <w:rsid w:val="00961BB9"/>
    <w:rPr>
      <w:rFonts w:ascii="Wingdings" w:hAnsi="Wingdings"/>
    </w:rPr>
  </w:style>
  <w:style w:type="character" w:customStyle="1" w:styleId="WW8Num5z3">
    <w:name w:val="WW8Num5z3"/>
    <w:rsid w:val="00961BB9"/>
    <w:rPr>
      <w:rFonts w:ascii="Symbol" w:hAnsi="Symbol"/>
    </w:rPr>
  </w:style>
  <w:style w:type="character" w:customStyle="1" w:styleId="WW8Num6z1">
    <w:name w:val="WW8Num6z1"/>
    <w:rsid w:val="00961BB9"/>
    <w:rPr>
      <w:rFonts w:ascii="Courier New" w:hAnsi="Courier New"/>
    </w:rPr>
  </w:style>
  <w:style w:type="character" w:customStyle="1" w:styleId="WW8Num6z2">
    <w:name w:val="WW8Num6z2"/>
    <w:rsid w:val="00961BB9"/>
    <w:rPr>
      <w:rFonts w:ascii="Wingdings" w:hAnsi="Wingdings"/>
    </w:rPr>
  </w:style>
  <w:style w:type="character" w:customStyle="1" w:styleId="WW8Num6z3">
    <w:name w:val="WW8Num6z3"/>
    <w:rsid w:val="00961BB9"/>
    <w:rPr>
      <w:rFonts w:ascii="Symbol" w:hAnsi="Symbol"/>
    </w:rPr>
  </w:style>
  <w:style w:type="character" w:customStyle="1" w:styleId="WW8Num7z1">
    <w:name w:val="WW8Num7z1"/>
    <w:rsid w:val="00961BB9"/>
    <w:rPr>
      <w:rFonts w:ascii="Courier New" w:hAnsi="Courier New"/>
    </w:rPr>
  </w:style>
  <w:style w:type="character" w:customStyle="1" w:styleId="WW8Num7z2">
    <w:name w:val="WW8Num7z2"/>
    <w:rsid w:val="00961BB9"/>
    <w:rPr>
      <w:rFonts w:ascii="Wingdings" w:hAnsi="Wingdings"/>
    </w:rPr>
  </w:style>
  <w:style w:type="character" w:customStyle="1" w:styleId="WW8Num7z3">
    <w:name w:val="WW8Num7z3"/>
    <w:rsid w:val="00961BB9"/>
    <w:rPr>
      <w:rFonts w:ascii="Symbol" w:hAnsi="Symbol"/>
    </w:rPr>
  </w:style>
  <w:style w:type="character" w:customStyle="1" w:styleId="WW8Num8z1">
    <w:name w:val="WW8Num8z1"/>
    <w:rsid w:val="00961BB9"/>
    <w:rPr>
      <w:rFonts w:ascii="Courier New" w:hAnsi="Courier New"/>
    </w:rPr>
  </w:style>
  <w:style w:type="character" w:customStyle="1" w:styleId="WW8Num8z2">
    <w:name w:val="WW8Num8z2"/>
    <w:rsid w:val="00961BB9"/>
    <w:rPr>
      <w:rFonts w:ascii="Wingdings" w:hAnsi="Wingdings"/>
    </w:rPr>
  </w:style>
  <w:style w:type="character" w:customStyle="1" w:styleId="WW8Num8z3">
    <w:name w:val="WW8Num8z3"/>
    <w:rsid w:val="00961BB9"/>
    <w:rPr>
      <w:rFonts w:ascii="Symbol" w:hAnsi="Symbol"/>
    </w:rPr>
  </w:style>
  <w:style w:type="character" w:customStyle="1" w:styleId="WW8Num9z1">
    <w:name w:val="WW8Num9z1"/>
    <w:rsid w:val="00961BB9"/>
    <w:rPr>
      <w:rFonts w:ascii="Courier New" w:hAnsi="Courier New"/>
    </w:rPr>
  </w:style>
  <w:style w:type="character" w:customStyle="1" w:styleId="WW8Num9z2">
    <w:name w:val="WW8Num9z2"/>
    <w:rsid w:val="00961BB9"/>
    <w:rPr>
      <w:rFonts w:ascii="Wingdings" w:hAnsi="Wingdings"/>
    </w:rPr>
  </w:style>
  <w:style w:type="character" w:customStyle="1" w:styleId="WW8Num9z3">
    <w:name w:val="WW8Num9z3"/>
    <w:rsid w:val="00961BB9"/>
    <w:rPr>
      <w:rFonts w:ascii="Symbol" w:hAnsi="Symbol"/>
    </w:rPr>
  </w:style>
  <w:style w:type="character" w:customStyle="1" w:styleId="WW8Num11z1">
    <w:name w:val="WW8Num11z1"/>
    <w:rsid w:val="00961BB9"/>
    <w:rPr>
      <w:rFonts w:ascii="Courier New" w:hAnsi="Courier New"/>
    </w:rPr>
  </w:style>
  <w:style w:type="character" w:customStyle="1" w:styleId="WW8Num11z2">
    <w:name w:val="WW8Num11z2"/>
    <w:rsid w:val="00961BB9"/>
    <w:rPr>
      <w:rFonts w:ascii="Wingdings" w:hAnsi="Wingdings"/>
    </w:rPr>
  </w:style>
  <w:style w:type="character" w:customStyle="1" w:styleId="WW8Num11z3">
    <w:name w:val="WW8Num11z3"/>
    <w:rsid w:val="00961BB9"/>
    <w:rPr>
      <w:rFonts w:ascii="Symbol" w:hAnsi="Symbol"/>
    </w:rPr>
  </w:style>
  <w:style w:type="character" w:customStyle="1" w:styleId="WW8Num14z0">
    <w:name w:val="WW8Num14z0"/>
    <w:rsid w:val="00961BB9"/>
    <w:rPr>
      <w:rFonts w:ascii="Times New Roman" w:eastAsia="Times New Roman" w:hAnsi="Times New Roman" w:cs="Times New Roman"/>
    </w:rPr>
  </w:style>
  <w:style w:type="character" w:customStyle="1" w:styleId="WW8Num14z1">
    <w:name w:val="WW8Num14z1"/>
    <w:rsid w:val="00961BB9"/>
    <w:rPr>
      <w:rFonts w:ascii="Courier New" w:hAnsi="Courier New"/>
    </w:rPr>
  </w:style>
  <w:style w:type="character" w:customStyle="1" w:styleId="WW8Num14z2">
    <w:name w:val="WW8Num14z2"/>
    <w:rsid w:val="00961BB9"/>
    <w:rPr>
      <w:rFonts w:ascii="Wingdings" w:hAnsi="Wingdings"/>
    </w:rPr>
  </w:style>
  <w:style w:type="character" w:customStyle="1" w:styleId="WW8Num14z3">
    <w:name w:val="WW8Num14z3"/>
    <w:rsid w:val="00961BB9"/>
    <w:rPr>
      <w:rFonts w:ascii="Symbol" w:hAnsi="Symbol"/>
    </w:rPr>
  </w:style>
  <w:style w:type="character" w:customStyle="1" w:styleId="WW8Num16z1">
    <w:name w:val="WW8Num16z1"/>
    <w:rsid w:val="00961BB9"/>
    <w:rPr>
      <w:rFonts w:ascii="Courier New" w:hAnsi="Courier New"/>
    </w:rPr>
  </w:style>
  <w:style w:type="character" w:customStyle="1" w:styleId="WW8Num16z2">
    <w:name w:val="WW8Num16z2"/>
    <w:rsid w:val="00961BB9"/>
    <w:rPr>
      <w:rFonts w:ascii="Wingdings" w:hAnsi="Wingdings"/>
    </w:rPr>
  </w:style>
  <w:style w:type="character" w:customStyle="1" w:styleId="WW8Num16z3">
    <w:name w:val="WW8Num16z3"/>
    <w:rsid w:val="00961BB9"/>
    <w:rPr>
      <w:rFonts w:ascii="Symbol" w:hAnsi="Symbol"/>
    </w:rPr>
  </w:style>
  <w:style w:type="character" w:customStyle="1" w:styleId="1f4">
    <w:name w:val="Основной шрифт абзаца1"/>
    <w:rsid w:val="00961BB9"/>
  </w:style>
  <w:style w:type="character" w:customStyle="1" w:styleId="afffe">
    <w:name w:val="Маркеры списка"/>
    <w:rsid w:val="00961BB9"/>
    <w:rPr>
      <w:rFonts w:ascii="StarSymbol" w:eastAsia="StarSymbol" w:hAnsi="StarSymbol" w:cs="StarSymbol"/>
      <w:sz w:val="18"/>
      <w:szCs w:val="18"/>
    </w:rPr>
  </w:style>
  <w:style w:type="character" w:customStyle="1" w:styleId="affff">
    <w:name w:val="Символ нумерации"/>
    <w:rsid w:val="00961BB9"/>
  </w:style>
  <w:style w:type="character" w:customStyle="1" w:styleId="WW8Num21z1">
    <w:name w:val="WW8Num21z1"/>
    <w:rsid w:val="00961BB9"/>
    <w:rPr>
      <w:color w:val="auto"/>
    </w:rPr>
  </w:style>
  <w:style w:type="character" w:customStyle="1" w:styleId="WW8Num18z0">
    <w:name w:val="WW8Num18z0"/>
    <w:rsid w:val="00961BB9"/>
    <w:rPr>
      <w:rFonts w:ascii="Symbol" w:hAnsi="Symbol"/>
    </w:rPr>
  </w:style>
  <w:style w:type="character" w:customStyle="1" w:styleId="WW8Num4z0">
    <w:name w:val="WW8Num4z0"/>
    <w:rsid w:val="00961BB9"/>
    <w:rPr>
      <w:rFonts w:ascii="Symbol" w:hAnsi="Symbol"/>
    </w:rPr>
  </w:style>
  <w:style w:type="character" w:customStyle="1" w:styleId="WW8Num19z0">
    <w:name w:val="WW8Num19z0"/>
    <w:rsid w:val="00961BB9"/>
    <w:rPr>
      <w:rFonts w:ascii="Symbol" w:hAnsi="Symbol"/>
    </w:rPr>
  </w:style>
  <w:style w:type="character" w:customStyle="1" w:styleId="WW8Num3z2">
    <w:name w:val="WW8Num3z2"/>
    <w:rsid w:val="00961BB9"/>
    <w:rPr>
      <w:sz w:val="28"/>
      <w:szCs w:val="28"/>
    </w:rPr>
  </w:style>
  <w:style w:type="character" w:customStyle="1" w:styleId="WW8Num24z0">
    <w:name w:val="WW8Num24z0"/>
    <w:rsid w:val="00961BB9"/>
    <w:rPr>
      <w:rFonts w:ascii="Symbol" w:hAnsi="Symbol"/>
      <w:color w:val="auto"/>
    </w:rPr>
  </w:style>
  <w:style w:type="character" w:customStyle="1" w:styleId="WW8Num29z1">
    <w:name w:val="WW8Num29z1"/>
    <w:rsid w:val="00961BB9"/>
    <w:rPr>
      <w:rFonts w:ascii="Times New Roman" w:eastAsia="Times New Roman" w:hAnsi="Times New Roman" w:cs="Times New Roman"/>
    </w:rPr>
  </w:style>
  <w:style w:type="character" w:customStyle="1" w:styleId="WW8Num26z0">
    <w:name w:val="WW8Num26z0"/>
    <w:rsid w:val="00961BB9"/>
    <w:rPr>
      <w:rFonts w:ascii="Symbol" w:hAnsi="Symbol"/>
    </w:rPr>
  </w:style>
  <w:style w:type="character" w:customStyle="1" w:styleId="WW8Num26z1">
    <w:name w:val="WW8Num26z1"/>
    <w:rsid w:val="00961BB9"/>
    <w:rPr>
      <w:rFonts w:ascii="Courier New" w:hAnsi="Courier New" w:cs="Courier New"/>
    </w:rPr>
  </w:style>
  <w:style w:type="character" w:customStyle="1" w:styleId="WW8Num26z2">
    <w:name w:val="WW8Num26z2"/>
    <w:rsid w:val="00961BB9"/>
    <w:rPr>
      <w:rFonts w:ascii="Wingdings" w:hAnsi="Wingdings"/>
    </w:rPr>
  </w:style>
  <w:style w:type="character" w:customStyle="1" w:styleId="WW8Num36z0">
    <w:name w:val="WW8Num36z0"/>
    <w:rsid w:val="00961BB9"/>
    <w:rPr>
      <w:rFonts w:ascii="Symbol" w:hAnsi="Symbol"/>
      <w:color w:val="auto"/>
    </w:rPr>
  </w:style>
  <w:style w:type="character" w:customStyle="1" w:styleId="WW8Num36z1">
    <w:name w:val="WW8Num36z1"/>
    <w:rsid w:val="00961BB9"/>
    <w:rPr>
      <w:rFonts w:ascii="Courier New" w:hAnsi="Courier New" w:cs="Courier New"/>
    </w:rPr>
  </w:style>
  <w:style w:type="character" w:customStyle="1" w:styleId="WW8Num36z2">
    <w:name w:val="WW8Num36z2"/>
    <w:rsid w:val="00961BB9"/>
    <w:rPr>
      <w:rFonts w:ascii="Wingdings" w:hAnsi="Wingdings"/>
    </w:rPr>
  </w:style>
  <w:style w:type="character" w:customStyle="1" w:styleId="WW8Num36z3">
    <w:name w:val="WW8Num36z3"/>
    <w:rsid w:val="00961BB9"/>
    <w:rPr>
      <w:rFonts w:ascii="Symbol" w:hAnsi="Symbol"/>
    </w:rPr>
  </w:style>
  <w:style w:type="paragraph" w:customStyle="1" w:styleId="affff0">
    <w:name w:val="Заголовок"/>
    <w:basedOn w:val="a"/>
    <w:next w:val="a0"/>
    <w:rsid w:val="00961BB9"/>
    <w:pPr>
      <w:keepNext/>
      <w:spacing w:before="240" w:after="120" w:line="240" w:lineRule="auto"/>
    </w:pPr>
    <w:rPr>
      <w:rFonts w:ascii="Arial" w:eastAsia="Lucida Sans Unicode" w:hAnsi="Arial" w:cs="Tahoma"/>
      <w:kern w:val="1"/>
      <w:sz w:val="28"/>
      <w:szCs w:val="28"/>
      <w:lang w:eastAsia="ar-SA"/>
    </w:rPr>
  </w:style>
  <w:style w:type="paragraph" w:customStyle="1" w:styleId="1f5">
    <w:name w:val="Название1"/>
    <w:basedOn w:val="a"/>
    <w:rsid w:val="00961BB9"/>
    <w:pPr>
      <w:suppressLineNumbers/>
      <w:spacing w:before="120" w:after="120" w:line="240" w:lineRule="auto"/>
    </w:pPr>
    <w:rPr>
      <w:rFonts w:ascii="Times New Roman" w:eastAsia="Times New Roman" w:hAnsi="Times New Roman" w:cs="Tahoma"/>
      <w:i/>
      <w:iCs/>
      <w:kern w:val="1"/>
      <w:sz w:val="24"/>
      <w:szCs w:val="24"/>
      <w:lang w:eastAsia="ar-SA"/>
    </w:rPr>
  </w:style>
  <w:style w:type="paragraph" w:customStyle="1" w:styleId="1f6">
    <w:name w:val="Схема документа1"/>
    <w:basedOn w:val="a"/>
    <w:rsid w:val="00961BB9"/>
    <w:pPr>
      <w:shd w:val="clear" w:color="auto" w:fill="000080"/>
      <w:spacing w:after="0" w:line="240" w:lineRule="auto"/>
    </w:pPr>
    <w:rPr>
      <w:rFonts w:ascii="Tahoma" w:eastAsia="Times New Roman" w:hAnsi="Tahoma" w:cs="Times New Roman"/>
      <w:kern w:val="1"/>
      <w:sz w:val="20"/>
      <w:szCs w:val="20"/>
      <w:lang w:eastAsia="ar-SA"/>
    </w:rPr>
  </w:style>
  <w:style w:type="paragraph" w:customStyle="1" w:styleId="214">
    <w:name w:val="Основной текст с отступом 21"/>
    <w:basedOn w:val="a"/>
    <w:rsid w:val="00961BB9"/>
    <w:pPr>
      <w:spacing w:after="0" w:line="240" w:lineRule="auto"/>
      <w:ind w:firstLine="567"/>
      <w:jc w:val="both"/>
    </w:pPr>
    <w:rPr>
      <w:rFonts w:ascii="Times New Roman" w:eastAsia="Times New Roman" w:hAnsi="Times New Roman" w:cs="Times New Roman"/>
      <w:kern w:val="1"/>
      <w:sz w:val="28"/>
      <w:szCs w:val="20"/>
      <w:lang w:eastAsia="ar-SA"/>
    </w:rPr>
  </w:style>
  <w:style w:type="paragraph" w:customStyle="1" w:styleId="311">
    <w:name w:val="Основной текст с отступом 31"/>
    <w:basedOn w:val="a"/>
    <w:rsid w:val="00961BB9"/>
    <w:pPr>
      <w:tabs>
        <w:tab w:val="left" w:pos="851"/>
      </w:tabs>
      <w:spacing w:after="0" w:line="360" w:lineRule="auto"/>
      <w:ind w:firstLine="567"/>
    </w:pPr>
    <w:rPr>
      <w:rFonts w:ascii="Times New Roman" w:eastAsia="Times New Roman" w:hAnsi="Times New Roman" w:cs="Times New Roman"/>
      <w:kern w:val="1"/>
      <w:sz w:val="24"/>
      <w:szCs w:val="20"/>
      <w:lang w:eastAsia="ar-SA"/>
    </w:rPr>
  </w:style>
  <w:style w:type="paragraph" w:customStyle="1" w:styleId="312">
    <w:name w:val="Основной текст 31"/>
    <w:basedOn w:val="a"/>
    <w:rsid w:val="00961BB9"/>
    <w:pPr>
      <w:tabs>
        <w:tab w:val="left" w:pos="851"/>
      </w:tabs>
      <w:spacing w:after="0" w:line="240" w:lineRule="auto"/>
      <w:jc w:val="both"/>
    </w:pPr>
    <w:rPr>
      <w:rFonts w:ascii="Times New Roman" w:eastAsia="Times New Roman" w:hAnsi="Times New Roman" w:cs="Times New Roman"/>
      <w:kern w:val="1"/>
      <w:sz w:val="24"/>
      <w:szCs w:val="20"/>
      <w:lang w:eastAsia="ar-SA"/>
    </w:rPr>
  </w:style>
  <w:style w:type="paragraph" w:customStyle="1" w:styleId="1f7">
    <w:name w:val="Название объекта1"/>
    <w:basedOn w:val="a"/>
    <w:next w:val="a"/>
    <w:rsid w:val="00961BB9"/>
    <w:pPr>
      <w:spacing w:after="0" w:line="240" w:lineRule="auto"/>
      <w:jc w:val="center"/>
    </w:pPr>
    <w:rPr>
      <w:rFonts w:ascii="Times New Roman" w:eastAsia="Times New Roman" w:hAnsi="Times New Roman" w:cs="Times New Roman"/>
      <w:b/>
      <w:kern w:val="1"/>
      <w:sz w:val="36"/>
      <w:szCs w:val="20"/>
      <w:lang w:eastAsia="ar-SA"/>
    </w:rPr>
  </w:style>
  <w:style w:type="paragraph" w:customStyle="1" w:styleId="affff1">
    <w:name w:val="Заголовок таблицы"/>
    <w:basedOn w:val="aff4"/>
    <w:rsid w:val="00961BB9"/>
    <w:pPr>
      <w:widowControl/>
      <w:suppressAutoHyphens w:val="0"/>
      <w:jc w:val="center"/>
    </w:pPr>
    <w:rPr>
      <w:rFonts w:eastAsia="Times New Roman"/>
      <w:b/>
      <w:bCs/>
      <w:kern w:val="1"/>
      <w:sz w:val="20"/>
      <w:szCs w:val="20"/>
      <w:lang w:eastAsia="ar-SA"/>
    </w:rPr>
  </w:style>
  <w:style w:type="paragraph" w:customStyle="1" w:styleId="lst">
    <w:name w:val="lst"/>
    <w:basedOn w:val="a"/>
    <w:rsid w:val="00961BB9"/>
    <w:pPr>
      <w:autoSpaceDE w:val="0"/>
      <w:autoSpaceDN w:val="0"/>
      <w:adjustRightInd w:val="0"/>
      <w:spacing w:after="0" w:line="360" w:lineRule="auto"/>
      <w:jc w:val="both"/>
    </w:pPr>
    <w:rPr>
      <w:rFonts w:ascii="Times New Roman" w:eastAsia="Times New Roman" w:hAnsi="Times New Roman" w:cs="Times New Roman"/>
      <w:sz w:val="26"/>
      <w:szCs w:val="20"/>
      <w:lang w:eastAsia="ru-RU"/>
    </w:rPr>
  </w:style>
  <w:style w:type="paragraph" w:customStyle="1" w:styleId="Style5">
    <w:name w:val="Style5"/>
    <w:basedOn w:val="a"/>
    <w:rsid w:val="00961BB9"/>
    <w:pPr>
      <w:widowControl w:val="0"/>
      <w:autoSpaceDE w:val="0"/>
      <w:autoSpaceDN w:val="0"/>
      <w:adjustRightInd w:val="0"/>
      <w:spacing w:after="0" w:line="322" w:lineRule="exact"/>
      <w:ind w:firstLine="355"/>
      <w:jc w:val="both"/>
    </w:pPr>
    <w:rPr>
      <w:rFonts w:ascii="Times New Roman" w:eastAsia="Times New Roman" w:hAnsi="Times New Roman" w:cs="Times New Roman"/>
      <w:sz w:val="24"/>
      <w:szCs w:val="24"/>
      <w:lang w:eastAsia="ru-RU"/>
    </w:rPr>
  </w:style>
  <w:style w:type="character" w:customStyle="1" w:styleId="FontStyle20">
    <w:name w:val="Font Style20"/>
    <w:rsid w:val="00961BB9"/>
    <w:rPr>
      <w:rFonts w:ascii="Times New Roman" w:hAnsi="Times New Roman" w:cs="Times New Roman" w:hint="default"/>
      <w:sz w:val="24"/>
      <w:szCs w:val="24"/>
    </w:rPr>
  </w:style>
  <w:style w:type="paragraph" w:customStyle="1" w:styleId="1f8">
    <w:name w:val="марк список 1"/>
    <w:basedOn w:val="a"/>
    <w:rsid w:val="00961BB9"/>
    <w:pPr>
      <w:tabs>
        <w:tab w:val="left" w:pos="360"/>
      </w:tabs>
      <w:spacing w:before="120" w:after="120" w:line="240" w:lineRule="auto"/>
      <w:jc w:val="both"/>
    </w:pPr>
    <w:rPr>
      <w:rFonts w:ascii="Times New Roman" w:eastAsia="Times New Roman" w:hAnsi="Times New Roman" w:cs="Times New Roman"/>
      <w:sz w:val="24"/>
      <w:szCs w:val="20"/>
      <w:lang w:eastAsia="ar-SA"/>
    </w:rPr>
  </w:style>
  <w:style w:type="paragraph" w:customStyle="1" w:styleId="dktexjustify">
    <w:name w:val="dktexjustify"/>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1">
    <w:name w:val="Заголовок 1- нумерованный Знак Знак Знак1 Знак Знак Знак Знак Знак Знак Знак Знак Знак Знак"/>
    <w:basedOn w:val="a"/>
    <w:rsid w:val="00961BB9"/>
    <w:pPr>
      <w:widowControl w:val="0"/>
      <w:tabs>
        <w:tab w:val="num" w:pos="360"/>
      </w:tabs>
      <w:adjustRightInd w:val="0"/>
      <w:spacing w:after="160" w:line="240" w:lineRule="exact"/>
      <w:jc w:val="center"/>
    </w:pPr>
    <w:rPr>
      <w:rFonts w:ascii="Times New Roman" w:eastAsia="Times New Roman" w:hAnsi="Times New Roman" w:cs="Times New Roman"/>
      <w:b/>
      <w:i/>
      <w:sz w:val="28"/>
      <w:szCs w:val="20"/>
      <w:lang w:val="en-GB"/>
    </w:rPr>
  </w:style>
  <w:style w:type="paragraph" w:customStyle="1" w:styleId="uni">
    <w:name w:val="uni"/>
    <w:basedOn w:val="a"/>
    <w:rsid w:val="00961BB9"/>
    <w:pPr>
      <w:spacing w:after="0" w:line="240" w:lineRule="auto"/>
      <w:ind w:firstLine="390"/>
      <w:jc w:val="both"/>
    </w:pPr>
    <w:rPr>
      <w:rFonts w:ascii="Times New Roman" w:eastAsia="Times New Roman" w:hAnsi="Times New Roman" w:cs="Times New Roman"/>
      <w:sz w:val="24"/>
      <w:szCs w:val="24"/>
      <w:lang w:eastAsia="ru-RU"/>
    </w:rPr>
  </w:style>
  <w:style w:type="paragraph" w:customStyle="1" w:styleId="unip">
    <w:name w:val="unip"/>
    <w:basedOn w:val="a"/>
    <w:rsid w:val="00961BB9"/>
    <w:pPr>
      <w:spacing w:after="0" w:line="240" w:lineRule="auto"/>
      <w:ind w:firstLine="390"/>
      <w:jc w:val="both"/>
    </w:pPr>
    <w:rPr>
      <w:rFonts w:ascii="Times New Roman" w:eastAsia="Times New Roman" w:hAnsi="Times New Roman" w:cs="Times New Roman"/>
      <w:sz w:val="24"/>
      <w:szCs w:val="24"/>
      <w:lang w:eastAsia="ru-RU"/>
    </w:rPr>
  </w:style>
  <w:style w:type="character" w:customStyle="1" w:styleId="FontStyle19">
    <w:name w:val="Font Style19"/>
    <w:rsid w:val="00961BB9"/>
    <w:rPr>
      <w:rFonts w:ascii="Times New Roman" w:hAnsi="Times New Roman" w:cs="Times New Roman" w:hint="default"/>
      <w:b/>
      <w:bCs/>
      <w:sz w:val="24"/>
      <w:szCs w:val="24"/>
    </w:rPr>
  </w:style>
  <w:style w:type="paragraph" w:customStyle="1" w:styleId="msonormalcxsplast">
    <w:name w:val="msonormalcxsplast"/>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fff2">
    <w:name w:val="endnote reference"/>
    <w:semiHidden/>
    <w:rsid w:val="00961BB9"/>
    <w:rPr>
      <w:rFonts w:ascii="Times New Roman" w:hAnsi="Times New Roman" w:cs="Times New Roman" w:hint="default"/>
      <w:vertAlign w:val="superscript"/>
    </w:rPr>
  </w:style>
  <w:style w:type="paragraph" w:customStyle="1" w:styleId="affff3">
    <w:name w:val="Знак Знак Знак Знак Знак Знак Знак"/>
    <w:basedOn w:val="a"/>
    <w:rsid w:val="00961BB9"/>
    <w:pPr>
      <w:spacing w:after="160" w:line="240" w:lineRule="exact"/>
    </w:pPr>
    <w:rPr>
      <w:rFonts w:ascii="Times New Roman" w:eastAsia="Times New Roman" w:hAnsi="Times New Roman" w:cs="Times New Roman"/>
      <w:b/>
      <w:i/>
      <w:sz w:val="28"/>
      <w:szCs w:val="20"/>
      <w:lang w:val="en-GB"/>
    </w:rPr>
  </w:style>
  <w:style w:type="paragraph" w:customStyle="1" w:styleId="msonormalcxspmiddlecxspmiddle">
    <w:name w:val="msonormalcxspmiddlecxspmiddle"/>
    <w:basedOn w:val="a"/>
    <w:rsid w:val="00961BB9"/>
    <w:pPr>
      <w:widowControl w:val="0"/>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msonormalcxspmiddlecxsplast">
    <w:name w:val="msonormalcxspmiddlecxsplast"/>
    <w:basedOn w:val="a"/>
    <w:rsid w:val="00961BB9"/>
    <w:pPr>
      <w:widowControl w:val="0"/>
      <w:spacing w:before="100" w:beforeAutospacing="1" w:after="100" w:afterAutospacing="1" w:line="240" w:lineRule="auto"/>
    </w:pPr>
    <w:rPr>
      <w:rFonts w:ascii="Times New Roman" w:eastAsia="Times New Roman" w:hAnsi="Times New Roman" w:cs="Times New Roman"/>
      <w:sz w:val="20"/>
      <w:szCs w:val="20"/>
      <w:lang w:eastAsia="ru-RU"/>
    </w:rPr>
  </w:style>
  <w:style w:type="character" w:customStyle="1" w:styleId="161">
    <w:name w:val="Знак Знак16"/>
    <w:rsid w:val="00961BB9"/>
    <w:rPr>
      <w:rFonts w:ascii="Arial" w:hAnsi="Arial" w:cs="Arial" w:hint="default"/>
      <w:b/>
      <w:bCs/>
      <w:sz w:val="26"/>
      <w:szCs w:val="26"/>
      <w:lang w:val="ru-RU" w:eastAsia="ru-RU" w:bidi="ar-SA"/>
    </w:rPr>
  </w:style>
  <w:style w:type="character" w:customStyle="1" w:styleId="411">
    <w:name w:val="Знак Знак41"/>
    <w:rsid w:val="00961BB9"/>
    <w:rPr>
      <w:rFonts w:ascii="Arial" w:hAnsi="Arial" w:cs="Arial" w:hint="default"/>
      <w:b/>
      <w:bCs/>
      <w:kern w:val="32"/>
      <w:sz w:val="32"/>
      <w:szCs w:val="32"/>
      <w:lang w:val="ru-RU" w:eastAsia="ru-RU" w:bidi="ar-SA"/>
    </w:rPr>
  </w:style>
  <w:style w:type="character" w:customStyle="1" w:styleId="420">
    <w:name w:val="Знак Знак42"/>
    <w:locked/>
    <w:rsid w:val="00961BB9"/>
    <w:rPr>
      <w:sz w:val="24"/>
      <w:szCs w:val="24"/>
      <w:lang w:val="ru-RU" w:eastAsia="ru-RU" w:bidi="ar-SA"/>
    </w:rPr>
  </w:style>
  <w:style w:type="character" w:customStyle="1" w:styleId="1120">
    <w:name w:val="Заголовок 11 Знак Знак Знак2"/>
    <w:aliases w:val="Заголовок 11 Знак2,Знак Знак Знак1 Знак Знак Знак Знак Знак Знак Знак3,Знак Знак Знак Знак3,Знак Знак Знак1 Знак Знак Знак Знак Знак Знак3,Знак Знак Знак1 Знак Знак Знак Знак Знак Знак Знак2, Знак Знак Знак Знак3"/>
    <w:rsid w:val="00961BB9"/>
    <w:rPr>
      <w:rFonts w:ascii="Arial" w:hAnsi="Arial" w:cs="Arial" w:hint="default"/>
      <w:b/>
      <w:bCs/>
      <w:kern w:val="32"/>
      <w:sz w:val="32"/>
      <w:szCs w:val="32"/>
      <w:lang w:val="ru-RU" w:eastAsia="ru-RU" w:bidi="ar-SA"/>
    </w:rPr>
  </w:style>
  <w:style w:type="character" w:styleId="affff4">
    <w:name w:val="Emphasis"/>
    <w:qFormat/>
    <w:rsid w:val="00961BB9"/>
    <w:rPr>
      <w:i/>
      <w:iCs/>
    </w:rPr>
  </w:style>
  <w:style w:type="paragraph" w:customStyle="1" w:styleId="affff5">
    <w:name w:val="Знак"/>
    <w:basedOn w:val="a"/>
    <w:rsid w:val="00961BB9"/>
    <w:pPr>
      <w:spacing w:after="160" w:line="240" w:lineRule="exact"/>
    </w:pPr>
    <w:rPr>
      <w:rFonts w:ascii="Arial" w:eastAsia="Times New Roman" w:hAnsi="Arial" w:cs="Arial"/>
      <w:sz w:val="20"/>
      <w:szCs w:val="20"/>
      <w:lang w:val="fr-FR"/>
    </w:rPr>
  </w:style>
  <w:style w:type="paragraph" w:customStyle="1" w:styleId="p7">
    <w:name w:val="p7"/>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
    <w:name w:val="p1"/>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1">
    <w:name w:val="p11"/>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2">
    <w:name w:val="p12"/>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4">
    <w:name w:val="p14"/>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6">
    <w:name w:val="p6"/>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ff6">
    <w:name w:val="ЭЭГ"/>
    <w:basedOn w:val="a"/>
    <w:rsid w:val="00961BB9"/>
    <w:pPr>
      <w:spacing w:after="0" w:line="360" w:lineRule="auto"/>
      <w:ind w:firstLine="720"/>
      <w:jc w:val="both"/>
    </w:pPr>
    <w:rPr>
      <w:rFonts w:ascii="Times New Roman" w:eastAsia="Times New Roman" w:hAnsi="Times New Roman" w:cs="Times New Roman"/>
      <w:sz w:val="24"/>
      <w:szCs w:val="24"/>
      <w:lang w:eastAsia="ru-RU"/>
    </w:rPr>
  </w:style>
  <w:style w:type="paragraph" w:customStyle="1" w:styleId="p2">
    <w:name w:val="p2"/>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
    <w:name w:val="p3"/>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4">
    <w:name w:val="p4"/>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0">
    <w:name w:val="p10"/>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5">
    <w:name w:val="p5"/>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6">
    <w:name w:val="p16"/>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3">
    <w:name w:val="s3"/>
    <w:basedOn w:val="a1"/>
    <w:rsid w:val="00961BB9"/>
  </w:style>
  <w:style w:type="character" w:customStyle="1" w:styleId="s8">
    <w:name w:val="s8"/>
    <w:basedOn w:val="a1"/>
    <w:rsid w:val="00961BB9"/>
  </w:style>
  <w:style w:type="paragraph" w:customStyle="1" w:styleId="western">
    <w:name w:val="western"/>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2c">
    <w:name w:val="Без интервала2"/>
    <w:rsid w:val="00961BB9"/>
    <w:pPr>
      <w:spacing w:after="0" w:line="240" w:lineRule="auto"/>
    </w:pPr>
    <w:rPr>
      <w:rFonts w:ascii="Times New Roman" w:eastAsia="Calibri" w:hAnsi="Times New Roman" w:cs="Times New Roman"/>
    </w:rPr>
  </w:style>
  <w:style w:type="character" w:customStyle="1" w:styleId="HeaderChar">
    <w:name w:val="Header Char"/>
    <w:semiHidden/>
    <w:locked/>
    <w:rsid w:val="00961BB9"/>
    <w:rPr>
      <w:rFonts w:ascii="Calibri" w:eastAsia="Calibri" w:hAnsi="Calibri"/>
      <w:lang w:val="ru-RU" w:eastAsia="ru-RU" w:bidi="ar-SA"/>
    </w:rPr>
  </w:style>
  <w:style w:type="paragraph" w:customStyle="1" w:styleId="affff7">
    <w:name w:val="Прижатый влево"/>
    <w:basedOn w:val="a"/>
    <w:next w:val="a"/>
    <w:rsid w:val="00961BB9"/>
    <w:pPr>
      <w:suppressAutoHyphens/>
      <w:spacing w:after="0" w:line="240" w:lineRule="auto"/>
    </w:pPr>
    <w:rPr>
      <w:rFonts w:ascii="Arial" w:eastAsia="SimSun" w:hAnsi="Arial" w:cs="Arial"/>
      <w:sz w:val="24"/>
      <w:szCs w:val="24"/>
      <w:lang w:eastAsia="zh-CN"/>
    </w:rPr>
  </w:style>
  <w:style w:type="paragraph" w:customStyle="1" w:styleId="1f9">
    <w:name w:val="Без интервала1"/>
    <w:rsid w:val="00961BB9"/>
    <w:pPr>
      <w:suppressAutoHyphens/>
      <w:spacing w:after="0" w:line="240" w:lineRule="auto"/>
    </w:pPr>
    <w:rPr>
      <w:rFonts w:ascii="Calibri" w:eastAsia="SimSun" w:hAnsi="Calibri" w:cs="Calibri"/>
      <w:kern w:val="1"/>
      <w:lang w:eastAsia="zh-CN"/>
    </w:rPr>
  </w:style>
  <w:style w:type="paragraph" w:customStyle="1" w:styleId="headertext">
    <w:name w:val="headertext"/>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numbering" w:customStyle="1" w:styleId="2d">
    <w:name w:val="Нет списка2"/>
    <w:next w:val="a3"/>
    <w:semiHidden/>
    <w:rsid w:val="00961BB9"/>
  </w:style>
  <w:style w:type="character" w:customStyle="1" w:styleId="71">
    <w:name w:val="Знак Знак7"/>
    <w:rsid w:val="00961BB9"/>
    <w:rPr>
      <w:rFonts w:ascii="Arial" w:hAnsi="Arial" w:cs="Arial"/>
      <w:b/>
      <w:bCs/>
      <w:kern w:val="32"/>
      <w:sz w:val="32"/>
      <w:szCs w:val="32"/>
      <w:lang w:val="ru-RU" w:eastAsia="ru-RU" w:bidi="ar-SA"/>
    </w:rPr>
  </w:style>
  <w:style w:type="character" w:customStyle="1" w:styleId="35">
    <w:name w:val="Знак Знак3"/>
    <w:rsid w:val="00961BB9"/>
    <w:rPr>
      <w:lang w:val="ru-RU" w:eastAsia="ru-RU" w:bidi="ar-SA"/>
    </w:rPr>
  </w:style>
  <w:style w:type="character" w:customStyle="1" w:styleId="2e">
    <w:name w:val="Знак Знак2"/>
    <w:rsid w:val="00961BB9"/>
    <w:rPr>
      <w:sz w:val="28"/>
      <w:szCs w:val="24"/>
      <w:lang w:bidi="ar-SA"/>
    </w:rPr>
  </w:style>
  <w:style w:type="character" w:customStyle="1" w:styleId="1fa">
    <w:name w:val="Знак Знак1"/>
    <w:rsid w:val="00961BB9"/>
    <w:rPr>
      <w:lang w:val="ru-RU" w:eastAsia="ru-RU" w:bidi="ar-SA"/>
    </w:rPr>
  </w:style>
  <w:style w:type="character" w:customStyle="1" w:styleId="44">
    <w:name w:val="Знак Знак4"/>
    <w:rsid w:val="00961BB9"/>
    <w:rPr>
      <w:rFonts w:ascii="Arial" w:hAnsi="Arial"/>
      <w:b/>
      <w:bCs/>
      <w:kern w:val="32"/>
      <w:sz w:val="32"/>
      <w:szCs w:val="32"/>
      <w:lang w:val="ru-RU" w:eastAsia="ru-RU" w:bidi="ar-SA"/>
    </w:rPr>
  </w:style>
  <w:style w:type="numbering" w:customStyle="1" w:styleId="1111">
    <w:name w:val="Нет списка111"/>
    <w:next w:val="a3"/>
    <w:semiHidden/>
    <w:rsid w:val="00961BB9"/>
  </w:style>
  <w:style w:type="character" w:customStyle="1" w:styleId="63">
    <w:name w:val="Знак Знак6"/>
    <w:rsid w:val="00961BB9"/>
    <w:rPr>
      <w:kern w:val="1"/>
      <w:sz w:val="28"/>
      <w:lang w:val="ru-RU" w:eastAsia="ar-SA" w:bidi="ar-SA"/>
    </w:rPr>
  </w:style>
  <w:style w:type="character" w:customStyle="1" w:styleId="1fb">
    <w:name w:val="Название Знак1"/>
    <w:aliases w:val="Знак Знак1"/>
    <w:rsid w:val="00961BB9"/>
    <w:rPr>
      <w:rFonts w:ascii="Cambria" w:eastAsia="Times New Roman" w:hAnsi="Cambria" w:cs="Times New Roman"/>
      <w:color w:val="17365D"/>
      <w:spacing w:val="5"/>
      <w:kern w:val="28"/>
      <w:sz w:val="52"/>
      <w:szCs w:val="52"/>
    </w:rPr>
  </w:style>
  <w:style w:type="character" w:customStyle="1" w:styleId="1fc">
    <w:name w:val="Нижний колонтитул Знак1"/>
    <w:uiPriority w:val="99"/>
    <w:semiHidden/>
    <w:rsid w:val="00961BB9"/>
    <w:rPr>
      <w:sz w:val="24"/>
      <w:szCs w:val="24"/>
    </w:rPr>
  </w:style>
  <w:style w:type="character" w:customStyle="1" w:styleId="215">
    <w:name w:val="Основной текст с отступом 2 Знак1"/>
    <w:uiPriority w:val="99"/>
    <w:semiHidden/>
    <w:rsid w:val="00961BB9"/>
    <w:rPr>
      <w:sz w:val="24"/>
      <w:szCs w:val="24"/>
    </w:rPr>
  </w:style>
  <w:style w:type="character" w:customStyle="1" w:styleId="313">
    <w:name w:val="Основной текст с отступом 3 Знак1"/>
    <w:uiPriority w:val="99"/>
    <w:semiHidden/>
    <w:rsid w:val="00961BB9"/>
    <w:rPr>
      <w:sz w:val="16"/>
      <w:szCs w:val="16"/>
    </w:rPr>
  </w:style>
  <w:style w:type="character" w:customStyle="1" w:styleId="1fd">
    <w:name w:val="Текст выноски Знак1"/>
    <w:uiPriority w:val="99"/>
    <w:semiHidden/>
    <w:rsid w:val="00961BB9"/>
    <w:rPr>
      <w:rFonts w:ascii="Tahoma" w:hAnsi="Tahoma" w:cs="Tahoma" w:hint="default"/>
      <w:sz w:val="16"/>
      <w:szCs w:val="16"/>
    </w:rPr>
  </w:style>
  <w:style w:type="character" w:customStyle="1" w:styleId="72">
    <w:name w:val="Знак Знак7"/>
    <w:rsid w:val="00961BB9"/>
    <w:rPr>
      <w:rFonts w:ascii="Arial" w:hAnsi="Arial" w:cs="Arial" w:hint="default"/>
      <w:b/>
      <w:bCs/>
      <w:kern w:val="32"/>
      <w:sz w:val="32"/>
      <w:szCs w:val="32"/>
      <w:lang w:val="ru-RU" w:eastAsia="ru-RU" w:bidi="ar-SA"/>
    </w:rPr>
  </w:style>
  <w:style w:type="character" w:customStyle="1" w:styleId="36">
    <w:name w:val="Знак Знак3"/>
    <w:rsid w:val="00961BB9"/>
    <w:rPr>
      <w:lang w:val="ru-RU" w:eastAsia="ru-RU" w:bidi="ar-SA"/>
    </w:rPr>
  </w:style>
  <w:style w:type="character" w:customStyle="1" w:styleId="2f">
    <w:name w:val="Знак Знак2"/>
    <w:rsid w:val="00961BB9"/>
    <w:rPr>
      <w:sz w:val="28"/>
      <w:szCs w:val="24"/>
      <w:lang w:bidi="ar-SA"/>
    </w:rPr>
  </w:style>
  <w:style w:type="character" w:customStyle="1" w:styleId="64">
    <w:name w:val="Знак Знак6"/>
    <w:rsid w:val="00961BB9"/>
    <w:rPr>
      <w:kern w:val="2"/>
      <w:sz w:val="28"/>
      <w:lang w:val="ru-RU" w:eastAsia="ar-SA" w:bidi="ar-SA"/>
    </w:rPr>
  </w:style>
  <w:style w:type="numbering" w:customStyle="1" w:styleId="37">
    <w:name w:val="Нет списка3"/>
    <w:next w:val="a3"/>
    <w:uiPriority w:val="99"/>
    <w:semiHidden/>
    <w:unhideWhenUsed/>
    <w:rsid w:val="00961BB9"/>
  </w:style>
  <w:style w:type="numbering" w:customStyle="1" w:styleId="121">
    <w:name w:val="Нет списка12"/>
    <w:next w:val="a3"/>
    <w:uiPriority w:val="99"/>
    <w:semiHidden/>
    <w:unhideWhenUsed/>
    <w:rsid w:val="00961BB9"/>
  </w:style>
  <w:style w:type="table" w:customStyle="1" w:styleId="1fe">
    <w:name w:val="Сетка таблицы1"/>
    <w:basedOn w:val="a2"/>
    <w:next w:val="af9"/>
    <w:uiPriority w:val="39"/>
    <w:rsid w:val="00961BB9"/>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8">
    <w:name w:val="Placeholder Text"/>
    <w:uiPriority w:val="99"/>
    <w:semiHidden/>
    <w:rsid w:val="00961BB9"/>
    <w:rPr>
      <w:color w:val="808080"/>
    </w:rPr>
  </w:style>
  <w:style w:type="character" w:customStyle="1" w:styleId="r">
    <w:name w:val="r"/>
    <w:rsid w:val="00961BB9"/>
  </w:style>
  <w:style w:type="character" w:styleId="affff9">
    <w:name w:val="annotation reference"/>
    <w:uiPriority w:val="99"/>
    <w:unhideWhenUsed/>
    <w:rsid w:val="00961BB9"/>
    <w:rPr>
      <w:sz w:val="16"/>
      <w:szCs w:val="16"/>
    </w:rPr>
  </w:style>
  <w:style w:type="paragraph" w:styleId="affffa">
    <w:name w:val="Revision"/>
    <w:hidden/>
    <w:uiPriority w:val="99"/>
    <w:semiHidden/>
    <w:rsid w:val="00961BB9"/>
    <w:pPr>
      <w:spacing w:after="0" w:line="240" w:lineRule="auto"/>
    </w:pPr>
    <w:rPr>
      <w:rFonts w:ascii="Tms Rmn" w:eastAsia="Times New Roman" w:hAnsi="Tms Rmn" w:cs="Times New Roman"/>
      <w:sz w:val="28"/>
      <w:szCs w:val="20"/>
      <w:lang w:eastAsia="ru-RU"/>
    </w:rPr>
  </w:style>
  <w:style w:type="numbering" w:customStyle="1" w:styleId="45">
    <w:name w:val="Нет списка4"/>
    <w:next w:val="a3"/>
    <w:semiHidden/>
    <w:rsid w:val="00961BB9"/>
  </w:style>
  <w:style w:type="numbering" w:customStyle="1" w:styleId="130">
    <w:name w:val="Нет списка13"/>
    <w:next w:val="a3"/>
    <w:semiHidden/>
    <w:rsid w:val="00961BB9"/>
  </w:style>
  <w:style w:type="numbering" w:customStyle="1" w:styleId="51">
    <w:name w:val="Нет списка5"/>
    <w:next w:val="a3"/>
    <w:semiHidden/>
    <w:rsid w:val="00961BB9"/>
  </w:style>
  <w:style w:type="numbering" w:customStyle="1" w:styleId="140">
    <w:name w:val="Нет списка14"/>
    <w:next w:val="a3"/>
    <w:semiHidden/>
    <w:rsid w:val="00961BB9"/>
  </w:style>
  <w:style w:type="numbering" w:customStyle="1" w:styleId="65">
    <w:name w:val="Нет списка6"/>
    <w:next w:val="a3"/>
    <w:semiHidden/>
    <w:rsid w:val="00961BB9"/>
  </w:style>
  <w:style w:type="numbering" w:customStyle="1" w:styleId="150">
    <w:name w:val="Нет списка15"/>
    <w:next w:val="a3"/>
    <w:semiHidden/>
    <w:rsid w:val="00961BB9"/>
  </w:style>
  <w:style w:type="character" w:customStyle="1" w:styleId="100">
    <w:name w:val="Основной текст (10) + Не курсив"/>
    <w:rsid w:val="00961BB9"/>
    <w:rPr>
      <w:i/>
      <w:iCs/>
      <w:sz w:val="26"/>
      <w:szCs w:val="26"/>
      <w:lang w:bidi="ar-SA"/>
    </w:rPr>
  </w:style>
  <w:style w:type="character" w:customStyle="1" w:styleId="1ff">
    <w:name w:val="Основной текст + Курсив1"/>
    <w:rsid w:val="00961BB9"/>
    <w:rPr>
      <w:rFonts w:ascii="Times New Roman" w:hAnsi="Times New Roman" w:cs="Times New Roman"/>
      <w:i/>
      <w:iCs/>
      <w:sz w:val="26"/>
      <w:szCs w:val="26"/>
      <w:u w:val="none"/>
      <w:lang w:bidi="ar-SA"/>
    </w:rPr>
  </w:style>
  <w:style w:type="paragraph" w:customStyle="1" w:styleId="610">
    <w:name w:val="Основной текст (6)1"/>
    <w:basedOn w:val="a"/>
    <w:rsid w:val="00961BB9"/>
    <w:pPr>
      <w:widowControl w:val="0"/>
      <w:shd w:val="clear" w:color="auto" w:fill="FFFFFF"/>
      <w:spacing w:before="300" w:after="0" w:line="317" w:lineRule="exact"/>
      <w:jc w:val="both"/>
    </w:pPr>
    <w:rPr>
      <w:rFonts w:ascii="Times New Roman" w:eastAsia="Times New Roman" w:hAnsi="Times New Roman" w:cs="Times New Roman"/>
      <w:b/>
      <w:bCs/>
      <w:sz w:val="20"/>
      <w:szCs w:val="20"/>
      <w:lang w:val="x-none" w:eastAsia="x-none"/>
    </w:rPr>
  </w:style>
  <w:style w:type="character" w:customStyle="1" w:styleId="613pt">
    <w:name w:val="Основной текст (6) + 13 pt"/>
    <w:aliases w:val="Не полужирный1"/>
    <w:rsid w:val="00961BB9"/>
    <w:rPr>
      <w:rFonts w:ascii="Times New Roman" w:hAnsi="Times New Roman" w:cs="Times New Roman"/>
      <w:b/>
      <w:bCs/>
      <w:sz w:val="26"/>
      <w:szCs w:val="26"/>
      <w:u w:val="none"/>
      <w:lang w:bidi="ar-SA"/>
    </w:rPr>
  </w:style>
  <w:style w:type="character" w:customStyle="1" w:styleId="38">
    <w:name w:val="Основной текст (3)_"/>
    <w:link w:val="314"/>
    <w:rsid w:val="00961BB9"/>
    <w:rPr>
      <w:b/>
      <w:bCs/>
      <w:i/>
      <w:iCs/>
      <w:sz w:val="18"/>
      <w:szCs w:val="18"/>
      <w:shd w:val="clear" w:color="auto" w:fill="FFFFFF"/>
    </w:rPr>
  </w:style>
  <w:style w:type="character" w:customStyle="1" w:styleId="39">
    <w:name w:val="Основной текст (3)"/>
    <w:rsid w:val="00961BB9"/>
  </w:style>
  <w:style w:type="character" w:customStyle="1" w:styleId="312pt">
    <w:name w:val="Основной текст (3) + 12 pt"/>
    <w:aliases w:val="Не курсив4"/>
    <w:rsid w:val="00961BB9"/>
    <w:rPr>
      <w:b/>
      <w:bCs/>
      <w:i/>
      <w:iCs/>
      <w:sz w:val="24"/>
      <w:szCs w:val="24"/>
      <w:lang w:bidi="ar-SA"/>
    </w:rPr>
  </w:style>
  <w:style w:type="paragraph" w:customStyle="1" w:styleId="314">
    <w:name w:val="Основной текст (3)1"/>
    <w:basedOn w:val="a"/>
    <w:link w:val="38"/>
    <w:rsid w:val="00961BB9"/>
    <w:pPr>
      <w:widowControl w:val="0"/>
      <w:shd w:val="clear" w:color="auto" w:fill="FFFFFF"/>
      <w:spacing w:before="60" w:after="0" w:line="240" w:lineRule="atLeast"/>
      <w:jc w:val="right"/>
    </w:pPr>
    <w:rPr>
      <w:b/>
      <w:bCs/>
      <w:i/>
      <w:iCs/>
      <w:sz w:val="18"/>
      <w:szCs w:val="18"/>
    </w:rPr>
  </w:style>
  <w:style w:type="character" w:customStyle="1" w:styleId="313pt">
    <w:name w:val="Основной текст (3) + 13 pt"/>
    <w:aliases w:val="Не полужирный,Не курсив2"/>
    <w:rsid w:val="00961BB9"/>
    <w:rPr>
      <w:rFonts w:ascii="Times New Roman" w:hAnsi="Times New Roman" w:cs="Times New Roman"/>
      <w:b/>
      <w:bCs/>
      <w:i/>
      <w:iCs/>
      <w:sz w:val="26"/>
      <w:szCs w:val="26"/>
      <w:u w:val="none"/>
      <w:lang w:bidi="ar-SA"/>
    </w:rPr>
  </w:style>
  <w:style w:type="character" w:customStyle="1" w:styleId="11pt">
    <w:name w:val="Основной текст + 11 pt"/>
    <w:aliases w:val="Полужирный3,Курсив3"/>
    <w:rsid w:val="00961BB9"/>
    <w:rPr>
      <w:rFonts w:ascii="Times New Roman" w:hAnsi="Times New Roman" w:cs="Times New Roman"/>
      <w:b/>
      <w:bCs/>
      <w:i/>
      <w:iCs/>
      <w:sz w:val="22"/>
      <w:szCs w:val="22"/>
      <w:u w:val="none"/>
      <w:lang w:bidi="ar-SA"/>
    </w:rPr>
  </w:style>
  <w:style w:type="character" w:customStyle="1" w:styleId="11pt1">
    <w:name w:val="Основной текст + 11 pt1"/>
    <w:rsid w:val="00961BB9"/>
    <w:rPr>
      <w:rFonts w:ascii="Times New Roman" w:hAnsi="Times New Roman" w:cs="Times New Roman"/>
      <w:sz w:val="22"/>
      <w:szCs w:val="22"/>
      <w:u w:val="none"/>
      <w:lang w:bidi="ar-SA"/>
    </w:rPr>
  </w:style>
  <w:style w:type="character" w:customStyle="1" w:styleId="381">
    <w:name w:val="Основной текст (3) + 81"/>
    <w:aliases w:val="5 pt3,Не курсив1"/>
    <w:rsid w:val="00961BB9"/>
    <w:rPr>
      <w:rFonts w:ascii="Times New Roman" w:hAnsi="Times New Roman" w:cs="Times New Roman"/>
      <w:b w:val="0"/>
      <w:bCs w:val="0"/>
      <w:i/>
      <w:iCs/>
      <w:sz w:val="17"/>
      <w:szCs w:val="17"/>
      <w:u w:val="none"/>
      <w:lang w:bidi="ar-SA"/>
    </w:rPr>
  </w:style>
  <w:style w:type="character" w:customStyle="1" w:styleId="340">
    <w:name w:val="Основной текст (3)4"/>
    <w:rsid w:val="00961BB9"/>
    <w:rPr>
      <w:rFonts w:ascii="Times New Roman" w:hAnsi="Times New Roman" w:cs="Times New Roman"/>
      <w:b w:val="0"/>
      <w:bCs w:val="0"/>
      <w:i w:val="0"/>
      <w:iCs w:val="0"/>
      <w:sz w:val="18"/>
      <w:szCs w:val="18"/>
      <w:u w:val="none"/>
      <w:lang w:bidi="ar-SA"/>
    </w:rPr>
  </w:style>
  <w:style w:type="character" w:customStyle="1" w:styleId="9pt1">
    <w:name w:val="Основной текст + 9 pt1"/>
    <w:aliases w:val="Полужирный2,Курсив1"/>
    <w:rsid w:val="00961BB9"/>
    <w:rPr>
      <w:rFonts w:ascii="Times New Roman" w:hAnsi="Times New Roman" w:cs="Times New Roman"/>
      <w:b/>
      <w:bCs/>
      <w:i/>
      <w:iCs/>
      <w:sz w:val="18"/>
      <w:szCs w:val="18"/>
      <w:u w:val="none"/>
      <w:lang w:bidi="ar-SA"/>
    </w:rPr>
  </w:style>
  <w:style w:type="character" w:styleId="affffb">
    <w:name w:val="page number"/>
    <w:rsid w:val="00961BB9"/>
  </w:style>
  <w:style w:type="paragraph" w:customStyle="1" w:styleId="s10">
    <w:name w:val="s_1"/>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numbering" w:customStyle="1" w:styleId="73">
    <w:name w:val="Нет списка7"/>
    <w:next w:val="a3"/>
    <w:uiPriority w:val="99"/>
    <w:semiHidden/>
    <w:unhideWhenUsed/>
    <w:rsid w:val="00961BB9"/>
  </w:style>
  <w:style w:type="paragraph" w:customStyle="1" w:styleId="1ff0">
    <w:name w:val="Текст сноски1"/>
    <w:basedOn w:val="a"/>
    <w:qFormat/>
    <w:rsid w:val="00961BB9"/>
    <w:pPr>
      <w:spacing w:after="0" w:line="240" w:lineRule="auto"/>
    </w:pPr>
    <w:rPr>
      <w:rFonts w:ascii="Times New Roman" w:eastAsia="Times New Roman" w:hAnsi="Times New Roman" w:cs="Times New Roman"/>
      <w:kern w:val="1"/>
      <w:sz w:val="20"/>
      <w:szCs w:val="20"/>
      <w:lang w:eastAsia="zh-CN"/>
    </w:rPr>
  </w:style>
  <w:style w:type="character" w:customStyle="1" w:styleId="1ff1">
    <w:name w:val="Знак сноски1"/>
    <w:rsid w:val="00961BB9"/>
    <w:rPr>
      <w:vertAlign w:val="superscript"/>
    </w:rPr>
  </w:style>
  <w:style w:type="numbering" w:customStyle="1" w:styleId="81">
    <w:name w:val="Нет списка8"/>
    <w:next w:val="a3"/>
    <w:uiPriority w:val="99"/>
    <w:semiHidden/>
    <w:unhideWhenUsed/>
    <w:rsid w:val="00961BB9"/>
  </w:style>
  <w:style w:type="numbering" w:customStyle="1" w:styleId="9">
    <w:name w:val="Нет списка9"/>
    <w:next w:val="a3"/>
    <w:uiPriority w:val="99"/>
    <w:semiHidden/>
    <w:unhideWhenUsed/>
    <w:rsid w:val="00961BB9"/>
  </w:style>
  <w:style w:type="numbering" w:customStyle="1" w:styleId="101">
    <w:name w:val="Нет списка10"/>
    <w:next w:val="a3"/>
    <w:uiPriority w:val="99"/>
    <w:semiHidden/>
    <w:rsid w:val="00AB03BC"/>
  </w:style>
  <w:style w:type="paragraph" w:styleId="affffc">
    <w:name w:val="Signature"/>
    <w:basedOn w:val="a"/>
    <w:next w:val="a"/>
    <w:link w:val="affffd"/>
    <w:rsid w:val="00AB03BC"/>
    <w:pPr>
      <w:tabs>
        <w:tab w:val="left" w:pos="6237"/>
      </w:tabs>
      <w:spacing w:before="600" w:after="0" w:line="240" w:lineRule="auto"/>
      <w:ind w:left="1276"/>
    </w:pPr>
    <w:rPr>
      <w:rFonts w:ascii="Times New Roman" w:eastAsia="Times New Roman" w:hAnsi="Times New Roman" w:cs="Times New Roman"/>
      <w:sz w:val="24"/>
      <w:szCs w:val="20"/>
      <w:lang w:eastAsia="ru-RU"/>
    </w:rPr>
  </w:style>
  <w:style w:type="character" w:customStyle="1" w:styleId="affffd">
    <w:name w:val="Подпись Знак"/>
    <w:basedOn w:val="a1"/>
    <w:link w:val="affffc"/>
    <w:rsid w:val="00AB03BC"/>
    <w:rPr>
      <w:rFonts w:ascii="Times New Roman" w:eastAsia="Times New Roman" w:hAnsi="Times New Roman" w:cs="Times New Roman"/>
      <w:sz w:val="24"/>
      <w:szCs w:val="20"/>
      <w:lang w:eastAsia="ru-RU"/>
    </w:rPr>
  </w:style>
  <w:style w:type="character" w:customStyle="1" w:styleId="affffe">
    <w:name w:val="Основной текст_"/>
    <w:link w:val="3a"/>
    <w:locked/>
    <w:rsid w:val="00AB03BC"/>
    <w:rPr>
      <w:sz w:val="27"/>
      <w:szCs w:val="27"/>
      <w:shd w:val="clear" w:color="auto" w:fill="FFFFFF"/>
    </w:rPr>
  </w:style>
  <w:style w:type="paragraph" w:customStyle="1" w:styleId="3a">
    <w:name w:val="Основной текст3"/>
    <w:basedOn w:val="a"/>
    <w:link w:val="affffe"/>
    <w:rsid w:val="00AB03BC"/>
    <w:pPr>
      <w:widowControl w:val="0"/>
      <w:shd w:val="clear" w:color="auto" w:fill="FFFFFF"/>
      <w:spacing w:after="240" w:line="235" w:lineRule="exact"/>
    </w:pPr>
    <w:rPr>
      <w:sz w:val="27"/>
      <w:szCs w:val="27"/>
      <w:shd w:val="clear" w:color="auto" w:fill="FFFFFF"/>
    </w:rPr>
  </w:style>
  <w:style w:type="character" w:customStyle="1" w:styleId="122">
    <w:name w:val="Таймс 12 Знак"/>
    <w:link w:val="123"/>
    <w:locked/>
    <w:rsid w:val="00AB03BC"/>
    <w:rPr>
      <w:sz w:val="24"/>
      <w:szCs w:val="28"/>
      <w:lang w:val="x-none" w:eastAsia="x-none"/>
    </w:rPr>
  </w:style>
  <w:style w:type="paragraph" w:customStyle="1" w:styleId="123">
    <w:name w:val="Таймс 12"/>
    <w:basedOn w:val="a"/>
    <w:link w:val="122"/>
    <w:rsid w:val="00AB03BC"/>
    <w:pPr>
      <w:spacing w:before="120" w:after="120" w:line="240" w:lineRule="auto"/>
      <w:ind w:firstLine="713"/>
      <w:jc w:val="both"/>
    </w:pPr>
    <w:rPr>
      <w:sz w:val="24"/>
      <w:szCs w:val="28"/>
      <w:lang w:val="x-none" w:eastAsia="x-none"/>
    </w:rPr>
  </w:style>
  <w:style w:type="character" w:customStyle="1" w:styleId="-style">
    <w:name w:val="Цыганов-style Знак"/>
    <w:link w:val="-style0"/>
    <w:locked/>
    <w:rsid w:val="00AB03BC"/>
    <w:rPr>
      <w:b/>
      <w:sz w:val="28"/>
      <w:szCs w:val="28"/>
      <w:lang w:val="x-none" w:eastAsia="x-none"/>
    </w:rPr>
  </w:style>
  <w:style w:type="paragraph" w:customStyle="1" w:styleId="-style0">
    <w:name w:val="Цыганов-style"/>
    <w:basedOn w:val="a"/>
    <w:link w:val="-style"/>
    <w:autoRedefine/>
    <w:rsid w:val="00AB03BC"/>
    <w:pPr>
      <w:widowControl w:val="0"/>
      <w:autoSpaceDE w:val="0"/>
      <w:autoSpaceDN w:val="0"/>
      <w:adjustRightInd w:val="0"/>
      <w:spacing w:after="0" w:line="240" w:lineRule="auto"/>
      <w:ind w:left="284" w:right="141"/>
      <w:jc w:val="center"/>
    </w:pPr>
    <w:rPr>
      <w:b/>
      <w:sz w:val="28"/>
      <w:szCs w:val="28"/>
      <w:lang w:val="x-none" w:eastAsia="x-none"/>
    </w:rPr>
  </w:style>
  <w:style w:type="paragraph" w:customStyle="1" w:styleId="xl65">
    <w:name w:val="xl65"/>
    <w:basedOn w:val="a"/>
    <w:rsid w:val="00AB03BC"/>
    <w:pPr>
      <w:pBdr>
        <w:bottom w:val="single" w:sz="4" w:space="0" w:color="auto"/>
      </w:pBdr>
      <w:spacing w:before="100" w:beforeAutospacing="1" w:after="100" w:afterAutospacing="1" w:line="240" w:lineRule="auto"/>
    </w:pPr>
    <w:rPr>
      <w:rFonts w:ascii="Times New Roman" w:eastAsia="Times New Roman" w:hAnsi="Times New Roman" w:cs="Times New Roman"/>
      <w:b/>
      <w:bCs/>
      <w:sz w:val="16"/>
      <w:szCs w:val="16"/>
      <w:lang w:eastAsia="ru-RU"/>
    </w:rPr>
  </w:style>
  <w:style w:type="paragraph" w:customStyle="1" w:styleId="xl66">
    <w:name w:val="xl66"/>
    <w:basedOn w:val="a"/>
    <w:rsid w:val="00AB03BC"/>
    <w:pPr>
      <w:pBdr>
        <w:bottom w:val="single" w:sz="4" w:space="0" w:color="auto"/>
      </w:pBdr>
      <w:spacing w:before="100" w:beforeAutospacing="1" w:after="100" w:afterAutospacing="1" w:line="240" w:lineRule="auto"/>
    </w:pPr>
    <w:rPr>
      <w:rFonts w:ascii="Arial" w:eastAsia="Times New Roman" w:hAnsi="Arial" w:cs="Times New Roman"/>
      <w:color w:val="0000FF"/>
      <w:sz w:val="16"/>
      <w:szCs w:val="16"/>
      <w:lang w:eastAsia="ru-RU"/>
    </w:rPr>
  </w:style>
  <w:style w:type="paragraph" w:customStyle="1" w:styleId="xl67">
    <w:name w:val="xl67"/>
    <w:basedOn w:val="a"/>
    <w:rsid w:val="00AB03BC"/>
    <w:pPr>
      <w:spacing w:before="100" w:beforeAutospacing="1" w:after="100" w:afterAutospacing="1" w:line="240" w:lineRule="auto"/>
    </w:pPr>
    <w:rPr>
      <w:rFonts w:ascii="Arial" w:eastAsia="Times New Roman" w:hAnsi="Arial" w:cs="Times New Roman"/>
      <w:b/>
      <w:bCs/>
      <w:sz w:val="24"/>
      <w:szCs w:val="24"/>
      <w:lang w:eastAsia="ru-RU"/>
    </w:rPr>
  </w:style>
  <w:style w:type="paragraph" w:customStyle="1" w:styleId="xl68">
    <w:name w:val="xl68"/>
    <w:basedOn w:val="a"/>
    <w:rsid w:val="00AB03BC"/>
    <w:pPr>
      <w:spacing w:before="100" w:beforeAutospacing="1" w:after="100" w:afterAutospacing="1" w:line="240" w:lineRule="auto"/>
    </w:pPr>
    <w:rPr>
      <w:rFonts w:ascii="Arial" w:eastAsia="Times New Roman" w:hAnsi="Arial" w:cs="Times New Roman"/>
      <w:sz w:val="16"/>
      <w:szCs w:val="16"/>
      <w:lang w:eastAsia="ru-RU"/>
    </w:rPr>
  </w:style>
  <w:style w:type="paragraph" w:customStyle="1" w:styleId="xl69">
    <w:name w:val="xl69"/>
    <w:basedOn w:val="a"/>
    <w:rsid w:val="00AB03BC"/>
    <w:pPr>
      <w:spacing w:before="100" w:beforeAutospacing="1" w:after="100" w:afterAutospacing="1" w:line="240" w:lineRule="auto"/>
    </w:pPr>
    <w:rPr>
      <w:rFonts w:ascii="Arial" w:eastAsia="Times New Roman" w:hAnsi="Arial" w:cs="Times New Roman"/>
      <w:sz w:val="18"/>
      <w:szCs w:val="18"/>
      <w:lang w:eastAsia="ru-RU"/>
    </w:rPr>
  </w:style>
  <w:style w:type="paragraph" w:customStyle="1" w:styleId="xl70">
    <w:name w:val="xl70"/>
    <w:basedOn w:val="a"/>
    <w:rsid w:val="00AB03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71">
    <w:name w:val="xl71"/>
    <w:basedOn w:val="a"/>
    <w:rsid w:val="00AB03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72">
    <w:name w:val="xl72"/>
    <w:basedOn w:val="a"/>
    <w:rsid w:val="00AB03B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i/>
      <w:iCs/>
      <w:sz w:val="16"/>
      <w:szCs w:val="16"/>
      <w:lang w:eastAsia="ru-RU"/>
    </w:rPr>
  </w:style>
  <w:style w:type="paragraph" w:customStyle="1" w:styleId="xl73">
    <w:name w:val="xl73"/>
    <w:basedOn w:val="a"/>
    <w:rsid w:val="00AB03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i/>
      <w:iCs/>
      <w:sz w:val="16"/>
      <w:szCs w:val="16"/>
      <w:lang w:eastAsia="ru-RU"/>
    </w:rPr>
  </w:style>
  <w:style w:type="paragraph" w:customStyle="1" w:styleId="xl74">
    <w:name w:val="xl74"/>
    <w:basedOn w:val="a"/>
    <w:rsid w:val="00AB03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b/>
      <w:bCs/>
      <w:i/>
      <w:iCs/>
      <w:sz w:val="16"/>
      <w:szCs w:val="16"/>
      <w:lang w:eastAsia="ru-RU"/>
    </w:rPr>
  </w:style>
  <w:style w:type="paragraph" w:customStyle="1" w:styleId="xl75">
    <w:name w:val="xl75"/>
    <w:basedOn w:val="a"/>
    <w:rsid w:val="00AB03BC"/>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16"/>
      <w:szCs w:val="16"/>
      <w:lang w:eastAsia="ru-RU"/>
    </w:rPr>
  </w:style>
  <w:style w:type="paragraph" w:customStyle="1" w:styleId="xl76">
    <w:name w:val="xl76"/>
    <w:basedOn w:val="a"/>
    <w:rsid w:val="00AB03BC"/>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16"/>
      <w:szCs w:val="16"/>
      <w:lang w:eastAsia="ru-RU"/>
    </w:rPr>
  </w:style>
  <w:style w:type="paragraph" w:customStyle="1" w:styleId="xl77">
    <w:name w:val="xl77"/>
    <w:basedOn w:val="a"/>
    <w:rsid w:val="00AB03BC"/>
    <w:pPr>
      <w:pBdr>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sz w:val="16"/>
      <w:szCs w:val="16"/>
      <w:lang w:eastAsia="ru-RU"/>
    </w:rPr>
  </w:style>
  <w:style w:type="paragraph" w:customStyle="1" w:styleId="xl78">
    <w:name w:val="xl78"/>
    <w:basedOn w:val="a"/>
    <w:rsid w:val="00AB03B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i/>
      <w:iCs/>
      <w:sz w:val="16"/>
      <w:szCs w:val="16"/>
      <w:lang w:eastAsia="ru-RU"/>
    </w:rPr>
  </w:style>
  <w:style w:type="paragraph" w:customStyle="1" w:styleId="xl79">
    <w:name w:val="xl79"/>
    <w:basedOn w:val="a"/>
    <w:rsid w:val="00AB03B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16"/>
      <w:szCs w:val="16"/>
      <w:lang w:eastAsia="ru-RU"/>
    </w:rPr>
  </w:style>
  <w:style w:type="paragraph" w:customStyle="1" w:styleId="xl80">
    <w:name w:val="xl80"/>
    <w:basedOn w:val="a"/>
    <w:rsid w:val="00AB03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81">
    <w:name w:val="xl81"/>
    <w:basedOn w:val="a"/>
    <w:rsid w:val="00AB03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b/>
      <w:bCs/>
      <w:sz w:val="16"/>
      <w:szCs w:val="16"/>
      <w:lang w:eastAsia="ru-RU"/>
    </w:rPr>
  </w:style>
  <w:style w:type="paragraph" w:customStyle="1" w:styleId="xl82">
    <w:name w:val="xl82"/>
    <w:basedOn w:val="a"/>
    <w:rsid w:val="00AB03BC"/>
    <w:pPr>
      <w:spacing w:before="100" w:beforeAutospacing="1" w:after="100" w:afterAutospacing="1" w:line="240" w:lineRule="auto"/>
    </w:pPr>
    <w:rPr>
      <w:rFonts w:ascii="Arial" w:eastAsia="Times New Roman" w:hAnsi="Arial" w:cs="Times New Roman"/>
      <w:sz w:val="16"/>
      <w:szCs w:val="16"/>
      <w:lang w:eastAsia="ru-RU"/>
    </w:rPr>
  </w:style>
  <w:style w:type="paragraph" w:customStyle="1" w:styleId="xl83">
    <w:name w:val="xl83"/>
    <w:basedOn w:val="a"/>
    <w:rsid w:val="00AB03BC"/>
    <w:pPr>
      <w:spacing w:before="100" w:beforeAutospacing="1" w:after="100" w:afterAutospacing="1" w:line="240" w:lineRule="auto"/>
    </w:pPr>
    <w:rPr>
      <w:rFonts w:ascii="Arial" w:eastAsia="Times New Roman" w:hAnsi="Arial" w:cs="Arial"/>
      <w:sz w:val="16"/>
      <w:szCs w:val="16"/>
      <w:lang w:eastAsia="ru-RU"/>
    </w:rPr>
  </w:style>
  <w:style w:type="paragraph" w:customStyle="1" w:styleId="xl84">
    <w:name w:val="xl84"/>
    <w:basedOn w:val="a"/>
    <w:rsid w:val="00AB03BC"/>
    <w:pPr>
      <w:spacing w:before="100" w:beforeAutospacing="1" w:after="100" w:afterAutospacing="1" w:line="240" w:lineRule="auto"/>
      <w:jc w:val="center"/>
      <w:textAlignment w:val="center"/>
    </w:pPr>
    <w:rPr>
      <w:rFonts w:ascii="Arial" w:eastAsia="Times New Roman" w:hAnsi="Arial" w:cs="Times New Roman"/>
      <w:b/>
      <w:bCs/>
      <w:sz w:val="16"/>
      <w:szCs w:val="16"/>
      <w:lang w:eastAsia="ru-RU"/>
    </w:rPr>
  </w:style>
  <w:style w:type="paragraph" w:customStyle="1" w:styleId="xl85">
    <w:name w:val="xl85"/>
    <w:basedOn w:val="a"/>
    <w:rsid w:val="00AB03BC"/>
    <w:pPr>
      <w:spacing w:before="100" w:beforeAutospacing="1" w:after="100" w:afterAutospacing="1" w:line="240" w:lineRule="auto"/>
      <w:jc w:val="center"/>
      <w:textAlignment w:val="center"/>
    </w:pPr>
    <w:rPr>
      <w:rFonts w:ascii="Arial" w:eastAsia="Times New Roman" w:hAnsi="Arial" w:cs="Times New Roman"/>
      <w:b/>
      <w:bCs/>
      <w:sz w:val="24"/>
      <w:szCs w:val="24"/>
      <w:lang w:eastAsia="ru-RU"/>
    </w:rPr>
  </w:style>
  <w:style w:type="paragraph" w:customStyle="1" w:styleId="xl86">
    <w:name w:val="xl86"/>
    <w:basedOn w:val="a"/>
    <w:rsid w:val="00AB03B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87">
    <w:name w:val="xl87"/>
    <w:basedOn w:val="a"/>
    <w:rsid w:val="00AB03B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8">
    <w:name w:val="xl88"/>
    <w:basedOn w:val="a"/>
    <w:rsid w:val="00AB03BC"/>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89">
    <w:name w:val="xl89"/>
    <w:basedOn w:val="a"/>
    <w:rsid w:val="00AB03BC"/>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90">
    <w:name w:val="xl90"/>
    <w:basedOn w:val="a"/>
    <w:rsid w:val="00AB03B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1">
    <w:name w:val="xl91"/>
    <w:basedOn w:val="a"/>
    <w:rsid w:val="00AB03BC"/>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92">
    <w:name w:val="xl92"/>
    <w:basedOn w:val="a"/>
    <w:rsid w:val="00AB03BC"/>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numbering" w:customStyle="1" w:styleId="162">
    <w:name w:val="Нет списка16"/>
    <w:next w:val="a3"/>
    <w:uiPriority w:val="99"/>
    <w:semiHidden/>
    <w:rsid w:val="00AB03BC"/>
  </w:style>
  <w:style w:type="paragraph" w:customStyle="1" w:styleId="2f0">
    <w:name w:val="Стиль2"/>
    <w:basedOn w:val="1ff2"/>
    <w:qFormat/>
    <w:rsid w:val="00AB03BC"/>
    <w:pPr>
      <w:tabs>
        <w:tab w:val="clear" w:pos="927"/>
      </w:tabs>
      <w:spacing w:before="60"/>
      <w:ind w:left="344" w:firstLine="283"/>
      <w:outlineLvl w:val="6"/>
    </w:pPr>
  </w:style>
  <w:style w:type="paragraph" w:customStyle="1" w:styleId="1ff2">
    <w:name w:val="Стиль1"/>
    <w:basedOn w:val="a"/>
    <w:qFormat/>
    <w:rsid w:val="00AB03BC"/>
    <w:pPr>
      <w:tabs>
        <w:tab w:val="num" w:pos="927"/>
      </w:tabs>
      <w:autoSpaceDE w:val="0"/>
      <w:autoSpaceDN w:val="0"/>
      <w:adjustRightInd w:val="0"/>
      <w:spacing w:before="120" w:after="0" w:line="240" w:lineRule="auto"/>
      <w:ind w:firstLine="567"/>
      <w:jc w:val="both"/>
      <w:outlineLvl w:val="5"/>
    </w:pPr>
    <w:rPr>
      <w:rFonts w:ascii="Times New Roman" w:eastAsia="Times New Roman" w:hAnsi="Times New Roman" w:cs="Times New Roman"/>
      <w:sz w:val="24"/>
      <w:szCs w:val="20"/>
      <w:lang w:eastAsia="ru-RU"/>
    </w:rPr>
  </w:style>
  <w:style w:type="paragraph" w:customStyle="1" w:styleId="46">
    <w:name w:val="Стиль4"/>
    <w:basedOn w:val="a"/>
    <w:qFormat/>
    <w:rsid w:val="00AB03BC"/>
    <w:pPr>
      <w:spacing w:after="0" w:line="240" w:lineRule="auto"/>
      <w:ind w:left="567" w:firstLine="284"/>
      <w:jc w:val="both"/>
    </w:pPr>
    <w:rPr>
      <w:rFonts w:ascii="Times New Roman" w:eastAsia="Times New Roman" w:hAnsi="Times New Roman" w:cs="Times New Roman"/>
      <w:sz w:val="24"/>
      <w:szCs w:val="20"/>
      <w:lang w:eastAsia="ru-RU"/>
    </w:rPr>
  </w:style>
  <w:style w:type="numbering" w:customStyle="1" w:styleId="170">
    <w:name w:val="Нет списка17"/>
    <w:next w:val="a3"/>
    <w:uiPriority w:val="99"/>
    <w:semiHidden/>
    <w:unhideWhenUsed/>
    <w:rsid w:val="00AB03BC"/>
  </w:style>
  <w:style w:type="numbering" w:customStyle="1" w:styleId="216">
    <w:name w:val="Нет списка21"/>
    <w:next w:val="a3"/>
    <w:uiPriority w:val="99"/>
    <w:semiHidden/>
    <w:unhideWhenUsed/>
    <w:rsid w:val="00AB03BC"/>
  </w:style>
  <w:style w:type="numbering" w:customStyle="1" w:styleId="315">
    <w:name w:val="Нет списка31"/>
    <w:next w:val="a3"/>
    <w:uiPriority w:val="99"/>
    <w:semiHidden/>
    <w:unhideWhenUsed/>
    <w:rsid w:val="00AB03BC"/>
  </w:style>
  <w:style w:type="numbering" w:customStyle="1" w:styleId="180">
    <w:name w:val="Нет списка18"/>
    <w:next w:val="a3"/>
    <w:uiPriority w:val="99"/>
    <w:semiHidden/>
    <w:rsid w:val="00CF21C3"/>
  </w:style>
  <w:style w:type="paragraph" w:customStyle="1" w:styleId="2f1">
    <w:name w:val="Абзац списка2"/>
    <w:basedOn w:val="a"/>
    <w:rsid w:val="00CF21C3"/>
    <w:pPr>
      <w:spacing w:after="160" w:line="259" w:lineRule="auto"/>
      <w:ind w:left="720"/>
    </w:pPr>
    <w:rPr>
      <w:rFonts w:ascii="Calibri" w:eastAsia="Times New Roman" w:hAnsi="Calibri" w:cs="Calibri"/>
    </w:rPr>
  </w:style>
  <w:style w:type="character" w:customStyle="1" w:styleId="217">
    <w:name w:val="Знак Знак21"/>
    <w:semiHidden/>
    <w:rsid w:val="00CF21C3"/>
    <w:rPr>
      <w:b/>
      <w:sz w:val="40"/>
      <w:lang w:val="ru-RU" w:eastAsia="ru-RU" w:bidi="ar-SA"/>
    </w:rPr>
  </w:style>
  <w:style w:type="character" w:customStyle="1" w:styleId="190">
    <w:name w:val="Знак Знак19"/>
    <w:semiHidden/>
    <w:locked/>
    <w:rsid w:val="00CF21C3"/>
    <w:rPr>
      <w:rFonts w:ascii="Calibri" w:hAnsi="Calibri"/>
      <w:b/>
      <w:bCs/>
      <w:i/>
      <w:iCs/>
      <w:kern w:val="2"/>
      <w:sz w:val="26"/>
      <w:szCs w:val="26"/>
      <w:lang w:val="ru-RU" w:eastAsia="ru-RU" w:bidi="ar-SA"/>
    </w:rPr>
  </w:style>
  <w:style w:type="character" w:customStyle="1" w:styleId="171">
    <w:name w:val="Знак Знак17"/>
    <w:locked/>
    <w:rsid w:val="00CF21C3"/>
    <w:rPr>
      <w:lang w:val="ru-RU" w:eastAsia="ru-RU" w:bidi="ar-SA"/>
    </w:rPr>
  </w:style>
  <w:style w:type="table" w:customStyle="1" w:styleId="2f2">
    <w:name w:val="Сетка таблицы2"/>
    <w:basedOn w:val="a2"/>
    <w:next w:val="af9"/>
    <w:rsid w:val="00CF21C3"/>
    <w:pPr>
      <w:widowControl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24">
    <w:name w:val="Знак Знак12"/>
    <w:semiHidden/>
    <w:locked/>
    <w:rsid w:val="00CF21C3"/>
    <w:rPr>
      <w:rFonts w:ascii="Arial" w:eastAsia="Lucida Sans Unicode" w:hAnsi="Arial" w:cs="Arial"/>
      <w:kern w:val="2"/>
      <w:szCs w:val="24"/>
      <w:lang w:val="ru-RU" w:bidi="ar-SA"/>
    </w:rPr>
  </w:style>
  <w:style w:type="paragraph" w:customStyle="1" w:styleId="afffff">
    <w:name w:val="Знак Знак Знак Знак"/>
    <w:basedOn w:val="a"/>
    <w:rsid w:val="00CF21C3"/>
    <w:pPr>
      <w:spacing w:after="160" w:line="240" w:lineRule="exact"/>
    </w:pPr>
    <w:rPr>
      <w:rFonts w:ascii="Arial" w:eastAsia="Times New Roman" w:hAnsi="Arial" w:cs="Arial"/>
      <w:sz w:val="20"/>
      <w:szCs w:val="20"/>
      <w:lang w:val="fr-FR"/>
    </w:rPr>
  </w:style>
  <w:style w:type="character" w:customStyle="1" w:styleId="163">
    <w:name w:val="Знак Знак16"/>
    <w:rsid w:val="00CF21C3"/>
    <w:rPr>
      <w:rFonts w:ascii="Arial" w:hAnsi="Arial" w:cs="Arial"/>
      <w:b/>
      <w:bCs/>
      <w:sz w:val="26"/>
      <w:szCs w:val="26"/>
      <w:lang w:val="ru-RU" w:eastAsia="ru-RU" w:bidi="ar-SA"/>
    </w:rPr>
  </w:style>
  <w:style w:type="paragraph" w:customStyle="1" w:styleId="3b">
    <w:name w:val="Обычный3"/>
    <w:rsid w:val="00CF21C3"/>
    <w:pPr>
      <w:snapToGrid w:val="0"/>
      <w:spacing w:after="0" w:line="240" w:lineRule="auto"/>
    </w:pPr>
    <w:rPr>
      <w:rFonts w:ascii="Times New Roman" w:eastAsia="Times New Roman" w:hAnsi="Times New Roman" w:cs="Times New Roman"/>
      <w:sz w:val="28"/>
      <w:szCs w:val="20"/>
      <w:lang w:eastAsia="ru-RU"/>
    </w:rPr>
  </w:style>
  <w:style w:type="paragraph" w:customStyle="1" w:styleId="afffff0">
    <w:name w:val="Знак Знак Знак Знак Знак Знак Знак Знак Знак"/>
    <w:basedOn w:val="a"/>
    <w:rsid w:val="00CF21C3"/>
    <w:pPr>
      <w:spacing w:after="160" w:line="240" w:lineRule="exact"/>
    </w:pPr>
    <w:rPr>
      <w:rFonts w:ascii="Verdana" w:eastAsia="Times New Roman" w:hAnsi="Verdana" w:cs="Verdana"/>
      <w:sz w:val="28"/>
      <w:szCs w:val="28"/>
      <w:lang w:val="en-US"/>
    </w:rPr>
  </w:style>
  <w:style w:type="paragraph" w:customStyle="1" w:styleId="afffff1">
    <w:name w:val="Знак Знак Знак Знак Знак Знак"/>
    <w:basedOn w:val="a"/>
    <w:rsid w:val="00CF21C3"/>
    <w:pPr>
      <w:spacing w:after="160" w:line="240" w:lineRule="exact"/>
    </w:pPr>
    <w:rPr>
      <w:rFonts w:ascii="Arial" w:eastAsia="Times New Roman" w:hAnsi="Arial" w:cs="Arial"/>
      <w:sz w:val="20"/>
      <w:szCs w:val="20"/>
      <w:lang w:val="fr-FR"/>
    </w:rPr>
  </w:style>
  <w:style w:type="numbering" w:customStyle="1" w:styleId="191">
    <w:name w:val="Нет списка19"/>
    <w:next w:val="a3"/>
    <w:semiHidden/>
    <w:rsid w:val="00CF21C3"/>
  </w:style>
  <w:style w:type="paragraph" w:customStyle="1" w:styleId="afffff2">
    <w:name w:val="Знак Знак Знак Знак Знак Знак Знак"/>
    <w:basedOn w:val="a"/>
    <w:rsid w:val="00CF21C3"/>
    <w:pPr>
      <w:spacing w:after="160" w:line="240" w:lineRule="exact"/>
    </w:pPr>
    <w:rPr>
      <w:rFonts w:ascii="Times New Roman" w:eastAsia="Times New Roman" w:hAnsi="Times New Roman" w:cs="Times New Roman"/>
      <w:b/>
      <w:i/>
      <w:sz w:val="28"/>
      <w:szCs w:val="20"/>
      <w:lang w:val="en-GB"/>
    </w:rPr>
  </w:style>
  <w:style w:type="paragraph" w:customStyle="1" w:styleId="afffff3">
    <w:name w:val="Знак"/>
    <w:basedOn w:val="a"/>
    <w:rsid w:val="00CF21C3"/>
    <w:pPr>
      <w:spacing w:after="160" w:line="240" w:lineRule="exact"/>
    </w:pPr>
    <w:rPr>
      <w:rFonts w:ascii="Arial" w:eastAsia="Times New Roman" w:hAnsi="Arial" w:cs="Arial"/>
      <w:sz w:val="20"/>
      <w:szCs w:val="20"/>
      <w:lang w:val="fr-FR"/>
    </w:rPr>
  </w:style>
  <w:style w:type="paragraph" w:customStyle="1" w:styleId="3c">
    <w:name w:val="Без интервала3"/>
    <w:rsid w:val="00CF21C3"/>
    <w:pPr>
      <w:suppressAutoHyphens/>
      <w:spacing w:after="0" w:line="240" w:lineRule="auto"/>
    </w:pPr>
    <w:rPr>
      <w:rFonts w:ascii="Calibri" w:eastAsia="SimSun" w:hAnsi="Calibri" w:cs="Calibri"/>
      <w:kern w:val="1"/>
      <w:lang w:eastAsia="zh-CN"/>
    </w:rPr>
  </w:style>
  <w:style w:type="numbering" w:customStyle="1" w:styleId="220">
    <w:name w:val="Нет списка22"/>
    <w:next w:val="a3"/>
    <w:semiHidden/>
    <w:rsid w:val="00CF21C3"/>
  </w:style>
  <w:style w:type="character" w:customStyle="1" w:styleId="74">
    <w:name w:val="Знак Знак7"/>
    <w:rsid w:val="00CF21C3"/>
    <w:rPr>
      <w:rFonts w:ascii="Arial" w:hAnsi="Arial" w:cs="Arial"/>
      <w:b/>
      <w:bCs/>
      <w:kern w:val="32"/>
      <w:sz w:val="32"/>
      <w:szCs w:val="32"/>
      <w:lang w:val="ru-RU" w:eastAsia="ru-RU" w:bidi="ar-SA"/>
    </w:rPr>
  </w:style>
  <w:style w:type="character" w:customStyle="1" w:styleId="3d">
    <w:name w:val="Знак Знак3"/>
    <w:rsid w:val="00CF21C3"/>
    <w:rPr>
      <w:lang w:val="ru-RU" w:eastAsia="ru-RU" w:bidi="ar-SA"/>
    </w:rPr>
  </w:style>
  <w:style w:type="character" w:customStyle="1" w:styleId="2f3">
    <w:name w:val="Знак Знак2"/>
    <w:rsid w:val="00CF21C3"/>
    <w:rPr>
      <w:sz w:val="28"/>
      <w:szCs w:val="24"/>
      <w:lang w:bidi="ar-SA"/>
    </w:rPr>
  </w:style>
  <w:style w:type="character" w:customStyle="1" w:styleId="1ff3">
    <w:name w:val="Знак Знак1"/>
    <w:rsid w:val="00CF21C3"/>
    <w:rPr>
      <w:lang w:val="ru-RU" w:eastAsia="ru-RU" w:bidi="ar-SA"/>
    </w:rPr>
  </w:style>
  <w:style w:type="character" w:customStyle="1" w:styleId="47">
    <w:name w:val="Знак Знак4"/>
    <w:rsid w:val="00CF21C3"/>
    <w:rPr>
      <w:rFonts w:ascii="Arial" w:hAnsi="Arial"/>
      <w:b/>
      <w:bCs/>
      <w:kern w:val="32"/>
      <w:sz w:val="32"/>
      <w:szCs w:val="32"/>
      <w:lang w:val="ru-RU" w:eastAsia="ru-RU" w:bidi="ar-SA"/>
    </w:rPr>
  </w:style>
  <w:style w:type="numbering" w:customStyle="1" w:styleId="1121">
    <w:name w:val="Нет списка112"/>
    <w:next w:val="a3"/>
    <w:semiHidden/>
    <w:rsid w:val="00CF21C3"/>
  </w:style>
  <w:style w:type="character" w:customStyle="1" w:styleId="66">
    <w:name w:val="Знак Знак6"/>
    <w:rsid w:val="00CF21C3"/>
    <w:rPr>
      <w:kern w:val="1"/>
      <w:sz w:val="28"/>
      <w:lang w:val="ru-RU" w:eastAsia="ar-SA" w:bidi="ar-SA"/>
    </w:rPr>
  </w:style>
  <w:style w:type="numbering" w:customStyle="1" w:styleId="321">
    <w:name w:val="Нет списка32"/>
    <w:next w:val="a3"/>
    <w:uiPriority w:val="99"/>
    <w:semiHidden/>
    <w:unhideWhenUsed/>
    <w:rsid w:val="00CF21C3"/>
  </w:style>
  <w:style w:type="numbering" w:customStyle="1" w:styleId="1210">
    <w:name w:val="Нет списка121"/>
    <w:next w:val="a3"/>
    <w:uiPriority w:val="99"/>
    <w:semiHidden/>
    <w:unhideWhenUsed/>
    <w:rsid w:val="00CF21C3"/>
  </w:style>
  <w:style w:type="table" w:customStyle="1" w:styleId="114">
    <w:name w:val="Сетка таблицы11"/>
    <w:basedOn w:val="a2"/>
    <w:next w:val="af9"/>
    <w:uiPriority w:val="39"/>
    <w:rsid w:val="00CF21C3"/>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12">
    <w:name w:val="Нет списка41"/>
    <w:next w:val="a3"/>
    <w:semiHidden/>
    <w:rsid w:val="00CF21C3"/>
  </w:style>
  <w:style w:type="numbering" w:customStyle="1" w:styleId="131">
    <w:name w:val="Нет списка131"/>
    <w:next w:val="a3"/>
    <w:semiHidden/>
    <w:rsid w:val="00CF21C3"/>
  </w:style>
  <w:style w:type="numbering" w:customStyle="1" w:styleId="510">
    <w:name w:val="Нет списка51"/>
    <w:next w:val="a3"/>
    <w:semiHidden/>
    <w:rsid w:val="00CF21C3"/>
  </w:style>
  <w:style w:type="numbering" w:customStyle="1" w:styleId="141">
    <w:name w:val="Нет списка141"/>
    <w:next w:val="a3"/>
    <w:semiHidden/>
    <w:rsid w:val="00CF21C3"/>
  </w:style>
  <w:style w:type="numbering" w:customStyle="1" w:styleId="611">
    <w:name w:val="Нет списка61"/>
    <w:next w:val="a3"/>
    <w:semiHidden/>
    <w:rsid w:val="00CF21C3"/>
  </w:style>
  <w:style w:type="numbering" w:customStyle="1" w:styleId="151">
    <w:name w:val="Нет списка151"/>
    <w:next w:val="a3"/>
    <w:semiHidden/>
    <w:rsid w:val="00CF21C3"/>
  </w:style>
  <w:style w:type="numbering" w:customStyle="1" w:styleId="710">
    <w:name w:val="Нет списка71"/>
    <w:next w:val="a3"/>
    <w:uiPriority w:val="99"/>
    <w:semiHidden/>
    <w:unhideWhenUsed/>
    <w:rsid w:val="00CF21C3"/>
  </w:style>
  <w:style w:type="paragraph" w:customStyle="1" w:styleId="2f4">
    <w:name w:val="Текст сноски2"/>
    <w:basedOn w:val="a"/>
    <w:qFormat/>
    <w:rsid w:val="00CF21C3"/>
    <w:pPr>
      <w:spacing w:after="0" w:line="240" w:lineRule="auto"/>
    </w:pPr>
    <w:rPr>
      <w:rFonts w:ascii="Times New Roman" w:eastAsia="Times New Roman" w:hAnsi="Times New Roman" w:cs="Times New Roman"/>
      <w:kern w:val="1"/>
      <w:sz w:val="20"/>
      <w:szCs w:val="20"/>
      <w:lang w:eastAsia="zh-CN"/>
    </w:rPr>
  </w:style>
  <w:style w:type="character" w:customStyle="1" w:styleId="2f5">
    <w:name w:val="Знак сноски2"/>
    <w:rsid w:val="00CF21C3"/>
    <w:rPr>
      <w:vertAlign w:val="superscript"/>
    </w:rPr>
  </w:style>
  <w:style w:type="numbering" w:customStyle="1" w:styleId="810">
    <w:name w:val="Нет списка81"/>
    <w:next w:val="a3"/>
    <w:uiPriority w:val="99"/>
    <w:semiHidden/>
    <w:unhideWhenUsed/>
    <w:rsid w:val="00CF21C3"/>
  </w:style>
  <w:style w:type="numbering" w:customStyle="1" w:styleId="91">
    <w:name w:val="Нет списка91"/>
    <w:next w:val="a3"/>
    <w:uiPriority w:val="99"/>
    <w:semiHidden/>
    <w:unhideWhenUsed/>
    <w:rsid w:val="00CF21C3"/>
  </w:style>
  <w:style w:type="table" w:customStyle="1" w:styleId="TableGrid">
    <w:name w:val="TableGrid"/>
    <w:rsid w:val="00CF21C3"/>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numbering" w:customStyle="1" w:styleId="1010">
    <w:name w:val="Нет списка101"/>
    <w:next w:val="a3"/>
    <w:uiPriority w:val="99"/>
    <w:semiHidden/>
    <w:unhideWhenUsed/>
    <w:rsid w:val="00CF21C3"/>
  </w:style>
  <w:style w:type="numbering" w:customStyle="1" w:styleId="200">
    <w:name w:val="Нет списка20"/>
    <w:next w:val="a3"/>
    <w:semiHidden/>
    <w:rsid w:val="00536D57"/>
  </w:style>
  <w:style w:type="table" w:customStyle="1" w:styleId="3e">
    <w:name w:val="Сетка таблицы3"/>
    <w:basedOn w:val="a2"/>
    <w:next w:val="af9"/>
    <w:rsid w:val="00536D57"/>
    <w:pPr>
      <w:widowControl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4">
    <w:name w:val="Знак Знак Знак Знак"/>
    <w:basedOn w:val="a"/>
    <w:rsid w:val="00536D57"/>
    <w:pPr>
      <w:spacing w:after="160" w:line="240" w:lineRule="exact"/>
    </w:pPr>
    <w:rPr>
      <w:rFonts w:ascii="Arial" w:eastAsia="Times New Roman" w:hAnsi="Arial" w:cs="Arial"/>
      <w:sz w:val="20"/>
      <w:szCs w:val="20"/>
      <w:lang w:val="fr-FR"/>
    </w:rPr>
  </w:style>
  <w:style w:type="paragraph" w:customStyle="1" w:styleId="3f">
    <w:name w:val="Абзац списка3"/>
    <w:basedOn w:val="a"/>
    <w:rsid w:val="00536D57"/>
    <w:pPr>
      <w:suppressAutoHyphens/>
      <w:ind w:left="720"/>
    </w:pPr>
    <w:rPr>
      <w:rFonts w:ascii="Calibri" w:eastAsia="Times New Roman" w:hAnsi="Calibri" w:cs="Calibri"/>
      <w:lang w:eastAsia="ar-SA"/>
    </w:rPr>
  </w:style>
  <w:style w:type="character" w:customStyle="1" w:styleId="75">
    <w:name w:val="Знак Знак7"/>
    <w:rsid w:val="00536D57"/>
    <w:rPr>
      <w:rFonts w:ascii="Arial" w:hAnsi="Arial" w:cs="Arial"/>
      <w:b/>
      <w:bCs/>
      <w:kern w:val="32"/>
      <w:sz w:val="32"/>
      <w:szCs w:val="32"/>
      <w:lang w:val="ru-RU" w:eastAsia="ru-RU" w:bidi="ar-SA"/>
    </w:rPr>
  </w:style>
  <w:style w:type="character" w:customStyle="1" w:styleId="3f0">
    <w:name w:val="Знак Знак3"/>
    <w:rsid w:val="00536D57"/>
    <w:rPr>
      <w:lang w:val="ru-RU" w:eastAsia="ru-RU" w:bidi="ar-SA"/>
    </w:rPr>
  </w:style>
  <w:style w:type="character" w:customStyle="1" w:styleId="2f6">
    <w:name w:val="Знак Знак2"/>
    <w:rsid w:val="00536D57"/>
    <w:rPr>
      <w:sz w:val="28"/>
      <w:szCs w:val="24"/>
      <w:lang w:bidi="ar-SA"/>
    </w:rPr>
  </w:style>
  <w:style w:type="character" w:customStyle="1" w:styleId="1ff4">
    <w:name w:val="Знак Знак1"/>
    <w:rsid w:val="00536D57"/>
    <w:rPr>
      <w:lang w:val="ru-RU" w:eastAsia="ru-RU" w:bidi="ar-SA"/>
    </w:rPr>
  </w:style>
  <w:style w:type="character" w:customStyle="1" w:styleId="164">
    <w:name w:val="Знак Знак16"/>
    <w:rsid w:val="00536D57"/>
    <w:rPr>
      <w:rFonts w:ascii="Arial" w:hAnsi="Arial" w:cs="Arial"/>
      <w:b/>
      <w:bCs/>
      <w:sz w:val="26"/>
      <w:szCs w:val="26"/>
      <w:lang w:val="ru-RU" w:eastAsia="ru-RU" w:bidi="ar-SA"/>
    </w:rPr>
  </w:style>
  <w:style w:type="paragraph" w:customStyle="1" w:styleId="48">
    <w:name w:val="Обычный4"/>
    <w:rsid w:val="00536D57"/>
    <w:pPr>
      <w:snapToGrid w:val="0"/>
      <w:spacing w:after="0" w:line="240" w:lineRule="auto"/>
    </w:pPr>
    <w:rPr>
      <w:rFonts w:ascii="Times New Roman" w:eastAsia="Times New Roman" w:hAnsi="Times New Roman" w:cs="Times New Roman"/>
      <w:sz w:val="28"/>
      <w:szCs w:val="20"/>
      <w:lang w:eastAsia="ru-RU"/>
    </w:rPr>
  </w:style>
  <w:style w:type="character" w:customStyle="1" w:styleId="49">
    <w:name w:val="Знак Знак4"/>
    <w:rsid w:val="00536D57"/>
    <w:rPr>
      <w:rFonts w:ascii="Arial" w:hAnsi="Arial"/>
      <w:b/>
      <w:bCs/>
      <w:kern w:val="32"/>
      <w:sz w:val="32"/>
      <w:szCs w:val="32"/>
      <w:lang w:val="ru-RU" w:eastAsia="ru-RU" w:bidi="ar-SA"/>
    </w:rPr>
  </w:style>
  <w:style w:type="paragraph" w:customStyle="1" w:styleId="afffff5">
    <w:name w:val="Знак Знак Знак Знак Знак Знак Знак Знак Знак"/>
    <w:basedOn w:val="a"/>
    <w:rsid w:val="00536D57"/>
    <w:pPr>
      <w:spacing w:after="160" w:line="240" w:lineRule="exact"/>
    </w:pPr>
    <w:rPr>
      <w:rFonts w:ascii="Verdana" w:eastAsia="Times New Roman" w:hAnsi="Verdana" w:cs="Verdana"/>
      <w:sz w:val="28"/>
      <w:szCs w:val="28"/>
      <w:lang w:val="en-US"/>
    </w:rPr>
  </w:style>
  <w:style w:type="paragraph" w:customStyle="1" w:styleId="afffff6">
    <w:name w:val="Знак Знак Знак Знак Знак Знак"/>
    <w:basedOn w:val="a"/>
    <w:rsid w:val="00536D57"/>
    <w:pPr>
      <w:spacing w:after="160" w:line="240" w:lineRule="exact"/>
    </w:pPr>
    <w:rPr>
      <w:rFonts w:ascii="Arial" w:eastAsia="Times New Roman" w:hAnsi="Arial" w:cs="Arial"/>
      <w:sz w:val="20"/>
      <w:szCs w:val="20"/>
      <w:lang w:val="fr-FR"/>
    </w:rPr>
  </w:style>
  <w:style w:type="numbering" w:customStyle="1" w:styleId="1100">
    <w:name w:val="Нет списка110"/>
    <w:next w:val="a3"/>
    <w:semiHidden/>
    <w:rsid w:val="00536D57"/>
  </w:style>
  <w:style w:type="paragraph" w:customStyle="1" w:styleId="afffff7">
    <w:name w:val="Знак Знак Знак Знак Знак Знак Знак"/>
    <w:basedOn w:val="a"/>
    <w:rsid w:val="00536D57"/>
    <w:pPr>
      <w:spacing w:after="160" w:line="240" w:lineRule="exact"/>
    </w:pPr>
    <w:rPr>
      <w:rFonts w:ascii="Times New Roman" w:eastAsia="Times New Roman" w:hAnsi="Times New Roman" w:cs="Times New Roman"/>
      <w:b/>
      <w:i/>
      <w:sz w:val="28"/>
      <w:szCs w:val="20"/>
      <w:lang w:val="en-GB"/>
    </w:rPr>
  </w:style>
  <w:style w:type="character" w:customStyle="1" w:styleId="67">
    <w:name w:val="Знак Знак6"/>
    <w:rsid w:val="00536D57"/>
    <w:rPr>
      <w:kern w:val="1"/>
      <w:sz w:val="28"/>
      <w:lang w:val="ru-RU" w:eastAsia="ar-SA" w:bidi="ar-SA"/>
    </w:rPr>
  </w:style>
  <w:style w:type="paragraph" w:customStyle="1" w:styleId="afffff8">
    <w:name w:val="Знак"/>
    <w:basedOn w:val="a"/>
    <w:rsid w:val="00536D57"/>
    <w:pPr>
      <w:spacing w:after="160" w:line="240" w:lineRule="exact"/>
    </w:pPr>
    <w:rPr>
      <w:rFonts w:ascii="Arial" w:eastAsia="Times New Roman" w:hAnsi="Arial" w:cs="Arial"/>
      <w:sz w:val="20"/>
      <w:szCs w:val="20"/>
      <w:lang w:val="fr-FR"/>
    </w:rPr>
  </w:style>
  <w:style w:type="numbering" w:customStyle="1" w:styleId="230">
    <w:name w:val="Нет списка23"/>
    <w:next w:val="a3"/>
    <w:semiHidden/>
    <w:rsid w:val="002774EA"/>
  </w:style>
  <w:style w:type="table" w:customStyle="1" w:styleId="4a">
    <w:name w:val="Сетка таблицы4"/>
    <w:basedOn w:val="a2"/>
    <w:next w:val="af9"/>
    <w:rsid w:val="002774EA"/>
    <w:pPr>
      <w:widowControl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9">
    <w:name w:val="Знак Знак Знак Знак"/>
    <w:basedOn w:val="a"/>
    <w:rsid w:val="002774EA"/>
    <w:pPr>
      <w:spacing w:after="160" w:line="240" w:lineRule="exact"/>
    </w:pPr>
    <w:rPr>
      <w:rFonts w:ascii="Arial" w:eastAsia="Times New Roman" w:hAnsi="Arial" w:cs="Arial"/>
      <w:sz w:val="20"/>
      <w:szCs w:val="20"/>
      <w:lang w:val="fr-FR"/>
    </w:rPr>
  </w:style>
  <w:style w:type="paragraph" w:customStyle="1" w:styleId="4b">
    <w:name w:val="Абзац списка4"/>
    <w:basedOn w:val="a"/>
    <w:rsid w:val="002774EA"/>
    <w:pPr>
      <w:suppressAutoHyphens/>
      <w:ind w:left="720"/>
    </w:pPr>
    <w:rPr>
      <w:rFonts w:ascii="Calibri" w:eastAsia="Times New Roman" w:hAnsi="Calibri" w:cs="Calibri"/>
      <w:lang w:eastAsia="ar-SA"/>
    </w:rPr>
  </w:style>
  <w:style w:type="character" w:customStyle="1" w:styleId="76">
    <w:name w:val="Знак Знак7"/>
    <w:rsid w:val="002774EA"/>
    <w:rPr>
      <w:rFonts w:ascii="Arial" w:hAnsi="Arial" w:cs="Arial"/>
      <w:b/>
      <w:bCs/>
      <w:kern w:val="32"/>
      <w:sz w:val="32"/>
      <w:szCs w:val="32"/>
      <w:lang w:val="ru-RU" w:eastAsia="ru-RU" w:bidi="ar-SA"/>
    </w:rPr>
  </w:style>
  <w:style w:type="character" w:customStyle="1" w:styleId="3f1">
    <w:name w:val="Знак Знак3"/>
    <w:rsid w:val="002774EA"/>
    <w:rPr>
      <w:lang w:val="ru-RU" w:eastAsia="ru-RU" w:bidi="ar-SA"/>
    </w:rPr>
  </w:style>
  <w:style w:type="character" w:customStyle="1" w:styleId="2f7">
    <w:name w:val="Знак Знак2"/>
    <w:rsid w:val="002774EA"/>
    <w:rPr>
      <w:sz w:val="28"/>
      <w:szCs w:val="24"/>
      <w:lang w:bidi="ar-SA"/>
    </w:rPr>
  </w:style>
  <w:style w:type="character" w:customStyle="1" w:styleId="1ff5">
    <w:name w:val="Знак Знак1"/>
    <w:rsid w:val="002774EA"/>
    <w:rPr>
      <w:lang w:val="ru-RU" w:eastAsia="ru-RU" w:bidi="ar-SA"/>
    </w:rPr>
  </w:style>
  <w:style w:type="character" w:customStyle="1" w:styleId="165">
    <w:name w:val="Знак Знак16"/>
    <w:rsid w:val="002774EA"/>
    <w:rPr>
      <w:rFonts w:ascii="Arial" w:hAnsi="Arial" w:cs="Arial"/>
      <w:b/>
      <w:bCs/>
      <w:sz w:val="26"/>
      <w:szCs w:val="26"/>
      <w:lang w:val="ru-RU" w:eastAsia="ru-RU" w:bidi="ar-SA"/>
    </w:rPr>
  </w:style>
  <w:style w:type="paragraph" w:customStyle="1" w:styleId="52">
    <w:name w:val="Обычный5"/>
    <w:rsid w:val="002774EA"/>
    <w:pPr>
      <w:snapToGrid w:val="0"/>
      <w:spacing w:after="0" w:line="240" w:lineRule="auto"/>
    </w:pPr>
    <w:rPr>
      <w:rFonts w:ascii="Times New Roman" w:eastAsia="Times New Roman" w:hAnsi="Times New Roman" w:cs="Times New Roman"/>
      <w:sz w:val="28"/>
      <w:szCs w:val="20"/>
      <w:lang w:eastAsia="ru-RU"/>
    </w:rPr>
  </w:style>
  <w:style w:type="character" w:customStyle="1" w:styleId="4c">
    <w:name w:val="Знак Знак4"/>
    <w:rsid w:val="002774EA"/>
    <w:rPr>
      <w:rFonts w:ascii="Arial" w:hAnsi="Arial"/>
      <w:b/>
      <w:bCs/>
      <w:kern w:val="32"/>
      <w:sz w:val="32"/>
      <w:szCs w:val="32"/>
      <w:lang w:val="ru-RU" w:eastAsia="ru-RU" w:bidi="ar-SA"/>
    </w:rPr>
  </w:style>
  <w:style w:type="paragraph" w:customStyle="1" w:styleId="afffffa">
    <w:name w:val="Знак Знак Знак Знак Знак Знак Знак Знак Знак"/>
    <w:basedOn w:val="a"/>
    <w:rsid w:val="002774EA"/>
    <w:pPr>
      <w:spacing w:after="160" w:line="240" w:lineRule="exact"/>
    </w:pPr>
    <w:rPr>
      <w:rFonts w:ascii="Verdana" w:eastAsia="Times New Roman" w:hAnsi="Verdana" w:cs="Verdana"/>
      <w:sz w:val="28"/>
      <w:szCs w:val="28"/>
      <w:lang w:val="en-US"/>
    </w:rPr>
  </w:style>
  <w:style w:type="paragraph" w:customStyle="1" w:styleId="afffffb">
    <w:name w:val="Знак Знак Знак Знак Знак Знак"/>
    <w:basedOn w:val="a"/>
    <w:rsid w:val="002774EA"/>
    <w:pPr>
      <w:spacing w:after="160" w:line="240" w:lineRule="exact"/>
    </w:pPr>
    <w:rPr>
      <w:rFonts w:ascii="Arial" w:eastAsia="Times New Roman" w:hAnsi="Arial" w:cs="Arial"/>
      <w:sz w:val="20"/>
      <w:szCs w:val="20"/>
      <w:lang w:val="fr-FR"/>
    </w:rPr>
  </w:style>
  <w:style w:type="numbering" w:customStyle="1" w:styleId="1130">
    <w:name w:val="Нет списка113"/>
    <w:next w:val="a3"/>
    <w:semiHidden/>
    <w:rsid w:val="002774EA"/>
  </w:style>
  <w:style w:type="paragraph" w:customStyle="1" w:styleId="afffffc">
    <w:name w:val="Знак Знак Знак Знак Знак Знак Знак"/>
    <w:basedOn w:val="a"/>
    <w:rsid w:val="002774EA"/>
    <w:pPr>
      <w:spacing w:after="160" w:line="240" w:lineRule="exact"/>
    </w:pPr>
    <w:rPr>
      <w:rFonts w:ascii="Times New Roman" w:eastAsia="Times New Roman" w:hAnsi="Times New Roman" w:cs="Times New Roman"/>
      <w:b/>
      <w:i/>
      <w:sz w:val="28"/>
      <w:szCs w:val="20"/>
      <w:lang w:val="en-GB"/>
    </w:rPr>
  </w:style>
  <w:style w:type="character" w:customStyle="1" w:styleId="68">
    <w:name w:val="Знак Знак6"/>
    <w:rsid w:val="002774EA"/>
    <w:rPr>
      <w:kern w:val="1"/>
      <w:sz w:val="28"/>
      <w:lang w:val="ru-RU" w:eastAsia="ar-SA" w:bidi="ar-SA"/>
    </w:rPr>
  </w:style>
  <w:style w:type="paragraph" w:customStyle="1" w:styleId="afffffd">
    <w:name w:val="Знак"/>
    <w:basedOn w:val="a"/>
    <w:rsid w:val="002774EA"/>
    <w:pPr>
      <w:spacing w:after="160" w:line="240" w:lineRule="exact"/>
    </w:pPr>
    <w:rPr>
      <w:rFonts w:ascii="Arial" w:eastAsia="Times New Roman" w:hAnsi="Arial" w:cs="Arial"/>
      <w:sz w:val="20"/>
      <w:szCs w:val="20"/>
      <w:lang w:val="fr-FR"/>
    </w:rPr>
  </w:style>
  <w:style w:type="numbering" w:customStyle="1" w:styleId="240">
    <w:name w:val="Нет списка24"/>
    <w:next w:val="a3"/>
    <w:semiHidden/>
    <w:rsid w:val="00BA5693"/>
  </w:style>
  <w:style w:type="character" w:customStyle="1" w:styleId="1ff6">
    <w:name w:val="Заголовок №1_"/>
    <w:link w:val="1ff7"/>
    <w:locked/>
    <w:rsid w:val="00BA5693"/>
    <w:rPr>
      <w:sz w:val="27"/>
      <w:szCs w:val="27"/>
      <w:shd w:val="clear" w:color="auto" w:fill="FFFFFF"/>
    </w:rPr>
  </w:style>
  <w:style w:type="paragraph" w:customStyle="1" w:styleId="1ff7">
    <w:name w:val="Заголовок №1"/>
    <w:basedOn w:val="a"/>
    <w:link w:val="1ff6"/>
    <w:rsid w:val="00BA5693"/>
    <w:pPr>
      <w:shd w:val="clear" w:color="auto" w:fill="FFFFFF"/>
      <w:spacing w:before="240" w:after="360" w:line="0" w:lineRule="atLeast"/>
      <w:outlineLvl w:val="0"/>
    </w:pPr>
    <w:rPr>
      <w:sz w:val="27"/>
      <w:szCs w:val="27"/>
      <w:shd w:val="clear" w:color="auto" w:fill="FFFFFF"/>
    </w:rPr>
  </w:style>
  <w:style w:type="numbering" w:customStyle="1" w:styleId="250">
    <w:name w:val="Нет списка25"/>
    <w:next w:val="a3"/>
    <w:uiPriority w:val="99"/>
    <w:semiHidden/>
    <w:rsid w:val="00F05438"/>
  </w:style>
  <w:style w:type="numbering" w:customStyle="1" w:styleId="260">
    <w:name w:val="Нет списка26"/>
    <w:next w:val="a3"/>
    <w:semiHidden/>
    <w:rsid w:val="00464A65"/>
  </w:style>
  <w:style w:type="table" w:customStyle="1" w:styleId="53">
    <w:name w:val="Сетка таблицы5"/>
    <w:basedOn w:val="a2"/>
    <w:next w:val="af9"/>
    <w:rsid w:val="00464A65"/>
    <w:pPr>
      <w:widowControl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e">
    <w:name w:val="Знак Знак Знак Знак"/>
    <w:basedOn w:val="a"/>
    <w:rsid w:val="00464A65"/>
    <w:pPr>
      <w:spacing w:after="160" w:line="240" w:lineRule="exact"/>
    </w:pPr>
    <w:rPr>
      <w:rFonts w:ascii="Arial" w:eastAsia="Times New Roman" w:hAnsi="Arial" w:cs="Arial"/>
      <w:sz w:val="20"/>
      <w:szCs w:val="20"/>
      <w:lang w:val="fr-FR"/>
    </w:rPr>
  </w:style>
  <w:style w:type="paragraph" w:customStyle="1" w:styleId="54">
    <w:name w:val="Абзац списка5"/>
    <w:basedOn w:val="a"/>
    <w:rsid w:val="00464A65"/>
    <w:pPr>
      <w:suppressAutoHyphens/>
      <w:ind w:left="720"/>
    </w:pPr>
    <w:rPr>
      <w:rFonts w:ascii="Calibri" w:eastAsia="Times New Roman" w:hAnsi="Calibri" w:cs="Calibri"/>
      <w:lang w:eastAsia="ar-SA"/>
    </w:rPr>
  </w:style>
  <w:style w:type="character" w:customStyle="1" w:styleId="77">
    <w:name w:val="Знак Знак7"/>
    <w:rsid w:val="00464A65"/>
    <w:rPr>
      <w:rFonts w:ascii="Arial" w:hAnsi="Arial" w:cs="Arial"/>
      <w:b/>
      <w:bCs/>
      <w:kern w:val="32"/>
      <w:sz w:val="32"/>
      <w:szCs w:val="32"/>
      <w:lang w:val="ru-RU" w:eastAsia="ru-RU" w:bidi="ar-SA"/>
    </w:rPr>
  </w:style>
  <w:style w:type="character" w:customStyle="1" w:styleId="3f2">
    <w:name w:val="Знак Знак3"/>
    <w:rsid w:val="00464A65"/>
    <w:rPr>
      <w:lang w:val="ru-RU" w:eastAsia="ru-RU" w:bidi="ar-SA"/>
    </w:rPr>
  </w:style>
  <w:style w:type="character" w:customStyle="1" w:styleId="2f8">
    <w:name w:val="Знак Знак2"/>
    <w:rsid w:val="00464A65"/>
    <w:rPr>
      <w:sz w:val="28"/>
      <w:szCs w:val="24"/>
      <w:lang w:bidi="ar-SA"/>
    </w:rPr>
  </w:style>
  <w:style w:type="character" w:customStyle="1" w:styleId="1ff8">
    <w:name w:val="Знак Знак1"/>
    <w:rsid w:val="00464A65"/>
    <w:rPr>
      <w:lang w:val="ru-RU" w:eastAsia="ru-RU" w:bidi="ar-SA"/>
    </w:rPr>
  </w:style>
  <w:style w:type="character" w:customStyle="1" w:styleId="166">
    <w:name w:val="Знак Знак16"/>
    <w:rsid w:val="00464A65"/>
    <w:rPr>
      <w:rFonts w:ascii="Arial" w:hAnsi="Arial" w:cs="Arial"/>
      <w:b/>
      <w:bCs/>
      <w:sz w:val="26"/>
      <w:szCs w:val="26"/>
      <w:lang w:val="ru-RU" w:eastAsia="ru-RU" w:bidi="ar-SA"/>
    </w:rPr>
  </w:style>
  <w:style w:type="paragraph" w:customStyle="1" w:styleId="69">
    <w:name w:val="Обычный6"/>
    <w:rsid w:val="00464A65"/>
    <w:pPr>
      <w:snapToGrid w:val="0"/>
      <w:spacing w:after="0" w:line="240" w:lineRule="auto"/>
    </w:pPr>
    <w:rPr>
      <w:rFonts w:ascii="Times New Roman" w:eastAsia="Times New Roman" w:hAnsi="Times New Roman" w:cs="Times New Roman"/>
      <w:sz w:val="28"/>
      <w:szCs w:val="20"/>
      <w:lang w:eastAsia="ru-RU"/>
    </w:rPr>
  </w:style>
  <w:style w:type="character" w:customStyle="1" w:styleId="4d">
    <w:name w:val="Знак Знак4"/>
    <w:rsid w:val="00464A65"/>
    <w:rPr>
      <w:rFonts w:ascii="Arial" w:hAnsi="Arial"/>
      <w:b/>
      <w:bCs/>
      <w:kern w:val="32"/>
      <w:sz w:val="32"/>
      <w:szCs w:val="32"/>
      <w:lang w:val="ru-RU" w:eastAsia="ru-RU" w:bidi="ar-SA"/>
    </w:rPr>
  </w:style>
  <w:style w:type="paragraph" w:customStyle="1" w:styleId="affffff">
    <w:name w:val="Знак Знак Знак Знак Знак Знак Знак Знак Знак"/>
    <w:basedOn w:val="a"/>
    <w:rsid w:val="00464A65"/>
    <w:pPr>
      <w:spacing w:after="160" w:line="240" w:lineRule="exact"/>
    </w:pPr>
    <w:rPr>
      <w:rFonts w:ascii="Verdana" w:eastAsia="Times New Roman" w:hAnsi="Verdana" w:cs="Verdana"/>
      <w:sz w:val="28"/>
      <w:szCs w:val="28"/>
      <w:lang w:val="en-US"/>
    </w:rPr>
  </w:style>
  <w:style w:type="paragraph" w:customStyle="1" w:styleId="affffff0">
    <w:name w:val="Знак Знак Знак Знак Знак Знак"/>
    <w:basedOn w:val="a"/>
    <w:rsid w:val="00464A65"/>
    <w:pPr>
      <w:spacing w:after="160" w:line="240" w:lineRule="exact"/>
    </w:pPr>
    <w:rPr>
      <w:rFonts w:ascii="Arial" w:eastAsia="Times New Roman" w:hAnsi="Arial" w:cs="Arial"/>
      <w:sz w:val="20"/>
      <w:szCs w:val="20"/>
      <w:lang w:val="fr-FR"/>
    </w:rPr>
  </w:style>
  <w:style w:type="numbering" w:customStyle="1" w:styleId="1140">
    <w:name w:val="Нет списка114"/>
    <w:next w:val="a3"/>
    <w:semiHidden/>
    <w:rsid w:val="00464A65"/>
  </w:style>
  <w:style w:type="paragraph" w:customStyle="1" w:styleId="affffff1">
    <w:name w:val="Знак Знак Знак Знак Знак Знак Знак"/>
    <w:basedOn w:val="a"/>
    <w:rsid w:val="00464A65"/>
    <w:pPr>
      <w:spacing w:after="160" w:line="240" w:lineRule="exact"/>
    </w:pPr>
    <w:rPr>
      <w:rFonts w:ascii="Times New Roman" w:eastAsia="Times New Roman" w:hAnsi="Times New Roman" w:cs="Times New Roman"/>
      <w:b/>
      <w:i/>
      <w:sz w:val="28"/>
      <w:szCs w:val="20"/>
      <w:lang w:val="en-GB"/>
    </w:rPr>
  </w:style>
  <w:style w:type="character" w:customStyle="1" w:styleId="6a">
    <w:name w:val="Знак Знак6"/>
    <w:rsid w:val="00464A65"/>
    <w:rPr>
      <w:kern w:val="1"/>
      <w:sz w:val="28"/>
      <w:lang w:val="ru-RU" w:eastAsia="ar-SA" w:bidi="ar-SA"/>
    </w:rPr>
  </w:style>
  <w:style w:type="paragraph" w:customStyle="1" w:styleId="affffff2">
    <w:name w:val="Знак"/>
    <w:basedOn w:val="a"/>
    <w:rsid w:val="00464A65"/>
    <w:pPr>
      <w:spacing w:after="160" w:line="240" w:lineRule="exact"/>
    </w:pPr>
    <w:rPr>
      <w:rFonts w:ascii="Arial" w:eastAsia="Times New Roman" w:hAnsi="Arial" w:cs="Arial"/>
      <w:sz w:val="20"/>
      <w:szCs w:val="20"/>
      <w:lang w:val="fr-F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0" w:qFormat="1"/>
    <w:lsdException w:name="footnote reference" w:uiPriority="0"/>
    <w:lsdException w:name="page number" w:uiPriority="0"/>
    <w:lsdException w:name="endnote reference" w:uiPriority="0"/>
    <w:lsdException w:name="endnote text" w:uiPriority="0"/>
    <w:lsdException w:name="List" w:uiPriority="0"/>
    <w:lsdException w:name="Title" w:semiHidden="0" w:uiPriority="0" w:unhideWhenUsed="0" w:qFormat="1"/>
    <w:lsdException w:name="Signature" w:uiPriority="0"/>
    <w:lsdException w:name="Default Paragraph Font" w:uiPriority="1"/>
    <w:lsdException w:name="Body Text" w:uiPriority="0"/>
    <w:lsdException w:name="Body Text Indent" w:uiPriority="0"/>
    <w:lsdException w:name="Subtitle" w:semiHidden="0" w:uiPriority="0"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Normal (Web)" w:uiPriority="0" w:qFormat="1"/>
    <w:lsdException w:name="HTML Preformatted"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aliases w:val="Заголовок 11 Знак Знак,Заголовок 11,Знак Знак Знак1 Знак Знак Знак Знак Знак Знак,Знак Знак Знак,Знак Знак Знак1 Знак Знак Знак Знак Знак,Знак Знак Знак1 Знак Знак Знак Знак Знак Знак Знак, Знак Знак Знак1 Знак Знак Знак Знак Знак Знак"/>
    <w:basedOn w:val="a"/>
    <w:next w:val="a0"/>
    <w:link w:val="10"/>
    <w:qFormat/>
    <w:rsid w:val="00961BB9"/>
    <w:pPr>
      <w:keepNext/>
      <w:widowControl w:val="0"/>
      <w:tabs>
        <w:tab w:val="num" w:pos="432"/>
      </w:tabs>
      <w:suppressAutoHyphens/>
      <w:spacing w:before="240" w:after="120" w:line="240" w:lineRule="auto"/>
      <w:ind w:left="432" w:hanging="432"/>
      <w:outlineLvl w:val="0"/>
    </w:pPr>
    <w:rPr>
      <w:rFonts w:ascii="Times New Roman" w:eastAsia="Calibri" w:hAnsi="Times New Roman" w:cs="Times New Roman"/>
      <w:b/>
      <w:kern w:val="1"/>
      <w:sz w:val="48"/>
      <w:szCs w:val="20"/>
      <w:lang w:val="x-none"/>
    </w:rPr>
  </w:style>
  <w:style w:type="paragraph" w:styleId="2">
    <w:name w:val="heading 2"/>
    <w:aliases w:val="Знак2,Знак2 Знак Знак Знак,Заголовок 21,Знак21 Знак,Заголовок 22,Знак22,Знак2 Знак Знак Знак1,Заголовок 211 Знак Знак,Знак2 Знак Знак Знак Знак Знак,Знак2 Знак Знак Знак Знак Знак Знак Знак, Знак2, Знак2 Знак,Заголовок 21 Знак Знак,H2"/>
    <w:basedOn w:val="a"/>
    <w:next w:val="a"/>
    <w:link w:val="20"/>
    <w:qFormat/>
    <w:rsid w:val="00961BB9"/>
    <w:pPr>
      <w:keepNext/>
      <w:spacing w:before="240" w:after="60" w:line="240" w:lineRule="auto"/>
      <w:outlineLvl w:val="1"/>
    </w:pPr>
    <w:rPr>
      <w:rFonts w:ascii="Arial" w:eastAsia="Times New Roman" w:hAnsi="Arial" w:cs="Arial"/>
      <w:b/>
      <w:bCs/>
      <w:i/>
      <w:iCs/>
      <w:sz w:val="28"/>
      <w:szCs w:val="28"/>
      <w:lang w:eastAsia="ru-RU"/>
    </w:rPr>
  </w:style>
  <w:style w:type="paragraph" w:styleId="3">
    <w:name w:val="heading 3"/>
    <w:basedOn w:val="a"/>
    <w:next w:val="a"/>
    <w:link w:val="30"/>
    <w:qFormat/>
    <w:rsid w:val="00961BB9"/>
    <w:pPr>
      <w:keepNext/>
      <w:widowControl w:val="0"/>
      <w:suppressAutoHyphens/>
      <w:spacing w:before="240" w:after="60" w:line="240" w:lineRule="auto"/>
      <w:outlineLvl w:val="2"/>
    </w:pPr>
    <w:rPr>
      <w:rFonts w:ascii="Arial" w:eastAsia="Calibri" w:hAnsi="Arial" w:cs="Times New Roman"/>
      <w:b/>
      <w:kern w:val="1"/>
      <w:sz w:val="26"/>
      <w:szCs w:val="20"/>
      <w:lang w:val="x-none" w:eastAsia="x-none"/>
    </w:rPr>
  </w:style>
  <w:style w:type="paragraph" w:styleId="4">
    <w:name w:val="heading 4"/>
    <w:basedOn w:val="a"/>
    <w:link w:val="40"/>
    <w:qFormat/>
    <w:rsid w:val="00961BB9"/>
    <w:pPr>
      <w:widowControl w:val="0"/>
      <w:spacing w:before="100" w:beforeAutospacing="1" w:after="100" w:afterAutospacing="1" w:line="240" w:lineRule="auto"/>
      <w:outlineLvl w:val="3"/>
    </w:pPr>
    <w:rPr>
      <w:rFonts w:ascii="Times New Roman" w:eastAsia="Times New Roman" w:hAnsi="Times New Roman" w:cs="Times New Roman"/>
      <w:b/>
      <w:bCs/>
      <w:sz w:val="20"/>
      <w:szCs w:val="20"/>
      <w:lang w:eastAsia="ru-RU"/>
    </w:rPr>
  </w:style>
  <w:style w:type="paragraph" w:styleId="5">
    <w:name w:val="heading 5"/>
    <w:basedOn w:val="a"/>
    <w:next w:val="a"/>
    <w:link w:val="50"/>
    <w:qFormat/>
    <w:rsid w:val="00961BB9"/>
    <w:pPr>
      <w:spacing w:before="240" w:after="60" w:line="259" w:lineRule="auto"/>
      <w:outlineLvl w:val="4"/>
    </w:pPr>
    <w:rPr>
      <w:rFonts w:ascii="Calibri" w:eastAsia="Times New Roman" w:hAnsi="Calibri" w:cs="Times New Roman"/>
      <w:b/>
      <w:bCs/>
      <w:i/>
      <w:iCs/>
      <w:sz w:val="26"/>
      <w:szCs w:val="26"/>
    </w:rPr>
  </w:style>
  <w:style w:type="paragraph" w:styleId="6">
    <w:name w:val="heading 6"/>
    <w:basedOn w:val="a"/>
    <w:next w:val="a"/>
    <w:link w:val="60"/>
    <w:qFormat/>
    <w:rsid w:val="00961BB9"/>
    <w:pPr>
      <w:spacing w:before="240" w:after="60" w:line="240" w:lineRule="auto"/>
      <w:outlineLvl w:val="5"/>
    </w:pPr>
    <w:rPr>
      <w:rFonts w:ascii="Times New Roman" w:eastAsia="Times New Roman" w:hAnsi="Times New Roman" w:cs="Times New Roman"/>
      <w:b/>
      <w:bCs/>
      <w:lang w:eastAsia="ru-RU"/>
    </w:rPr>
  </w:style>
  <w:style w:type="paragraph" w:styleId="7">
    <w:name w:val="heading 7"/>
    <w:basedOn w:val="a"/>
    <w:next w:val="a"/>
    <w:link w:val="70"/>
    <w:qFormat/>
    <w:rsid w:val="00961BB9"/>
    <w:pPr>
      <w:spacing w:before="240" w:after="60" w:line="240" w:lineRule="auto"/>
      <w:outlineLvl w:val="6"/>
    </w:pPr>
    <w:rPr>
      <w:rFonts w:ascii="Times New Roman" w:eastAsia="Times New Roman" w:hAnsi="Times New Roman" w:cs="Times New Roman"/>
      <w:sz w:val="24"/>
      <w:szCs w:val="24"/>
      <w:lang w:eastAsia="ru-RU"/>
    </w:rPr>
  </w:style>
  <w:style w:type="paragraph" w:styleId="8">
    <w:name w:val="heading 8"/>
    <w:basedOn w:val="a"/>
    <w:next w:val="a"/>
    <w:link w:val="80"/>
    <w:qFormat/>
    <w:rsid w:val="00961BB9"/>
    <w:pPr>
      <w:widowControl w:val="0"/>
      <w:spacing w:before="240" w:after="60" w:line="240" w:lineRule="auto"/>
      <w:outlineLvl w:val="7"/>
    </w:pPr>
    <w:rPr>
      <w:rFonts w:ascii="Calibri" w:eastAsia="Times New Roman" w:hAnsi="Calibri" w:cs="Times New Roman"/>
      <w:i/>
      <w:iCs/>
      <w:sz w:val="20"/>
      <w:szCs w:val="20"/>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aliases w:val="Заголовок 11 Знак Знак Знак4,Заголовок 11 Знак4,Знак Знак Знак1 Знак Знак Знак Знак Знак Знак Знак5,Знак Знак Знак Знак4,Знак Знак Знак1 Знак Знак Знак Знак Знак Знак2,Знак Знак Знак1 Знак Знак Знак Знак Знак Знак Знак Знак1"/>
    <w:basedOn w:val="a1"/>
    <w:link w:val="1"/>
    <w:rsid w:val="00961BB9"/>
    <w:rPr>
      <w:rFonts w:ascii="Times New Roman" w:eastAsia="Calibri" w:hAnsi="Times New Roman" w:cs="Times New Roman"/>
      <w:b/>
      <w:kern w:val="1"/>
      <w:sz w:val="48"/>
      <w:szCs w:val="20"/>
      <w:lang w:val="x-none"/>
    </w:rPr>
  </w:style>
  <w:style w:type="character" w:customStyle="1" w:styleId="20">
    <w:name w:val="Заголовок 2 Знак"/>
    <w:aliases w:val="Знак2 Знак,Знак2 Знак Знак Знак Знак,Заголовок 21 Знак,Знак21 Знак Знак,Заголовок 22 Знак,Знак22 Знак,Знак2 Знак Знак Знак1 Знак,Заголовок 211 Знак Знак Знак,Знак2 Знак Знак Знак Знак Знак Знак, Знак2 Знак1, Знак2 Знак Знак,H2 Знак"/>
    <w:basedOn w:val="a1"/>
    <w:link w:val="2"/>
    <w:rsid w:val="00961BB9"/>
    <w:rPr>
      <w:rFonts w:ascii="Arial" w:eastAsia="Times New Roman" w:hAnsi="Arial" w:cs="Arial"/>
      <w:b/>
      <w:bCs/>
      <w:i/>
      <w:iCs/>
      <w:sz w:val="28"/>
      <w:szCs w:val="28"/>
      <w:lang w:eastAsia="ru-RU"/>
    </w:rPr>
  </w:style>
  <w:style w:type="character" w:customStyle="1" w:styleId="30">
    <w:name w:val="Заголовок 3 Знак"/>
    <w:basedOn w:val="a1"/>
    <w:link w:val="3"/>
    <w:rsid w:val="00961BB9"/>
    <w:rPr>
      <w:rFonts w:ascii="Arial" w:eastAsia="Calibri" w:hAnsi="Arial" w:cs="Times New Roman"/>
      <w:b/>
      <w:kern w:val="1"/>
      <w:sz w:val="26"/>
      <w:szCs w:val="20"/>
      <w:lang w:val="x-none" w:eastAsia="x-none"/>
    </w:rPr>
  </w:style>
  <w:style w:type="character" w:customStyle="1" w:styleId="40">
    <w:name w:val="Заголовок 4 Знак"/>
    <w:basedOn w:val="a1"/>
    <w:link w:val="4"/>
    <w:rsid w:val="00961BB9"/>
    <w:rPr>
      <w:rFonts w:ascii="Times New Roman" w:eastAsia="Times New Roman" w:hAnsi="Times New Roman" w:cs="Times New Roman"/>
      <w:b/>
      <w:bCs/>
      <w:sz w:val="20"/>
      <w:szCs w:val="20"/>
      <w:lang w:eastAsia="ru-RU"/>
    </w:rPr>
  </w:style>
  <w:style w:type="character" w:customStyle="1" w:styleId="50">
    <w:name w:val="Заголовок 5 Знак"/>
    <w:basedOn w:val="a1"/>
    <w:link w:val="5"/>
    <w:rsid w:val="00961BB9"/>
    <w:rPr>
      <w:rFonts w:ascii="Calibri" w:eastAsia="Times New Roman" w:hAnsi="Calibri" w:cs="Times New Roman"/>
      <w:b/>
      <w:bCs/>
      <w:i/>
      <w:iCs/>
      <w:sz w:val="26"/>
      <w:szCs w:val="26"/>
    </w:rPr>
  </w:style>
  <w:style w:type="character" w:customStyle="1" w:styleId="60">
    <w:name w:val="Заголовок 6 Знак"/>
    <w:basedOn w:val="a1"/>
    <w:link w:val="6"/>
    <w:rsid w:val="00961BB9"/>
    <w:rPr>
      <w:rFonts w:ascii="Times New Roman" w:eastAsia="Times New Roman" w:hAnsi="Times New Roman" w:cs="Times New Roman"/>
      <w:b/>
      <w:bCs/>
      <w:lang w:eastAsia="ru-RU"/>
    </w:rPr>
  </w:style>
  <w:style w:type="character" w:customStyle="1" w:styleId="70">
    <w:name w:val="Заголовок 7 Знак"/>
    <w:basedOn w:val="a1"/>
    <w:link w:val="7"/>
    <w:rsid w:val="00961BB9"/>
    <w:rPr>
      <w:rFonts w:ascii="Times New Roman" w:eastAsia="Times New Roman" w:hAnsi="Times New Roman" w:cs="Times New Roman"/>
      <w:sz w:val="24"/>
      <w:szCs w:val="24"/>
      <w:lang w:eastAsia="ru-RU"/>
    </w:rPr>
  </w:style>
  <w:style w:type="character" w:customStyle="1" w:styleId="80">
    <w:name w:val="Заголовок 8 Знак"/>
    <w:basedOn w:val="a1"/>
    <w:link w:val="8"/>
    <w:rsid w:val="00961BB9"/>
    <w:rPr>
      <w:rFonts w:ascii="Calibri" w:eastAsia="Times New Roman" w:hAnsi="Calibri" w:cs="Times New Roman"/>
      <w:i/>
      <w:iCs/>
      <w:sz w:val="20"/>
      <w:szCs w:val="20"/>
      <w:lang w:eastAsia="ru-RU"/>
    </w:rPr>
  </w:style>
  <w:style w:type="numbering" w:customStyle="1" w:styleId="11">
    <w:name w:val="Нет списка1"/>
    <w:next w:val="a3"/>
    <w:uiPriority w:val="99"/>
    <w:semiHidden/>
    <w:rsid w:val="00961BB9"/>
  </w:style>
  <w:style w:type="paragraph" w:styleId="a0">
    <w:name w:val="Body Text"/>
    <w:aliases w:val="Основной текст2,text1,Body Text21,Знак1 Знак1,bt1,Основной текст Знак2,Основной текст Знак11,Основной текст Знак Знак1,Основной текст11,Знак1 Знак Знак Знак Знак Знак Знак1,Знак1 Знак Знак Знак Знак Знак Знак Знак1,text,Body Text2,bt"/>
    <w:basedOn w:val="a"/>
    <w:link w:val="a4"/>
    <w:rsid w:val="00961BB9"/>
    <w:pPr>
      <w:widowControl w:val="0"/>
      <w:suppressAutoHyphens/>
      <w:spacing w:after="120" w:line="240" w:lineRule="auto"/>
    </w:pPr>
    <w:rPr>
      <w:rFonts w:ascii="Times New Roman" w:eastAsia="Calibri" w:hAnsi="Times New Roman" w:cs="Times New Roman"/>
      <w:kern w:val="1"/>
      <w:sz w:val="24"/>
      <w:szCs w:val="20"/>
      <w:lang w:val="x-none" w:eastAsia="x-none"/>
    </w:rPr>
  </w:style>
  <w:style w:type="character" w:customStyle="1" w:styleId="a4">
    <w:name w:val="Основной текст Знак"/>
    <w:aliases w:val="Основной текст2 Знак1,text1 Знак1,Body Text21 Знак1,Знак1 Знак1 Знак1,bt1 Знак1,Основной текст Знак2 Знак1,Основной текст Знак11 Знак1,Основной текст Знак Знак1 Знак1,Основной текст11 Знак1,Знак1 Знак Знак Знак Знак Знак Знак1 Знак1"/>
    <w:basedOn w:val="a1"/>
    <w:link w:val="a0"/>
    <w:rsid w:val="00961BB9"/>
    <w:rPr>
      <w:rFonts w:ascii="Times New Roman" w:eastAsia="Calibri" w:hAnsi="Times New Roman" w:cs="Times New Roman"/>
      <w:kern w:val="1"/>
      <w:sz w:val="24"/>
      <w:szCs w:val="20"/>
      <w:lang w:val="x-none" w:eastAsia="x-none"/>
    </w:rPr>
  </w:style>
  <w:style w:type="paragraph" w:customStyle="1" w:styleId="ConsPlusNormal">
    <w:name w:val="ConsPlusNormal"/>
    <w:link w:val="ConsPlusNormal0"/>
    <w:qFormat/>
    <w:rsid w:val="00961BB9"/>
    <w:pPr>
      <w:widowControl w:val="0"/>
      <w:autoSpaceDE w:val="0"/>
      <w:autoSpaceDN w:val="0"/>
      <w:spacing w:after="0" w:line="240" w:lineRule="auto"/>
    </w:pPr>
    <w:rPr>
      <w:rFonts w:ascii="Calibri" w:eastAsia="Calibri" w:hAnsi="Calibri" w:cs="Times New Roman"/>
      <w:szCs w:val="20"/>
      <w:lang w:eastAsia="ru-RU"/>
    </w:rPr>
  </w:style>
  <w:style w:type="character" w:customStyle="1" w:styleId="ConsPlusNormal0">
    <w:name w:val="ConsPlusNormal Знак"/>
    <w:link w:val="ConsPlusNormal"/>
    <w:locked/>
    <w:rsid w:val="00961BB9"/>
    <w:rPr>
      <w:rFonts w:ascii="Calibri" w:eastAsia="Calibri" w:hAnsi="Calibri" w:cs="Times New Roman"/>
      <w:szCs w:val="20"/>
      <w:lang w:eastAsia="ru-RU"/>
    </w:rPr>
  </w:style>
  <w:style w:type="paragraph" w:customStyle="1" w:styleId="ConsPlusTitle">
    <w:name w:val="ConsPlusTitle"/>
    <w:qFormat/>
    <w:rsid w:val="00961BB9"/>
    <w:pPr>
      <w:widowControl w:val="0"/>
      <w:autoSpaceDE w:val="0"/>
      <w:autoSpaceDN w:val="0"/>
      <w:spacing w:after="0" w:line="240" w:lineRule="auto"/>
    </w:pPr>
    <w:rPr>
      <w:rFonts w:ascii="Calibri" w:eastAsia="Calibri" w:hAnsi="Calibri" w:cs="Calibri"/>
      <w:b/>
      <w:szCs w:val="20"/>
      <w:lang w:eastAsia="ru-RU"/>
    </w:rPr>
  </w:style>
  <w:style w:type="paragraph" w:customStyle="1" w:styleId="ConsPlusNonformat">
    <w:name w:val="ConsPlusNonformat"/>
    <w:qFormat/>
    <w:rsid w:val="00961BB9"/>
    <w:pPr>
      <w:widowControl w:val="0"/>
      <w:autoSpaceDE w:val="0"/>
      <w:autoSpaceDN w:val="0"/>
      <w:spacing w:after="0" w:line="240" w:lineRule="auto"/>
    </w:pPr>
    <w:rPr>
      <w:rFonts w:ascii="Courier New" w:eastAsia="Calibri" w:hAnsi="Courier New" w:cs="Courier New"/>
      <w:sz w:val="20"/>
      <w:szCs w:val="20"/>
      <w:lang w:eastAsia="ru-RU"/>
    </w:rPr>
  </w:style>
  <w:style w:type="paragraph" w:customStyle="1" w:styleId="ConsPlusTitlePage">
    <w:name w:val="ConsPlusTitlePage"/>
    <w:rsid w:val="00961BB9"/>
    <w:pPr>
      <w:widowControl w:val="0"/>
      <w:autoSpaceDE w:val="0"/>
      <w:autoSpaceDN w:val="0"/>
      <w:spacing w:after="0" w:line="240" w:lineRule="auto"/>
    </w:pPr>
    <w:rPr>
      <w:rFonts w:ascii="Tahoma" w:eastAsia="Calibri" w:hAnsi="Tahoma" w:cs="Tahoma"/>
      <w:sz w:val="20"/>
      <w:szCs w:val="20"/>
      <w:lang w:eastAsia="ru-RU"/>
    </w:rPr>
  </w:style>
  <w:style w:type="paragraph" w:styleId="a5">
    <w:name w:val="Balloon Text"/>
    <w:basedOn w:val="a"/>
    <w:link w:val="a6"/>
    <w:rsid w:val="00961BB9"/>
    <w:pPr>
      <w:spacing w:after="0" w:line="240" w:lineRule="auto"/>
    </w:pPr>
    <w:rPr>
      <w:rFonts w:ascii="Segoe UI" w:eastAsia="Calibri" w:hAnsi="Segoe UI" w:cs="Times New Roman"/>
      <w:sz w:val="18"/>
      <w:szCs w:val="20"/>
      <w:lang w:val="x-none" w:eastAsia="x-none"/>
    </w:rPr>
  </w:style>
  <w:style w:type="character" w:customStyle="1" w:styleId="a6">
    <w:name w:val="Текст выноски Знак"/>
    <w:basedOn w:val="a1"/>
    <w:link w:val="a5"/>
    <w:rsid w:val="00961BB9"/>
    <w:rPr>
      <w:rFonts w:ascii="Segoe UI" w:eastAsia="Calibri" w:hAnsi="Segoe UI" w:cs="Times New Roman"/>
      <w:sz w:val="18"/>
      <w:szCs w:val="20"/>
      <w:lang w:val="x-none" w:eastAsia="x-none"/>
    </w:rPr>
  </w:style>
  <w:style w:type="character" w:customStyle="1" w:styleId="-">
    <w:name w:val="Интернет-ссылка"/>
    <w:semiHidden/>
    <w:rsid w:val="00961BB9"/>
    <w:rPr>
      <w:color w:val="0000FF"/>
      <w:u w:val="single"/>
    </w:rPr>
  </w:style>
  <w:style w:type="paragraph" w:customStyle="1" w:styleId="12">
    <w:name w:val="нум список 1"/>
    <w:rsid w:val="00961BB9"/>
    <w:pPr>
      <w:suppressAutoHyphens/>
      <w:spacing w:before="120" w:after="120" w:line="360" w:lineRule="atLeast"/>
      <w:jc w:val="both"/>
    </w:pPr>
    <w:rPr>
      <w:rFonts w:ascii="Times New Roman" w:eastAsia="SimSun" w:hAnsi="Times New Roman" w:cs="Mangal"/>
      <w:color w:val="000000"/>
      <w:kern w:val="1"/>
      <w:sz w:val="24"/>
      <w:szCs w:val="20"/>
      <w:lang w:eastAsia="zh-CN" w:bidi="hi-IN"/>
    </w:rPr>
  </w:style>
  <w:style w:type="paragraph" w:styleId="a7">
    <w:name w:val="endnote text"/>
    <w:basedOn w:val="a"/>
    <w:link w:val="a8"/>
    <w:semiHidden/>
    <w:rsid w:val="00961BB9"/>
    <w:pPr>
      <w:spacing w:after="0" w:line="240" w:lineRule="auto"/>
    </w:pPr>
    <w:rPr>
      <w:rFonts w:ascii="Calibri" w:eastAsia="Times New Roman" w:hAnsi="Calibri" w:cs="Times New Roman"/>
      <w:sz w:val="20"/>
      <w:szCs w:val="20"/>
    </w:rPr>
  </w:style>
  <w:style w:type="character" w:customStyle="1" w:styleId="a8">
    <w:name w:val="Текст концевой сноски Знак"/>
    <w:basedOn w:val="a1"/>
    <w:link w:val="a7"/>
    <w:semiHidden/>
    <w:rsid w:val="00961BB9"/>
    <w:rPr>
      <w:rFonts w:ascii="Calibri" w:eastAsia="Times New Roman" w:hAnsi="Calibri" w:cs="Times New Roman"/>
      <w:sz w:val="20"/>
      <w:szCs w:val="20"/>
    </w:rPr>
  </w:style>
  <w:style w:type="paragraph" w:styleId="a9">
    <w:name w:val="footnote text"/>
    <w:basedOn w:val="a"/>
    <w:link w:val="aa"/>
    <w:semiHidden/>
    <w:rsid w:val="00961BB9"/>
    <w:pPr>
      <w:spacing w:after="0" w:line="240" w:lineRule="auto"/>
    </w:pPr>
    <w:rPr>
      <w:rFonts w:ascii="Calibri" w:eastAsia="Times New Roman" w:hAnsi="Calibri" w:cs="Times New Roman"/>
      <w:sz w:val="20"/>
      <w:szCs w:val="20"/>
    </w:rPr>
  </w:style>
  <w:style w:type="character" w:customStyle="1" w:styleId="aa">
    <w:name w:val="Текст сноски Знак"/>
    <w:basedOn w:val="a1"/>
    <w:link w:val="a9"/>
    <w:semiHidden/>
    <w:rsid w:val="00961BB9"/>
    <w:rPr>
      <w:rFonts w:ascii="Calibri" w:eastAsia="Times New Roman" w:hAnsi="Calibri" w:cs="Times New Roman"/>
      <w:sz w:val="20"/>
      <w:szCs w:val="20"/>
    </w:rPr>
  </w:style>
  <w:style w:type="paragraph" w:styleId="ab">
    <w:name w:val="Body Text Indent"/>
    <w:basedOn w:val="a"/>
    <w:link w:val="13"/>
    <w:rsid w:val="00961BB9"/>
    <w:pPr>
      <w:spacing w:after="120" w:line="259" w:lineRule="auto"/>
      <w:ind w:left="283"/>
    </w:pPr>
    <w:rPr>
      <w:rFonts w:ascii="Calibri" w:eastAsia="Times New Roman" w:hAnsi="Calibri" w:cs="Times New Roman"/>
    </w:rPr>
  </w:style>
  <w:style w:type="character" w:customStyle="1" w:styleId="ac">
    <w:name w:val="Основной текст с отступом Знак"/>
    <w:basedOn w:val="a1"/>
    <w:rsid w:val="00961BB9"/>
  </w:style>
  <w:style w:type="character" w:customStyle="1" w:styleId="13">
    <w:name w:val="Основной текст с отступом Знак1"/>
    <w:link w:val="ab"/>
    <w:rsid w:val="00961BB9"/>
    <w:rPr>
      <w:rFonts w:ascii="Calibri" w:eastAsia="Times New Roman" w:hAnsi="Calibri" w:cs="Times New Roman"/>
    </w:rPr>
  </w:style>
  <w:style w:type="character" w:styleId="ad">
    <w:name w:val="Hyperlink"/>
    <w:rsid w:val="00961BB9"/>
    <w:rPr>
      <w:color w:val="0000FF"/>
      <w:u w:val="single"/>
    </w:rPr>
  </w:style>
  <w:style w:type="paragraph" w:styleId="ae">
    <w:name w:val="No Spacing"/>
    <w:qFormat/>
    <w:rsid w:val="00961BB9"/>
    <w:pPr>
      <w:spacing w:after="0" w:line="240" w:lineRule="auto"/>
    </w:pPr>
    <w:rPr>
      <w:rFonts w:ascii="Calibri" w:eastAsia="Times New Roman" w:hAnsi="Calibri" w:cs="Times New Roman"/>
    </w:rPr>
  </w:style>
  <w:style w:type="character" w:customStyle="1" w:styleId="apple-converted-space">
    <w:name w:val="apple-converted-space"/>
    <w:basedOn w:val="a1"/>
    <w:rsid w:val="00961BB9"/>
  </w:style>
  <w:style w:type="paragraph" w:styleId="af">
    <w:name w:val="header"/>
    <w:basedOn w:val="a"/>
    <w:link w:val="af0"/>
    <w:rsid w:val="00961BB9"/>
    <w:pPr>
      <w:tabs>
        <w:tab w:val="center" w:pos="4677"/>
        <w:tab w:val="right" w:pos="9355"/>
      </w:tabs>
      <w:spacing w:after="160" w:line="259" w:lineRule="auto"/>
    </w:pPr>
    <w:rPr>
      <w:rFonts w:ascii="Calibri" w:eastAsia="Times New Roman" w:hAnsi="Calibri" w:cs="Times New Roman"/>
    </w:rPr>
  </w:style>
  <w:style w:type="character" w:customStyle="1" w:styleId="af0">
    <w:name w:val="Верхний колонтитул Знак"/>
    <w:basedOn w:val="a1"/>
    <w:link w:val="af"/>
    <w:rsid w:val="00961BB9"/>
    <w:rPr>
      <w:rFonts w:ascii="Calibri" w:eastAsia="Times New Roman" w:hAnsi="Calibri" w:cs="Times New Roman"/>
    </w:rPr>
  </w:style>
  <w:style w:type="paragraph" w:styleId="af1">
    <w:name w:val="footer"/>
    <w:basedOn w:val="a"/>
    <w:link w:val="af2"/>
    <w:rsid w:val="00961BB9"/>
    <w:pPr>
      <w:tabs>
        <w:tab w:val="center" w:pos="4677"/>
        <w:tab w:val="right" w:pos="9355"/>
      </w:tabs>
      <w:spacing w:after="160" w:line="259" w:lineRule="auto"/>
    </w:pPr>
    <w:rPr>
      <w:rFonts w:ascii="Calibri" w:eastAsia="Times New Roman" w:hAnsi="Calibri" w:cs="Times New Roman"/>
    </w:rPr>
  </w:style>
  <w:style w:type="character" w:customStyle="1" w:styleId="af2">
    <w:name w:val="Нижний колонтитул Знак"/>
    <w:basedOn w:val="a1"/>
    <w:link w:val="af1"/>
    <w:rsid w:val="00961BB9"/>
    <w:rPr>
      <w:rFonts w:ascii="Calibri" w:eastAsia="Times New Roman" w:hAnsi="Calibri" w:cs="Times New Roman"/>
    </w:rPr>
  </w:style>
  <w:style w:type="character" w:customStyle="1" w:styleId="21">
    <w:name w:val="Основной текст (2)_"/>
    <w:link w:val="22"/>
    <w:locked/>
    <w:rsid w:val="00961BB9"/>
    <w:rPr>
      <w:sz w:val="26"/>
      <w:szCs w:val="26"/>
      <w:shd w:val="clear" w:color="auto" w:fill="FFFFFF"/>
    </w:rPr>
  </w:style>
  <w:style w:type="paragraph" w:customStyle="1" w:styleId="22">
    <w:name w:val="Основной текст (2)"/>
    <w:basedOn w:val="a"/>
    <w:link w:val="21"/>
    <w:rsid w:val="00961BB9"/>
    <w:pPr>
      <w:widowControl w:val="0"/>
      <w:shd w:val="clear" w:color="auto" w:fill="FFFFFF"/>
      <w:spacing w:before="780" w:after="0" w:line="480" w:lineRule="exact"/>
      <w:ind w:hanging="740"/>
      <w:jc w:val="both"/>
    </w:pPr>
    <w:rPr>
      <w:sz w:val="26"/>
      <w:szCs w:val="26"/>
      <w:shd w:val="clear" w:color="auto" w:fill="FFFFFF"/>
    </w:rPr>
  </w:style>
  <w:style w:type="character" w:customStyle="1" w:styleId="41">
    <w:name w:val="Основной текст (4)_"/>
    <w:link w:val="410"/>
    <w:rsid w:val="00961BB9"/>
    <w:rPr>
      <w:b/>
      <w:bCs/>
      <w:sz w:val="26"/>
      <w:szCs w:val="26"/>
      <w:shd w:val="clear" w:color="auto" w:fill="FFFFFF"/>
    </w:rPr>
  </w:style>
  <w:style w:type="paragraph" w:customStyle="1" w:styleId="410">
    <w:name w:val="Основной текст (4)1"/>
    <w:basedOn w:val="a"/>
    <w:link w:val="41"/>
    <w:rsid w:val="00961BB9"/>
    <w:pPr>
      <w:widowControl w:val="0"/>
      <w:shd w:val="clear" w:color="auto" w:fill="FFFFFF"/>
      <w:spacing w:after="60" w:line="240" w:lineRule="atLeast"/>
      <w:ind w:hanging="1960"/>
      <w:jc w:val="center"/>
    </w:pPr>
    <w:rPr>
      <w:b/>
      <w:bCs/>
      <w:sz w:val="26"/>
      <w:szCs w:val="26"/>
      <w:shd w:val="clear" w:color="auto" w:fill="FFFFFF"/>
    </w:rPr>
  </w:style>
  <w:style w:type="character" w:customStyle="1" w:styleId="42">
    <w:name w:val="Основной текст (4)"/>
    <w:basedOn w:val="41"/>
    <w:rsid w:val="00961BB9"/>
    <w:rPr>
      <w:b/>
      <w:bCs/>
      <w:sz w:val="26"/>
      <w:szCs w:val="26"/>
      <w:shd w:val="clear" w:color="auto" w:fill="FFFFFF"/>
    </w:rPr>
  </w:style>
  <w:style w:type="character" w:customStyle="1" w:styleId="23">
    <w:name w:val="Заголовок №2_"/>
    <w:link w:val="210"/>
    <w:rsid w:val="00961BB9"/>
    <w:rPr>
      <w:b/>
      <w:bCs/>
      <w:sz w:val="26"/>
      <w:szCs w:val="26"/>
      <w:shd w:val="clear" w:color="auto" w:fill="FFFFFF"/>
    </w:rPr>
  </w:style>
  <w:style w:type="paragraph" w:customStyle="1" w:styleId="210">
    <w:name w:val="Заголовок №21"/>
    <w:basedOn w:val="a"/>
    <w:link w:val="23"/>
    <w:rsid w:val="00961BB9"/>
    <w:pPr>
      <w:widowControl w:val="0"/>
      <w:shd w:val="clear" w:color="auto" w:fill="FFFFFF"/>
      <w:spacing w:before="240" w:after="360" w:line="240" w:lineRule="atLeast"/>
      <w:ind w:hanging="3340"/>
      <w:jc w:val="both"/>
      <w:outlineLvl w:val="1"/>
    </w:pPr>
    <w:rPr>
      <w:b/>
      <w:bCs/>
      <w:sz w:val="26"/>
      <w:szCs w:val="26"/>
      <w:shd w:val="clear" w:color="auto" w:fill="FFFFFF"/>
    </w:rPr>
  </w:style>
  <w:style w:type="character" w:customStyle="1" w:styleId="24">
    <w:name w:val="Заголовок №2"/>
    <w:basedOn w:val="23"/>
    <w:rsid w:val="00961BB9"/>
    <w:rPr>
      <w:b/>
      <w:bCs/>
      <w:sz w:val="26"/>
      <w:szCs w:val="26"/>
      <w:shd w:val="clear" w:color="auto" w:fill="FFFFFF"/>
    </w:rPr>
  </w:style>
  <w:style w:type="paragraph" w:styleId="af3">
    <w:name w:val="Normal (Web)"/>
    <w:basedOn w:val="a"/>
    <w:qFormat/>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4">
    <w:name w:val="Абзац списка1"/>
    <w:basedOn w:val="a"/>
    <w:rsid w:val="00961BB9"/>
    <w:pPr>
      <w:spacing w:after="160" w:line="259" w:lineRule="auto"/>
      <w:ind w:left="720"/>
    </w:pPr>
    <w:rPr>
      <w:rFonts w:ascii="Calibri" w:eastAsia="Times New Roman" w:hAnsi="Calibri" w:cs="Calibri"/>
    </w:rPr>
  </w:style>
  <w:style w:type="character" w:customStyle="1" w:styleId="blk">
    <w:name w:val="blk"/>
    <w:rsid w:val="00961BB9"/>
  </w:style>
  <w:style w:type="paragraph" w:customStyle="1" w:styleId="Style6">
    <w:name w:val="Style6"/>
    <w:basedOn w:val="a"/>
    <w:rsid w:val="00961BB9"/>
    <w:pPr>
      <w:widowControl w:val="0"/>
      <w:autoSpaceDE w:val="0"/>
      <w:autoSpaceDN w:val="0"/>
      <w:adjustRightInd w:val="0"/>
      <w:spacing w:after="0" w:line="523" w:lineRule="exact"/>
      <w:jc w:val="both"/>
    </w:pPr>
    <w:rPr>
      <w:rFonts w:ascii="Arial Unicode MS" w:eastAsia="Times New Roman" w:hAnsi="Times New Roman" w:cs="Arial Unicode MS"/>
      <w:sz w:val="24"/>
      <w:szCs w:val="24"/>
      <w:lang w:eastAsia="ru-RU"/>
    </w:rPr>
  </w:style>
  <w:style w:type="character" w:customStyle="1" w:styleId="BodyTextChar">
    <w:name w:val="Body Text Char"/>
    <w:locked/>
    <w:rsid w:val="00961BB9"/>
    <w:rPr>
      <w:rFonts w:ascii="Arial Unicode MS" w:eastAsia="Times New Roman" w:hAnsi="Times New Roman" w:cs="Arial Unicode MS"/>
      <w:sz w:val="24"/>
      <w:szCs w:val="24"/>
    </w:rPr>
  </w:style>
  <w:style w:type="character" w:customStyle="1" w:styleId="113">
    <w:name w:val="Заголовок 11 Знак Знак Знак3"/>
    <w:aliases w:val="Заголовок 11 Знак3,Знак Знак Знак1 Знак Знак Знак Знак Знак Знак Знак4,Знак Знак Знак Знак2,Знак Знак Знак1 Знак Знак Знак Знак Знак Знак1,Знак Знак Знак1 Знак Знак Знак Знак Знак Знак Знак Знак"/>
    <w:locked/>
    <w:rsid w:val="00961BB9"/>
    <w:rPr>
      <w:rFonts w:ascii="Arial" w:hAnsi="Arial" w:cs="Arial"/>
      <w:b/>
      <w:bCs/>
      <w:kern w:val="32"/>
      <w:sz w:val="32"/>
      <w:szCs w:val="32"/>
      <w:lang w:val="ru-RU" w:eastAsia="ru-RU" w:bidi="ar-SA"/>
    </w:rPr>
  </w:style>
  <w:style w:type="character" w:customStyle="1" w:styleId="211">
    <w:name w:val="Знак Знак21"/>
    <w:semiHidden/>
    <w:rsid w:val="00961BB9"/>
    <w:rPr>
      <w:b/>
      <w:sz w:val="40"/>
      <w:lang w:val="ru-RU" w:eastAsia="ru-RU" w:bidi="ar-SA"/>
    </w:rPr>
  </w:style>
  <w:style w:type="character" w:customStyle="1" w:styleId="19">
    <w:name w:val="Знак Знак19"/>
    <w:semiHidden/>
    <w:locked/>
    <w:rsid w:val="00961BB9"/>
    <w:rPr>
      <w:rFonts w:ascii="Calibri" w:hAnsi="Calibri"/>
      <w:b/>
      <w:bCs/>
      <w:i/>
      <w:iCs/>
      <w:kern w:val="2"/>
      <w:sz w:val="26"/>
      <w:szCs w:val="26"/>
      <w:lang w:val="ru-RU" w:eastAsia="ru-RU" w:bidi="ar-SA"/>
    </w:rPr>
  </w:style>
  <w:style w:type="character" w:customStyle="1" w:styleId="17">
    <w:name w:val="Знак Знак17"/>
    <w:locked/>
    <w:rsid w:val="00961BB9"/>
    <w:rPr>
      <w:lang w:val="ru-RU" w:eastAsia="ru-RU" w:bidi="ar-SA"/>
    </w:rPr>
  </w:style>
  <w:style w:type="paragraph" w:styleId="af4">
    <w:name w:val="List"/>
    <w:basedOn w:val="a"/>
    <w:rsid w:val="00961BB9"/>
    <w:pPr>
      <w:spacing w:after="0" w:line="240" w:lineRule="auto"/>
      <w:ind w:left="283" w:hanging="283"/>
    </w:pPr>
    <w:rPr>
      <w:rFonts w:ascii="Times New Roman" w:eastAsia="Times New Roman" w:hAnsi="Times New Roman" w:cs="Times New Roman"/>
      <w:sz w:val="24"/>
      <w:szCs w:val="24"/>
      <w:lang w:eastAsia="ru-RU"/>
    </w:rPr>
  </w:style>
  <w:style w:type="paragraph" w:customStyle="1" w:styleId="af5">
    <w:name w:val="Нормальный (таблица)"/>
    <w:basedOn w:val="a"/>
    <w:next w:val="a"/>
    <w:rsid w:val="00961BB9"/>
    <w:pPr>
      <w:widowControl w:val="0"/>
      <w:autoSpaceDE w:val="0"/>
      <w:autoSpaceDN w:val="0"/>
      <w:adjustRightInd w:val="0"/>
      <w:spacing w:after="0" w:line="240" w:lineRule="auto"/>
      <w:jc w:val="both"/>
    </w:pPr>
    <w:rPr>
      <w:rFonts w:ascii="Arial" w:eastAsia="Times New Roman" w:hAnsi="Arial" w:cs="Arial"/>
      <w:sz w:val="24"/>
      <w:szCs w:val="24"/>
      <w:lang w:eastAsia="ru-RU"/>
    </w:rPr>
  </w:style>
  <w:style w:type="paragraph" w:customStyle="1" w:styleId="msonormalcxspmiddle">
    <w:name w:val="msonormalcxspmiddle"/>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Normal">
    <w:name w:val="ConsNormal"/>
    <w:rsid w:val="00961BB9"/>
    <w:pPr>
      <w:widowControl w:val="0"/>
      <w:suppressAutoHyphens/>
      <w:spacing w:after="0" w:line="240" w:lineRule="auto"/>
      <w:ind w:firstLine="720"/>
    </w:pPr>
    <w:rPr>
      <w:rFonts w:ascii="Arial" w:eastAsia="Arial" w:hAnsi="Arial" w:cs="Times New Roman"/>
      <w:sz w:val="20"/>
      <w:szCs w:val="20"/>
      <w:lang w:eastAsia="ar-SA"/>
    </w:rPr>
  </w:style>
  <w:style w:type="character" w:customStyle="1" w:styleId="af6">
    <w:name w:val="Основной текст с отступом Знак Знак Знак"/>
    <w:locked/>
    <w:rsid w:val="00961BB9"/>
    <w:rPr>
      <w:sz w:val="32"/>
      <w:lang w:val="ru-RU" w:eastAsia="ar-SA" w:bidi="ar-SA"/>
    </w:rPr>
  </w:style>
  <w:style w:type="paragraph" w:customStyle="1" w:styleId="ConsCell">
    <w:name w:val="ConsCell"/>
    <w:rsid w:val="00961BB9"/>
    <w:pPr>
      <w:widowControl w:val="0"/>
      <w:spacing w:after="0" w:line="240" w:lineRule="auto"/>
    </w:pPr>
    <w:rPr>
      <w:rFonts w:ascii="Arial" w:eastAsia="Times New Roman" w:hAnsi="Arial" w:cs="Times New Roman"/>
      <w:snapToGrid w:val="0"/>
      <w:sz w:val="20"/>
      <w:szCs w:val="20"/>
      <w:lang w:eastAsia="ru-RU"/>
    </w:rPr>
  </w:style>
  <w:style w:type="paragraph" w:customStyle="1" w:styleId="ConsTitle">
    <w:name w:val="ConsTitle"/>
    <w:rsid w:val="00961BB9"/>
    <w:pPr>
      <w:widowControl w:val="0"/>
      <w:spacing w:after="0" w:line="240" w:lineRule="auto"/>
    </w:pPr>
    <w:rPr>
      <w:rFonts w:ascii="Arial" w:eastAsia="Times New Roman" w:hAnsi="Arial" w:cs="Times New Roman"/>
      <w:b/>
      <w:snapToGrid w:val="0"/>
      <w:sz w:val="16"/>
      <w:szCs w:val="20"/>
      <w:lang w:eastAsia="ru-RU"/>
    </w:rPr>
  </w:style>
  <w:style w:type="paragraph" w:customStyle="1" w:styleId="ConsNonformat">
    <w:name w:val="ConsNonformat"/>
    <w:rsid w:val="00961BB9"/>
    <w:pPr>
      <w:widowControl w:val="0"/>
      <w:spacing w:after="0" w:line="240" w:lineRule="auto"/>
    </w:pPr>
    <w:rPr>
      <w:rFonts w:ascii="Courier New" w:eastAsia="Times New Roman" w:hAnsi="Courier New" w:cs="Times New Roman"/>
      <w:snapToGrid w:val="0"/>
      <w:sz w:val="20"/>
      <w:szCs w:val="20"/>
      <w:lang w:eastAsia="ru-RU"/>
    </w:rPr>
  </w:style>
  <w:style w:type="paragraph" w:customStyle="1" w:styleId="ConsPlusCell">
    <w:name w:val="ConsPlusCell"/>
    <w:qFormat/>
    <w:rsid w:val="00961BB9"/>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af7">
    <w:name w:val="Цветовое выделение"/>
    <w:rsid w:val="00961BB9"/>
    <w:rPr>
      <w:b/>
      <w:bCs/>
      <w:color w:val="000080"/>
    </w:rPr>
  </w:style>
  <w:style w:type="character" w:customStyle="1" w:styleId="af8">
    <w:name w:val="Гипертекстовая ссылка"/>
    <w:rsid w:val="00961BB9"/>
    <w:rPr>
      <w:b/>
      <w:bCs/>
      <w:color w:val="008000"/>
    </w:rPr>
  </w:style>
  <w:style w:type="table" w:styleId="af9">
    <w:name w:val="Table Grid"/>
    <w:basedOn w:val="a2"/>
    <w:rsid w:val="00961BB9"/>
    <w:pPr>
      <w:widowControl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a">
    <w:name w:val="Title"/>
    <w:aliases w:val="Знак"/>
    <w:basedOn w:val="a"/>
    <w:link w:val="afb"/>
    <w:qFormat/>
    <w:rsid w:val="00961BB9"/>
    <w:pPr>
      <w:spacing w:after="0" w:line="240" w:lineRule="auto"/>
      <w:jc w:val="center"/>
    </w:pPr>
    <w:rPr>
      <w:rFonts w:ascii="Times New Roman" w:eastAsia="Times New Roman" w:hAnsi="Times New Roman" w:cs="Times New Roman"/>
      <w:b/>
      <w:sz w:val="32"/>
      <w:szCs w:val="20"/>
      <w:lang w:eastAsia="ru-RU"/>
    </w:rPr>
  </w:style>
  <w:style w:type="character" w:customStyle="1" w:styleId="afb">
    <w:name w:val="Название Знак"/>
    <w:aliases w:val="Знак Знак"/>
    <w:basedOn w:val="a1"/>
    <w:link w:val="afa"/>
    <w:rsid w:val="00961BB9"/>
    <w:rPr>
      <w:rFonts w:ascii="Times New Roman" w:eastAsia="Times New Roman" w:hAnsi="Times New Roman" w:cs="Times New Roman"/>
      <w:b/>
      <w:sz w:val="32"/>
      <w:szCs w:val="20"/>
      <w:lang w:eastAsia="ru-RU"/>
    </w:rPr>
  </w:style>
  <w:style w:type="character" w:customStyle="1" w:styleId="afc">
    <w:name w:val="Тема примечания Знак"/>
    <w:basedOn w:val="afd"/>
    <w:link w:val="afe"/>
    <w:semiHidden/>
    <w:locked/>
    <w:rsid w:val="00961BB9"/>
    <w:rPr>
      <w:b/>
      <w:bCs/>
      <w:i/>
      <w:iCs/>
      <w:color w:val="000000"/>
      <w:sz w:val="24"/>
      <w:szCs w:val="24"/>
      <w:lang w:eastAsia="ru-RU"/>
    </w:rPr>
  </w:style>
  <w:style w:type="character" w:customStyle="1" w:styleId="afd">
    <w:name w:val="Текст примечания Знак"/>
    <w:link w:val="aff"/>
    <w:rsid w:val="00961BB9"/>
    <w:rPr>
      <w:b/>
      <w:bCs/>
      <w:i/>
      <w:iCs/>
      <w:color w:val="000000"/>
      <w:sz w:val="24"/>
      <w:szCs w:val="24"/>
      <w:lang w:eastAsia="ru-RU"/>
    </w:rPr>
  </w:style>
  <w:style w:type="paragraph" w:styleId="aff">
    <w:name w:val="annotation text"/>
    <w:basedOn w:val="a"/>
    <w:link w:val="afd"/>
    <w:semiHidden/>
    <w:rsid w:val="00961BB9"/>
    <w:pPr>
      <w:widowControl w:val="0"/>
      <w:spacing w:after="0" w:line="240" w:lineRule="auto"/>
    </w:pPr>
    <w:rPr>
      <w:b/>
      <w:bCs/>
      <w:i/>
      <w:iCs/>
      <w:color w:val="000000"/>
      <w:sz w:val="24"/>
      <w:szCs w:val="24"/>
      <w:lang w:eastAsia="ru-RU"/>
    </w:rPr>
  </w:style>
  <w:style w:type="character" w:customStyle="1" w:styleId="15">
    <w:name w:val="Текст примечания Знак1"/>
    <w:basedOn w:val="a1"/>
    <w:uiPriority w:val="99"/>
    <w:semiHidden/>
    <w:rsid w:val="00961BB9"/>
    <w:rPr>
      <w:sz w:val="20"/>
      <w:szCs w:val="20"/>
    </w:rPr>
  </w:style>
  <w:style w:type="paragraph" w:styleId="afe">
    <w:name w:val="annotation subject"/>
    <w:basedOn w:val="aff"/>
    <w:next w:val="aff"/>
    <w:link w:val="afc"/>
    <w:semiHidden/>
    <w:rsid w:val="00961BB9"/>
  </w:style>
  <w:style w:type="character" w:customStyle="1" w:styleId="16">
    <w:name w:val="Тема примечания Знак1"/>
    <w:basedOn w:val="15"/>
    <w:uiPriority w:val="99"/>
    <w:semiHidden/>
    <w:rsid w:val="00961BB9"/>
    <w:rPr>
      <w:b/>
      <w:bCs/>
      <w:sz w:val="20"/>
      <w:szCs w:val="20"/>
    </w:rPr>
  </w:style>
  <w:style w:type="character" w:customStyle="1" w:styleId="HTML">
    <w:name w:val="Стандартный HTML Знак"/>
    <w:link w:val="HTML0"/>
    <w:rsid w:val="00961BB9"/>
    <w:rPr>
      <w:rFonts w:ascii="Cambria" w:hAnsi="Cambria"/>
      <w:b/>
      <w:bCs/>
      <w:kern w:val="32"/>
      <w:sz w:val="32"/>
      <w:szCs w:val="32"/>
      <w:lang w:eastAsia="ru-RU"/>
    </w:rPr>
  </w:style>
  <w:style w:type="paragraph" w:styleId="HTML0">
    <w:name w:val="HTML Preformatted"/>
    <w:basedOn w:val="a"/>
    <w:link w:val="HTML"/>
    <w:rsid w:val="00961BB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612"/>
    </w:pPr>
    <w:rPr>
      <w:rFonts w:ascii="Cambria" w:hAnsi="Cambria"/>
      <w:b/>
      <w:bCs/>
      <w:kern w:val="32"/>
      <w:sz w:val="32"/>
      <w:szCs w:val="32"/>
      <w:lang w:eastAsia="ru-RU"/>
    </w:rPr>
  </w:style>
  <w:style w:type="character" w:customStyle="1" w:styleId="HTML1">
    <w:name w:val="Стандартный HTML Знак1"/>
    <w:basedOn w:val="a1"/>
    <w:uiPriority w:val="99"/>
    <w:semiHidden/>
    <w:rsid w:val="00961BB9"/>
    <w:rPr>
      <w:rFonts w:ascii="Consolas" w:hAnsi="Consolas"/>
      <w:sz w:val="20"/>
      <w:szCs w:val="20"/>
    </w:rPr>
  </w:style>
  <w:style w:type="character" w:customStyle="1" w:styleId="120">
    <w:name w:val="Знак Знак12"/>
    <w:semiHidden/>
    <w:locked/>
    <w:rsid w:val="00961BB9"/>
    <w:rPr>
      <w:rFonts w:ascii="Arial" w:eastAsia="Lucida Sans Unicode" w:hAnsi="Arial" w:cs="Arial"/>
      <w:kern w:val="2"/>
      <w:szCs w:val="24"/>
      <w:lang w:val="ru-RU" w:bidi="ar-SA"/>
    </w:rPr>
  </w:style>
  <w:style w:type="character" w:customStyle="1" w:styleId="25">
    <w:name w:val="Основной текст2 Знак"/>
    <w:aliases w:val="text1 Знак,Body Text21 Знак,Знак1 Знак1 Знак,bt1 Знак,Основной текст Знак2 Знак,Основной текст Знак11 Знак,Основной текст Знак Знак1 Знак,Основной текст11 Знак,Знак1 Знак Знак Знак Знак Знак Знак1 Знак,text Знак1,Body Text2 Знак1"/>
    <w:locked/>
    <w:rsid w:val="00961BB9"/>
    <w:rPr>
      <w:sz w:val="24"/>
      <w:szCs w:val="24"/>
      <w:lang w:val="ru-RU" w:eastAsia="ru-RU" w:bidi="ar-SA"/>
    </w:rPr>
  </w:style>
  <w:style w:type="character" w:customStyle="1" w:styleId="26">
    <w:name w:val="Основной текст 2 Знак"/>
    <w:link w:val="27"/>
    <w:rsid w:val="00961BB9"/>
    <w:rPr>
      <w:sz w:val="24"/>
      <w:szCs w:val="24"/>
      <w:lang w:eastAsia="ru-RU"/>
    </w:rPr>
  </w:style>
  <w:style w:type="paragraph" w:styleId="27">
    <w:name w:val="Body Text 2"/>
    <w:basedOn w:val="a"/>
    <w:link w:val="26"/>
    <w:rsid w:val="00961BB9"/>
    <w:pPr>
      <w:widowControl w:val="0"/>
      <w:spacing w:after="120" w:line="480" w:lineRule="auto"/>
    </w:pPr>
    <w:rPr>
      <w:sz w:val="24"/>
      <w:szCs w:val="24"/>
      <w:lang w:eastAsia="ru-RU"/>
    </w:rPr>
  </w:style>
  <w:style w:type="character" w:customStyle="1" w:styleId="212">
    <w:name w:val="Основной текст 2 Знак1"/>
    <w:basedOn w:val="a1"/>
    <w:uiPriority w:val="99"/>
    <w:semiHidden/>
    <w:rsid w:val="00961BB9"/>
  </w:style>
  <w:style w:type="character" w:customStyle="1" w:styleId="31">
    <w:name w:val="Основной текст 3 Знак"/>
    <w:link w:val="32"/>
    <w:rsid w:val="00961BB9"/>
    <w:rPr>
      <w:b/>
      <w:bCs/>
      <w:i/>
      <w:iCs/>
      <w:color w:val="000000"/>
      <w:sz w:val="24"/>
      <w:szCs w:val="24"/>
      <w:lang w:eastAsia="ru-RU"/>
    </w:rPr>
  </w:style>
  <w:style w:type="paragraph" w:styleId="32">
    <w:name w:val="Body Text 3"/>
    <w:basedOn w:val="a"/>
    <w:link w:val="31"/>
    <w:rsid w:val="00961BB9"/>
    <w:pPr>
      <w:widowControl w:val="0"/>
      <w:spacing w:after="120" w:line="240" w:lineRule="auto"/>
    </w:pPr>
    <w:rPr>
      <w:b/>
      <w:bCs/>
      <w:i/>
      <w:iCs/>
      <w:color w:val="000000"/>
      <w:sz w:val="24"/>
      <w:szCs w:val="24"/>
      <w:lang w:eastAsia="ru-RU"/>
    </w:rPr>
  </w:style>
  <w:style w:type="character" w:customStyle="1" w:styleId="310">
    <w:name w:val="Основной текст 3 Знак1"/>
    <w:basedOn w:val="a1"/>
    <w:uiPriority w:val="99"/>
    <w:semiHidden/>
    <w:rsid w:val="00961BB9"/>
    <w:rPr>
      <w:sz w:val="16"/>
      <w:szCs w:val="16"/>
    </w:rPr>
  </w:style>
  <w:style w:type="paragraph" w:styleId="28">
    <w:name w:val="Body Text Indent 2"/>
    <w:basedOn w:val="a"/>
    <w:link w:val="29"/>
    <w:rsid w:val="00961BB9"/>
    <w:pPr>
      <w:widowControl w:val="0"/>
      <w:spacing w:after="120" w:line="480" w:lineRule="auto"/>
      <w:ind w:left="283"/>
    </w:pPr>
    <w:rPr>
      <w:rFonts w:ascii="Times New Roman" w:eastAsia="Times New Roman" w:hAnsi="Times New Roman" w:cs="Times New Roman"/>
      <w:sz w:val="20"/>
      <w:szCs w:val="20"/>
      <w:lang w:eastAsia="ru-RU"/>
    </w:rPr>
  </w:style>
  <w:style w:type="character" w:customStyle="1" w:styleId="29">
    <w:name w:val="Основной текст с отступом 2 Знак"/>
    <w:basedOn w:val="a1"/>
    <w:link w:val="28"/>
    <w:rsid w:val="00961BB9"/>
    <w:rPr>
      <w:rFonts w:ascii="Times New Roman" w:eastAsia="Times New Roman" w:hAnsi="Times New Roman" w:cs="Times New Roman"/>
      <w:sz w:val="20"/>
      <w:szCs w:val="20"/>
      <w:lang w:eastAsia="ru-RU"/>
    </w:rPr>
  </w:style>
  <w:style w:type="paragraph" w:styleId="33">
    <w:name w:val="Body Text Indent 3"/>
    <w:basedOn w:val="a"/>
    <w:link w:val="34"/>
    <w:rsid w:val="00961BB9"/>
    <w:pPr>
      <w:widowControl w:val="0"/>
      <w:spacing w:after="120" w:line="240" w:lineRule="auto"/>
      <w:ind w:left="283"/>
    </w:pPr>
    <w:rPr>
      <w:rFonts w:ascii="Times New Roman" w:eastAsia="Times New Roman" w:hAnsi="Times New Roman" w:cs="Times New Roman"/>
      <w:kern w:val="2"/>
      <w:sz w:val="28"/>
      <w:szCs w:val="20"/>
      <w:lang w:eastAsia="ar-SA"/>
    </w:rPr>
  </w:style>
  <w:style w:type="character" w:customStyle="1" w:styleId="34">
    <w:name w:val="Основной текст с отступом 3 Знак"/>
    <w:basedOn w:val="a1"/>
    <w:link w:val="33"/>
    <w:rsid w:val="00961BB9"/>
    <w:rPr>
      <w:rFonts w:ascii="Times New Roman" w:eastAsia="Times New Roman" w:hAnsi="Times New Roman" w:cs="Times New Roman"/>
      <w:kern w:val="2"/>
      <w:sz w:val="28"/>
      <w:szCs w:val="20"/>
      <w:lang w:eastAsia="ar-SA"/>
    </w:rPr>
  </w:style>
  <w:style w:type="character" w:customStyle="1" w:styleId="61">
    <w:name w:val="Основной текст (6)_"/>
    <w:link w:val="62"/>
    <w:locked/>
    <w:rsid w:val="00961BB9"/>
    <w:rPr>
      <w:i/>
      <w:iCs/>
      <w:sz w:val="27"/>
      <w:szCs w:val="27"/>
      <w:shd w:val="clear" w:color="auto" w:fill="FFFFFF"/>
    </w:rPr>
  </w:style>
  <w:style w:type="paragraph" w:customStyle="1" w:styleId="62">
    <w:name w:val="Основной текст (6)"/>
    <w:basedOn w:val="a"/>
    <w:link w:val="61"/>
    <w:rsid w:val="00961BB9"/>
    <w:pPr>
      <w:shd w:val="clear" w:color="auto" w:fill="FFFFFF"/>
      <w:spacing w:before="300" w:after="0" w:line="307" w:lineRule="exact"/>
      <w:jc w:val="both"/>
    </w:pPr>
    <w:rPr>
      <w:i/>
      <w:iCs/>
      <w:sz w:val="27"/>
      <w:szCs w:val="27"/>
    </w:rPr>
  </w:style>
  <w:style w:type="paragraph" w:customStyle="1" w:styleId="aff0">
    <w:name w:val="Содержимое врезки"/>
    <w:basedOn w:val="a0"/>
    <w:rsid w:val="00961BB9"/>
    <w:pPr>
      <w:widowControl/>
      <w:tabs>
        <w:tab w:val="left" w:pos="851"/>
      </w:tabs>
      <w:suppressAutoHyphens w:val="0"/>
      <w:spacing w:after="0" w:line="360" w:lineRule="auto"/>
    </w:pPr>
    <w:rPr>
      <w:rFonts w:eastAsia="Times New Roman"/>
      <w:kern w:val="2"/>
      <w:sz w:val="28"/>
      <w:szCs w:val="24"/>
      <w:lang w:val="ru-RU" w:eastAsia="ar-SA"/>
    </w:rPr>
  </w:style>
  <w:style w:type="character" w:customStyle="1" w:styleId="NormallChar">
    <w:name w:val="Normal l Char"/>
    <w:link w:val="Normall"/>
    <w:locked/>
    <w:rsid w:val="00961BB9"/>
    <w:rPr>
      <w:sz w:val="24"/>
      <w:szCs w:val="24"/>
    </w:rPr>
  </w:style>
  <w:style w:type="paragraph" w:customStyle="1" w:styleId="Normall">
    <w:name w:val="Normal l"/>
    <w:basedOn w:val="a"/>
    <w:link w:val="NormallChar"/>
    <w:rsid w:val="00961BB9"/>
    <w:pPr>
      <w:autoSpaceDE w:val="0"/>
      <w:autoSpaceDN w:val="0"/>
      <w:adjustRightInd w:val="0"/>
      <w:spacing w:before="120" w:after="120" w:line="288" w:lineRule="auto"/>
      <w:ind w:firstLine="720"/>
      <w:jc w:val="both"/>
    </w:pPr>
    <w:rPr>
      <w:sz w:val="24"/>
      <w:szCs w:val="24"/>
    </w:rPr>
  </w:style>
  <w:style w:type="paragraph" w:styleId="aff1">
    <w:name w:val="List Paragraph"/>
    <w:basedOn w:val="a"/>
    <w:qFormat/>
    <w:rsid w:val="00961BB9"/>
    <w:pPr>
      <w:ind w:left="720"/>
      <w:contextualSpacing/>
    </w:pPr>
    <w:rPr>
      <w:rFonts w:ascii="Calibri" w:eastAsia="Calibri" w:hAnsi="Calibri" w:cs="Times New Roman"/>
    </w:rPr>
  </w:style>
  <w:style w:type="character" w:customStyle="1" w:styleId="apple-style-span">
    <w:name w:val="apple-style-span"/>
    <w:rsid w:val="00961BB9"/>
  </w:style>
  <w:style w:type="character" w:styleId="aff2">
    <w:name w:val="FollowedHyperlink"/>
    <w:rsid w:val="00961BB9"/>
    <w:rPr>
      <w:color w:val="800080"/>
      <w:u w:val="single"/>
    </w:rPr>
  </w:style>
  <w:style w:type="paragraph" w:customStyle="1" w:styleId="aff3">
    <w:name w:val="Таблицы (моноширинный)"/>
    <w:basedOn w:val="a"/>
    <w:next w:val="a"/>
    <w:rsid w:val="00961BB9"/>
    <w:pPr>
      <w:widowControl w:val="0"/>
      <w:autoSpaceDE w:val="0"/>
      <w:autoSpaceDN w:val="0"/>
      <w:adjustRightInd w:val="0"/>
      <w:spacing w:after="0" w:line="240" w:lineRule="auto"/>
      <w:jc w:val="both"/>
    </w:pPr>
    <w:rPr>
      <w:rFonts w:ascii="Courier New" w:eastAsia="Times New Roman" w:hAnsi="Courier New" w:cs="Courier New"/>
      <w:sz w:val="20"/>
      <w:szCs w:val="20"/>
      <w:lang w:eastAsia="ru-RU"/>
    </w:rPr>
  </w:style>
  <w:style w:type="paragraph" w:customStyle="1" w:styleId="aff4">
    <w:name w:val="Содержимое таблицы"/>
    <w:basedOn w:val="a"/>
    <w:rsid w:val="00961BB9"/>
    <w:pPr>
      <w:widowControl w:val="0"/>
      <w:suppressLineNumbers/>
      <w:suppressAutoHyphens/>
      <w:spacing w:after="0" w:line="240" w:lineRule="auto"/>
    </w:pPr>
    <w:rPr>
      <w:rFonts w:ascii="Times New Roman" w:eastAsia="Lucida Sans Unicode" w:hAnsi="Times New Roman" w:cs="Times New Roman"/>
      <w:kern w:val="2"/>
      <w:sz w:val="24"/>
      <w:szCs w:val="24"/>
      <w:lang w:eastAsia="ru-RU"/>
    </w:rPr>
  </w:style>
  <w:style w:type="paragraph" w:customStyle="1" w:styleId="18">
    <w:name w:val="Обычный1"/>
    <w:basedOn w:val="a"/>
    <w:rsid w:val="00961BB9"/>
    <w:pPr>
      <w:spacing w:after="0" w:line="240" w:lineRule="auto"/>
    </w:pPr>
    <w:rPr>
      <w:rFonts w:ascii="Times New Roman" w:eastAsia="Times New Roman" w:hAnsi="Times New Roman" w:cs="Times New Roman"/>
      <w:sz w:val="24"/>
      <w:szCs w:val="24"/>
      <w:lang w:eastAsia="ru-RU"/>
    </w:rPr>
  </w:style>
  <w:style w:type="paragraph" w:styleId="aff5">
    <w:name w:val="Subtitle"/>
    <w:basedOn w:val="a"/>
    <w:link w:val="aff6"/>
    <w:qFormat/>
    <w:rsid w:val="00961BB9"/>
    <w:pPr>
      <w:spacing w:after="0" w:line="240" w:lineRule="auto"/>
    </w:pPr>
    <w:rPr>
      <w:rFonts w:ascii="Times New Roman" w:eastAsia="Times New Roman" w:hAnsi="Times New Roman" w:cs="Times New Roman"/>
      <w:sz w:val="28"/>
      <w:szCs w:val="20"/>
      <w:lang w:eastAsia="ru-RU"/>
    </w:rPr>
  </w:style>
  <w:style w:type="character" w:customStyle="1" w:styleId="aff6">
    <w:name w:val="Подзаголовок Знак"/>
    <w:basedOn w:val="a1"/>
    <w:link w:val="aff5"/>
    <w:rsid w:val="00961BB9"/>
    <w:rPr>
      <w:rFonts w:ascii="Times New Roman" w:eastAsia="Times New Roman" w:hAnsi="Times New Roman" w:cs="Times New Roman"/>
      <w:sz w:val="28"/>
      <w:szCs w:val="20"/>
      <w:lang w:eastAsia="ru-RU"/>
    </w:rPr>
  </w:style>
  <w:style w:type="paragraph" w:customStyle="1" w:styleId="u">
    <w:name w:val="u"/>
    <w:basedOn w:val="a"/>
    <w:rsid w:val="00961BB9"/>
    <w:pPr>
      <w:spacing w:before="100" w:beforeAutospacing="1" w:after="100" w:afterAutospacing="1" w:line="240" w:lineRule="auto"/>
    </w:pPr>
    <w:rPr>
      <w:rFonts w:ascii="Times New Roman" w:eastAsia="Calibri" w:hAnsi="Times New Roman" w:cs="Times New Roman"/>
      <w:sz w:val="24"/>
      <w:szCs w:val="24"/>
      <w:lang w:eastAsia="ru-RU"/>
    </w:rPr>
  </w:style>
  <w:style w:type="paragraph" w:customStyle="1" w:styleId="aff7">
    <w:name w:val="Знак Знак Знак Знак"/>
    <w:basedOn w:val="a"/>
    <w:rsid w:val="00961BB9"/>
    <w:pPr>
      <w:spacing w:after="160" w:line="240" w:lineRule="exact"/>
    </w:pPr>
    <w:rPr>
      <w:rFonts w:ascii="Arial" w:eastAsia="Times New Roman" w:hAnsi="Arial" w:cs="Arial"/>
      <w:sz w:val="20"/>
      <w:szCs w:val="20"/>
      <w:lang w:val="fr-FR"/>
    </w:rPr>
  </w:style>
  <w:style w:type="paragraph" w:customStyle="1" w:styleId="1a">
    <w:name w:val="Абзац списка1"/>
    <w:basedOn w:val="a"/>
    <w:rsid w:val="00961BB9"/>
    <w:pPr>
      <w:ind w:left="720"/>
    </w:pPr>
    <w:rPr>
      <w:rFonts w:ascii="Calibri" w:eastAsia="Calibri" w:hAnsi="Calibri" w:cs="Calibri"/>
      <w:lang w:eastAsia="ru-RU"/>
    </w:rPr>
  </w:style>
  <w:style w:type="paragraph" w:customStyle="1" w:styleId="juscontext">
    <w:name w:val="juscontext"/>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nomargin">
    <w:name w:val="nomargin"/>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60">
    <w:name w:val="Знак Знак16"/>
    <w:rsid w:val="00961BB9"/>
    <w:rPr>
      <w:rFonts w:ascii="Arial" w:hAnsi="Arial" w:cs="Arial"/>
      <w:b/>
      <w:bCs/>
      <w:sz w:val="26"/>
      <w:szCs w:val="26"/>
      <w:lang w:val="ru-RU" w:eastAsia="ru-RU" w:bidi="ar-SA"/>
    </w:rPr>
  </w:style>
  <w:style w:type="paragraph" w:customStyle="1" w:styleId="1b">
    <w:name w:val="Указатель1"/>
    <w:basedOn w:val="a"/>
    <w:rsid w:val="00961BB9"/>
    <w:pPr>
      <w:widowControl w:val="0"/>
      <w:suppressLineNumbers/>
      <w:suppressAutoHyphens/>
      <w:spacing w:after="0" w:line="240" w:lineRule="auto"/>
    </w:pPr>
    <w:rPr>
      <w:rFonts w:ascii="Arial" w:eastAsia="Lucida Sans Unicode" w:hAnsi="Arial" w:cs="Tahoma"/>
      <w:kern w:val="2"/>
      <w:sz w:val="20"/>
      <w:szCs w:val="20"/>
      <w:lang w:eastAsia="ru-RU"/>
    </w:rPr>
  </w:style>
  <w:style w:type="paragraph" w:customStyle="1" w:styleId="2a">
    <w:name w:val="Обычный2"/>
    <w:rsid w:val="00961BB9"/>
    <w:pPr>
      <w:snapToGrid w:val="0"/>
      <w:spacing w:after="0" w:line="240" w:lineRule="auto"/>
    </w:pPr>
    <w:rPr>
      <w:rFonts w:ascii="Times New Roman" w:eastAsia="Times New Roman" w:hAnsi="Times New Roman" w:cs="Times New Roman"/>
      <w:sz w:val="28"/>
      <w:szCs w:val="20"/>
      <w:lang w:eastAsia="ru-RU"/>
    </w:rPr>
  </w:style>
  <w:style w:type="paragraph" w:customStyle="1" w:styleId="consplusnormal1">
    <w:name w:val="consplusnormal"/>
    <w:basedOn w:val="a"/>
    <w:rsid w:val="00961BB9"/>
    <w:pPr>
      <w:widowControl w:val="0"/>
      <w:spacing w:before="100" w:beforeAutospacing="1" w:after="100" w:afterAutospacing="1" w:line="240" w:lineRule="auto"/>
    </w:pPr>
    <w:rPr>
      <w:rFonts w:ascii="Times New Roman" w:eastAsia="Times New Roman" w:hAnsi="Times New Roman" w:cs="Times New Roman"/>
      <w:sz w:val="20"/>
      <w:szCs w:val="20"/>
      <w:lang w:eastAsia="ru-RU"/>
    </w:rPr>
  </w:style>
  <w:style w:type="character" w:customStyle="1" w:styleId="WW-Absatz-Standardschriftart">
    <w:name w:val="WW-Absatz-Standardschriftart"/>
    <w:rsid w:val="00961BB9"/>
  </w:style>
  <w:style w:type="character" w:styleId="aff8">
    <w:name w:val="Strong"/>
    <w:qFormat/>
    <w:rsid w:val="00961BB9"/>
    <w:rPr>
      <w:b/>
      <w:bCs/>
    </w:rPr>
  </w:style>
  <w:style w:type="paragraph" w:customStyle="1" w:styleId="320">
    <w:name w:val="Основной текст 32"/>
    <w:basedOn w:val="a"/>
    <w:rsid w:val="00961BB9"/>
    <w:pPr>
      <w:widowControl w:val="0"/>
      <w:suppressAutoHyphens/>
      <w:spacing w:after="120" w:line="240" w:lineRule="auto"/>
    </w:pPr>
    <w:rPr>
      <w:rFonts w:ascii="Times New Roman" w:eastAsia="Times New Roman" w:hAnsi="Times New Roman" w:cs="Times New Roman"/>
      <w:sz w:val="16"/>
      <w:szCs w:val="16"/>
      <w:lang w:eastAsia="ar-SA"/>
    </w:rPr>
  </w:style>
  <w:style w:type="paragraph" w:customStyle="1" w:styleId="Default">
    <w:name w:val="Default"/>
    <w:rsid w:val="00961BB9"/>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ff9">
    <w:name w:val="Обычный текст"/>
    <w:basedOn w:val="a"/>
    <w:rsid w:val="00961BB9"/>
    <w:pPr>
      <w:spacing w:after="0" w:line="240" w:lineRule="auto"/>
      <w:ind w:firstLine="567"/>
      <w:jc w:val="both"/>
    </w:pPr>
    <w:rPr>
      <w:rFonts w:ascii="Times New Roman" w:eastAsia="Times New Roman" w:hAnsi="Times New Roman" w:cs="Times New Roman"/>
      <w:sz w:val="28"/>
      <w:szCs w:val="24"/>
      <w:lang w:eastAsia="ru-RU"/>
    </w:rPr>
  </w:style>
  <w:style w:type="paragraph" w:styleId="affa">
    <w:name w:val="caption"/>
    <w:basedOn w:val="a"/>
    <w:next w:val="a"/>
    <w:qFormat/>
    <w:rsid w:val="00961BB9"/>
    <w:pPr>
      <w:spacing w:after="0" w:line="240" w:lineRule="auto"/>
      <w:jc w:val="center"/>
    </w:pPr>
    <w:rPr>
      <w:rFonts w:ascii="Times New Roman" w:eastAsia="Times New Roman" w:hAnsi="Times New Roman" w:cs="Times New Roman"/>
      <w:b/>
      <w:sz w:val="36"/>
      <w:szCs w:val="20"/>
      <w:lang w:eastAsia="ru-RU"/>
    </w:rPr>
  </w:style>
  <w:style w:type="paragraph" w:customStyle="1" w:styleId="affb">
    <w:name w:val="Знак Знак Знак Знак Знак Знак Знак Знак Знак"/>
    <w:basedOn w:val="a"/>
    <w:rsid w:val="00961BB9"/>
    <w:pPr>
      <w:spacing w:after="160" w:line="240" w:lineRule="exact"/>
    </w:pPr>
    <w:rPr>
      <w:rFonts w:ascii="Verdana" w:eastAsia="Times New Roman" w:hAnsi="Verdana" w:cs="Verdana"/>
      <w:sz w:val="28"/>
      <w:szCs w:val="28"/>
      <w:lang w:val="en-US"/>
    </w:rPr>
  </w:style>
  <w:style w:type="character" w:styleId="affc">
    <w:name w:val="footnote reference"/>
    <w:semiHidden/>
    <w:rsid w:val="00961BB9"/>
    <w:rPr>
      <w:vertAlign w:val="superscript"/>
    </w:rPr>
  </w:style>
  <w:style w:type="paragraph" w:customStyle="1" w:styleId="Char">
    <w:name w:val="Char"/>
    <w:basedOn w:val="a"/>
    <w:rsid w:val="00961BB9"/>
    <w:pPr>
      <w:spacing w:after="160" w:line="240" w:lineRule="exact"/>
    </w:pPr>
    <w:rPr>
      <w:rFonts w:ascii="Arial" w:eastAsia="Times New Roman" w:hAnsi="Arial" w:cs="Arial"/>
      <w:sz w:val="20"/>
      <w:szCs w:val="20"/>
      <w:lang w:val="fr-FR"/>
    </w:rPr>
  </w:style>
  <w:style w:type="paragraph" w:customStyle="1" w:styleId="affd">
    <w:name w:val="Текст в заданном формате"/>
    <w:basedOn w:val="a"/>
    <w:rsid w:val="00961BB9"/>
    <w:pPr>
      <w:widowControl w:val="0"/>
      <w:suppressAutoHyphens/>
      <w:spacing w:after="0" w:line="240" w:lineRule="auto"/>
    </w:pPr>
    <w:rPr>
      <w:rFonts w:ascii="Courier New" w:eastAsia="Courier New" w:hAnsi="Courier New" w:cs="Courier New"/>
      <w:kern w:val="2"/>
      <w:sz w:val="20"/>
      <w:szCs w:val="20"/>
      <w:lang w:eastAsia="ru-RU"/>
    </w:rPr>
  </w:style>
  <w:style w:type="paragraph" w:customStyle="1" w:styleId="text2cl">
    <w:name w:val="text2cl"/>
    <w:basedOn w:val="a"/>
    <w:rsid w:val="00961BB9"/>
    <w:pPr>
      <w:spacing w:before="144" w:after="288" w:line="240" w:lineRule="auto"/>
      <w:jc w:val="right"/>
    </w:pPr>
    <w:rPr>
      <w:rFonts w:ascii="Times New Roman" w:eastAsia="Times New Roman" w:hAnsi="Times New Roman" w:cs="Times New Roman"/>
      <w:sz w:val="24"/>
      <w:szCs w:val="20"/>
      <w:lang w:eastAsia="ru-RU"/>
    </w:rPr>
  </w:style>
  <w:style w:type="paragraph" w:customStyle="1" w:styleId="text3cl">
    <w:name w:val="text3cl"/>
    <w:basedOn w:val="a"/>
    <w:rsid w:val="00961BB9"/>
    <w:pPr>
      <w:spacing w:before="144" w:after="288" w:line="240" w:lineRule="auto"/>
    </w:pPr>
    <w:rPr>
      <w:rFonts w:ascii="Times New Roman" w:eastAsia="Times New Roman" w:hAnsi="Times New Roman" w:cs="Times New Roman"/>
      <w:sz w:val="24"/>
      <w:szCs w:val="20"/>
      <w:lang w:eastAsia="ru-RU"/>
    </w:rPr>
  </w:style>
  <w:style w:type="character" w:customStyle="1" w:styleId="43">
    <w:name w:val="Знак Знак4"/>
    <w:locked/>
    <w:rsid w:val="00961BB9"/>
    <w:rPr>
      <w:sz w:val="24"/>
      <w:szCs w:val="24"/>
      <w:lang w:val="ru-RU" w:eastAsia="ru-RU" w:bidi="ar-SA"/>
    </w:rPr>
  </w:style>
  <w:style w:type="paragraph" w:styleId="affe">
    <w:name w:val="Plain Text"/>
    <w:basedOn w:val="a"/>
    <w:link w:val="afff"/>
    <w:rsid w:val="00961BB9"/>
    <w:pPr>
      <w:spacing w:after="0" w:line="240" w:lineRule="auto"/>
    </w:pPr>
    <w:rPr>
      <w:rFonts w:ascii="Courier New" w:eastAsia="Times New Roman" w:hAnsi="Courier New" w:cs="Times New Roman"/>
      <w:sz w:val="20"/>
      <w:szCs w:val="20"/>
      <w:lang w:eastAsia="ru-RU"/>
    </w:rPr>
  </w:style>
  <w:style w:type="character" w:customStyle="1" w:styleId="afff">
    <w:name w:val="Текст Знак"/>
    <w:basedOn w:val="a1"/>
    <w:link w:val="affe"/>
    <w:rsid w:val="00961BB9"/>
    <w:rPr>
      <w:rFonts w:ascii="Courier New" w:eastAsia="Times New Roman" w:hAnsi="Courier New" w:cs="Times New Roman"/>
      <w:sz w:val="20"/>
      <w:szCs w:val="20"/>
      <w:lang w:eastAsia="ru-RU"/>
    </w:rPr>
  </w:style>
  <w:style w:type="paragraph" w:customStyle="1" w:styleId="afff0">
    <w:name w:val="Заголовок статьи"/>
    <w:basedOn w:val="a"/>
    <w:next w:val="a"/>
    <w:rsid w:val="00961BB9"/>
    <w:pPr>
      <w:widowControl w:val="0"/>
      <w:autoSpaceDE w:val="0"/>
      <w:autoSpaceDN w:val="0"/>
      <w:adjustRightInd w:val="0"/>
      <w:spacing w:after="0" w:line="240" w:lineRule="auto"/>
      <w:ind w:left="1612" w:hanging="892"/>
      <w:jc w:val="both"/>
    </w:pPr>
    <w:rPr>
      <w:rFonts w:ascii="Arial" w:eastAsia="Times New Roman" w:hAnsi="Arial" w:cs="Times New Roman"/>
      <w:sz w:val="20"/>
      <w:szCs w:val="20"/>
      <w:lang w:eastAsia="ru-RU"/>
    </w:rPr>
  </w:style>
  <w:style w:type="paragraph" w:customStyle="1" w:styleId="afff1">
    <w:name w:val="Основа"/>
    <w:basedOn w:val="a"/>
    <w:rsid w:val="00961BB9"/>
    <w:pPr>
      <w:spacing w:before="120" w:after="60" w:line="240" w:lineRule="auto"/>
      <w:ind w:firstLine="720"/>
      <w:jc w:val="both"/>
    </w:pPr>
    <w:rPr>
      <w:rFonts w:ascii="Times New Roman" w:eastAsia="Times New Roman" w:hAnsi="Times New Roman" w:cs="Times New Roman"/>
      <w:sz w:val="24"/>
      <w:szCs w:val="20"/>
      <w:lang w:eastAsia="ru-RU"/>
    </w:rPr>
  </w:style>
  <w:style w:type="paragraph" w:customStyle="1" w:styleId="afff2">
    <w:name w:val="Текст (лев. подпись)"/>
    <w:basedOn w:val="a"/>
    <w:next w:val="a"/>
    <w:rsid w:val="00961BB9"/>
    <w:pPr>
      <w:widowControl w:val="0"/>
      <w:autoSpaceDE w:val="0"/>
      <w:autoSpaceDN w:val="0"/>
      <w:adjustRightInd w:val="0"/>
      <w:spacing w:after="0" w:line="240" w:lineRule="auto"/>
    </w:pPr>
    <w:rPr>
      <w:rFonts w:ascii="Arial" w:eastAsia="Times New Roman" w:hAnsi="Arial" w:cs="Arial"/>
      <w:sz w:val="24"/>
      <w:szCs w:val="24"/>
      <w:lang w:eastAsia="ru-RU"/>
    </w:rPr>
  </w:style>
  <w:style w:type="paragraph" w:customStyle="1" w:styleId="afff3">
    <w:name w:val="Текст (прав. подпись)"/>
    <w:basedOn w:val="a"/>
    <w:next w:val="a"/>
    <w:rsid w:val="00961BB9"/>
    <w:pPr>
      <w:widowControl w:val="0"/>
      <w:autoSpaceDE w:val="0"/>
      <w:autoSpaceDN w:val="0"/>
      <w:adjustRightInd w:val="0"/>
      <w:spacing w:after="0" w:line="240" w:lineRule="auto"/>
      <w:jc w:val="right"/>
    </w:pPr>
    <w:rPr>
      <w:rFonts w:ascii="Arial" w:eastAsia="Times New Roman" w:hAnsi="Arial" w:cs="Arial"/>
      <w:sz w:val="24"/>
      <w:szCs w:val="24"/>
      <w:lang w:eastAsia="ru-RU"/>
    </w:rPr>
  </w:style>
  <w:style w:type="paragraph" w:customStyle="1" w:styleId="afff4">
    <w:name w:val="Знак Знак Знак Знак"/>
    <w:basedOn w:val="a"/>
    <w:rsid w:val="00961BB9"/>
    <w:pPr>
      <w:widowControl w:val="0"/>
      <w:tabs>
        <w:tab w:val="num" w:pos="1315"/>
      </w:tabs>
      <w:adjustRightInd w:val="0"/>
      <w:spacing w:after="160" w:line="240" w:lineRule="exact"/>
      <w:ind w:left="1315" w:hanging="180"/>
      <w:jc w:val="center"/>
    </w:pPr>
    <w:rPr>
      <w:rFonts w:ascii="Arial" w:eastAsia="Times New Roman" w:hAnsi="Arial" w:cs="Arial"/>
      <w:b/>
      <w:bCs/>
      <w:i/>
      <w:iCs/>
      <w:sz w:val="28"/>
      <w:szCs w:val="28"/>
      <w:lang w:val="en-GB"/>
    </w:rPr>
  </w:style>
  <w:style w:type="paragraph" w:customStyle="1" w:styleId="pp-List-1">
    <w:name w:val="pp-List-1"/>
    <w:basedOn w:val="a"/>
    <w:rsid w:val="00961BB9"/>
    <w:pPr>
      <w:tabs>
        <w:tab w:val="num" w:pos="226"/>
        <w:tab w:val="num" w:pos="780"/>
        <w:tab w:val="left" w:pos="851"/>
      </w:tabs>
      <w:spacing w:before="40" w:after="0" w:line="360" w:lineRule="auto"/>
      <w:ind w:left="226" w:hanging="226"/>
      <w:jc w:val="both"/>
    </w:pPr>
    <w:rPr>
      <w:rFonts w:ascii="Times New Roman" w:eastAsia="Times New Roman" w:hAnsi="Times New Roman" w:cs="Times New Roman"/>
      <w:kern w:val="16"/>
      <w:sz w:val="24"/>
      <w:szCs w:val="20"/>
      <w:lang w:eastAsia="ru-RU"/>
    </w:rPr>
  </w:style>
  <w:style w:type="paragraph" w:customStyle="1" w:styleId="HHPrilog">
    <w:name w:val="HHPrilog"/>
    <w:basedOn w:val="a"/>
    <w:rsid w:val="00961BB9"/>
    <w:pPr>
      <w:keepNext/>
      <w:keepLines/>
      <w:suppressAutoHyphens/>
      <w:spacing w:before="320" w:after="600" w:line="360" w:lineRule="auto"/>
      <w:jc w:val="center"/>
    </w:pPr>
    <w:rPr>
      <w:rFonts w:ascii="Arial" w:eastAsia="Times New Roman" w:hAnsi="Arial" w:cs="Times New Roman"/>
      <w:kern w:val="16"/>
      <w:sz w:val="24"/>
      <w:szCs w:val="20"/>
      <w:lang w:eastAsia="ru-RU"/>
    </w:rPr>
  </w:style>
  <w:style w:type="paragraph" w:customStyle="1" w:styleId="TPrilogSection">
    <w:name w:val="TPrilogSection"/>
    <w:basedOn w:val="ab"/>
    <w:rsid w:val="00961BB9"/>
    <w:pPr>
      <w:spacing w:before="480" w:after="280" w:line="360" w:lineRule="auto"/>
      <w:ind w:left="0"/>
      <w:jc w:val="center"/>
    </w:pPr>
    <w:rPr>
      <w:rFonts w:ascii="Times New Roman" w:hAnsi="Times New Roman"/>
      <w:kern w:val="16"/>
      <w:sz w:val="24"/>
      <w:szCs w:val="20"/>
      <w:lang w:eastAsia="ru-RU"/>
    </w:rPr>
  </w:style>
  <w:style w:type="paragraph" w:customStyle="1" w:styleId="TPrilogSubsection">
    <w:name w:val="TPrilogSubsection"/>
    <w:basedOn w:val="a"/>
    <w:rsid w:val="00961BB9"/>
    <w:pPr>
      <w:spacing w:before="120" w:after="120" w:line="360" w:lineRule="auto"/>
      <w:ind w:firstLine="510"/>
    </w:pPr>
    <w:rPr>
      <w:rFonts w:ascii="Times New Roman" w:eastAsia="Times New Roman" w:hAnsi="Times New Roman" w:cs="Times New Roman"/>
      <w:sz w:val="24"/>
      <w:szCs w:val="20"/>
      <w:lang w:eastAsia="ru-RU"/>
    </w:rPr>
  </w:style>
  <w:style w:type="paragraph" w:styleId="afff5">
    <w:name w:val="Block Text"/>
    <w:basedOn w:val="a"/>
    <w:rsid w:val="00961BB9"/>
    <w:pPr>
      <w:spacing w:after="0" w:line="240" w:lineRule="auto"/>
      <w:ind w:left="567" w:right="-1333" w:firstLine="851"/>
      <w:jc w:val="both"/>
    </w:pPr>
    <w:rPr>
      <w:rFonts w:ascii="Times New Roman" w:eastAsia="Times New Roman" w:hAnsi="Times New Roman" w:cs="Times New Roman"/>
      <w:sz w:val="28"/>
      <w:szCs w:val="20"/>
      <w:lang w:eastAsia="ru-RU"/>
    </w:rPr>
  </w:style>
  <w:style w:type="character" w:customStyle="1" w:styleId="1c">
    <w:name w:val="Знак1 Знак Знак"/>
    <w:rsid w:val="00961BB9"/>
    <w:rPr>
      <w:sz w:val="24"/>
      <w:szCs w:val="24"/>
      <w:lang w:val="ru-RU" w:eastAsia="ru-RU" w:bidi="ar-SA"/>
    </w:rPr>
  </w:style>
  <w:style w:type="character" w:customStyle="1" w:styleId="1d">
    <w:name w:val="Знак1 Знак Знак Знак"/>
    <w:rsid w:val="00961BB9"/>
    <w:rPr>
      <w:sz w:val="24"/>
      <w:szCs w:val="24"/>
      <w:lang w:val="ru-RU" w:eastAsia="ru-RU" w:bidi="ar-SA"/>
    </w:rPr>
  </w:style>
  <w:style w:type="character" w:customStyle="1" w:styleId="1e">
    <w:name w:val="Знак1 Знак Знак Знак Знак"/>
    <w:rsid w:val="00961BB9"/>
    <w:rPr>
      <w:sz w:val="24"/>
      <w:szCs w:val="24"/>
      <w:lang w:val="ru-RU" w:eastAsia="ru-RU" w:bidi="ar-SA"/>
    </w:rPr>
  </w:style>
  <w:style w:type="character" w:customStyle="1" w:styleId="1f">
    <w:name w:val="Знак1 Знак Знак Знак Знак Знак Знак"/>
    <w:rsid w:val="00961BB9"/>
    <w:rPr>
      <w:sz w:val="24"/>
      <w:szCs w:val="24"/>
      <w:lang w:val="ru-RU" w:eastAsia="ru-RU" w:bidi="ar-SA"/>
    </w:rPr>
  </w:style>
  <w:style w:type="character" w:customStyle="1" w:styleId="bt">
    <w:name w:val="bt Знак"/>
    <w:rsid w:val="00961BB9"/>
    <w:rPr>
      <w:sz w:val="24"/>
      <w:szCs w:val="24"/>
      <w:lang w:val="ru-RU" w:eastAsia="ru-RU" w:bidi="ar-SA"/>
    </w:rPr>
  </w:style>
  <w:style w:type="paragraph" w:customStyle="1" w:styleId="afff6">
    <w:name w:val="Знак Знак Знак Знак Знак Знак"/>
    <w:basedOn w:val="a"/>
    <w:rsid w:val="00961BB9"/>
    <w:pPr>
      <w:spacing w:after="160" w:line="240" w:lineRule="exact"/>
    </w:pPr>
    <w:rPr>
      <w:rFonts w:ascii="Arial" w:eastAsia="Times New Roman" w:hAnsi="Arial" w:cs="Arial"/>
      <w:sz w:val="20"/>
      <w:szCs w:val="20"/>
      <w:lang w:val="fr-FR"/>
    </w:rPr>
  </w:style>
  <w:style w:type="character" w:customStyle="1" w:styleId="1f0">
    <w:name w:val="Знак1 Знак Знак Знак"/>
    <w:rsid w:val="00961BB9"/>
    <w:rPr>
      <w:sz w:val="24"/>
      <w:szCs w:val="24"/>
      <w:lang w:val="ru-RU" w:eastAsia="ru-RU" w:bidi="ar-SA"/>
    </w:rPr>
  </w:style>
  <w:style w:type="paragraph" w:customStyle="1" w:styleId="1f1">
    <w:name w:val="Знак Знак Знак Знак1"/>
    <w:basedOn w:val="a"/>
    <w:rsid w:val="00961BB9"/>
    <w:pPr>
      <w:spacing w:after="160" w:line="240" w:lineRule="exact"/>
    </w:pPr>
    <w:rPr>
      <w:rFonts w:ascii="Arial" w:eastAsia="Times New Roman" w:hAnsi="Arial" w:cs="Arial"/>
      <w:sz w:val="20"/>
      <w:szCs w:val="20"/>
      <w:lang w:val="fr-FR"/>
    </w:rPr>
  </w:style>
  <w:style w:type="character" w:customStyle="1" w:styleId="text">
    <w:name w:val="text Знак"/>
    <w:aliases w:val="Body Text2 Знак,Основной текст Знак1 Знак,Основной текст Знак Знак Знак,Основной текст1 Знак Знак,Знак1 Знак2 Знак,Основной текст1 Знак, Знак1 Знак Знак Знак,Основной текст Знак Знак1 Знак Знак"/>
    <w:rsid w:val="00961BB9"/>
    <w:rPr>
      <w:sz w:val="24"/>
      <w:szCs w:val="24"/>
      <w:lang w:val="ru-RU" w:eastAsia="ru-RU" w:bidi="ar-SA"/>
    </w:rPr>
  </w:style>
  <w:style w:type="paragraph" w:customStyle="1" w:styleId="213">
    <w:name w:val="Основной текст 21"/>
    <w:basedOn w:val="a"/>
    <w:rsid w:val="00961BB9"/>
    <w:pPr>
      <w:spacing w:after="0" w:line="360" w:lineRule="auto"/>
      <w:jc w:val="both"/>
    </w:pPr>
    <w:rPr>
      <w:rFonts w:ascii="Times New Roman" w:eastAsia="Times New Roman" w:hAnsi="Times New Roman" w:cs="Times New Roman"/>
      <w:sz w:val="24"/>
      <w:szCs w:val="20"/>
      <w:lang w:eastAsia="ar-SA"/>
    </w:rPr>
  </w:style>
  <w:style w:type="paragraph" w:customStyle="1" w:styleId="2b">
    <w:name w:val="Знак Знак Знак Знак2 Знак Знак Знак Знак Знак Знак"/>
    <w:basedOn w:val="a"/>
    <w:rsid w:val="00961BB9"/>
    <w:pPr>
      <w:spacing w:after="160" w:line="240" w:lineRule="exact"/>
    </w:pPr>
    <w:rPr>
      <w:rFonts w:ascii="Arial" w:eastAsia="Times New Roman" w:hAnsi="Arial" w:cs="Arial"/>
      <w:sz w:val="20"/>
      <w:szCs w:val="20"/>
      <w:lang w:val="fr-FR"/>
    </w:rPr>
  </w:style>
  <w:style w:type="paragraph" w:customStyle="1" w:styleId="1f2">
    <w:name w:val="Знак1"/>
    <w:basedOn w:val="a"/>
    <w:rsid w:val="00961BB9"/>
    <w:pPr>
      <w:spacing w:after="160" w:line="240" w:lineRule="exact"/>
    </w:pPr>
    <w:rPr>
      <w:rFonts w:ascii="Arial" w:eastAsia="Times New Roman" w:hAnsi="Arial" w:cs="Arial"/>
      <w:sz w:val="20"/>
      <w:szCs w:val="20"/>
      <w:lang w:val="fr-FR"/>
    </w:rPr>
  </w:style>
  <w:style w:type="character" w:customStyle="1" w:styleId="highlighthighlightactive">
    <w:name w:val="highlight highlight_active"/>
    <w:basedOn w:val="a1"/>
    <w:rsid w:val="00961BB9"/>
  </w:style>
  <w:style w:type="paragraph" w:customStyle="1" w:styleId="p15">
    <w:name w:val="p15"/>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
    <w:name w:val="s1"/>
    <w:basedOn w:val="a1"/>
    <w:rsid w:val="00961BB9"/>
  </w:style>
  <w:style w:type="paragraph" w:customStyle="1" w:styleId="p9">
    <w:name w:val="p9"/>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7">
    <w:name w:val="p17"/>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8">
    <w:name w:val="p18"/>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9">
    <w:name w:val="p19"/>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0">
    <w:name w:val="p20"/>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4">
    <w:name w:val="s4"/>
    <w:basedOn w:val="a1"/>
    <w:rsid w:val="00961BB9"/>
  </w:style>
  <w:style w:type="paragraph" w:customStyle="1" w:styleId="p21">
    <w:name w:val="p21"/>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5">
    <w:name w:val="s5"/>
    <w:basedOn w:val="a1"/>
    <w:rsid w:val="00961BB9"/>
  </w:style>
  <w:style w:type="paragraph" w:customStyle="1" w:styleId="p22">
    <w:name w:val="p22"/>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3">
    <w:name w:val="p23"/>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4">
    <w:name w:val="p24"/>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5">
    <w:name w:val="p25"/>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6">
    <w:name w:val="p26"/>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7">
    <w:name w:val="p27"/>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8">
    <w:name w:val="p28"/>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29">
    <w:name w:val="p29"/>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0">
    <w:name w:val="p30"/>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1">
    <w:name w:val="p31"/>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2">
    <w:name w:val="p32"/>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3">
    <w:name w:val="p33"/>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4">
    <w:name w:val="p34"/>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2">
    <w:name w:val="s2"/>
    <w:basedOn w:val="a1"/>
    <w:rsid w:val="00961BB9"/>
  </w:style>
  <w:style w:type="paragraph" w:customStyle="1" w:styleId="p36">
    <w:name w:val="p36"/>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7">
    <w:name w:val="p37"/>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8">
    <w:name w:val="p38"/>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6">
    <w:name w:val="s6"/>
    <w:basedOn w:val="a1"/>
    <w:rsid w:val="00961BB9"/>
  </w:style>
  <w:style w:type="paragraph" w:customStyle="1" w:styleId="p39">
    <w:name w:val="p39"/>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40">
    <w:name w:val="p40"/>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42">
    <w:name w:val="p42"/>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43">
    <w:name w:val="p43"/>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45">
    <w:name w:val="p45"/>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3">
    <w:name w:val="p13"/>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8">
    <w:name w:val="p8"/>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46">
    <w:name w:val="p46"/>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48">
    <w:name w:val="p48"/>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10">
    <w:name w:val="Заголовок 11 Знак Знак Знак"/>
    <w:aliases w:val="Заголовок 11 Знак, Знак Знак Знак1 Знак Знак Знак Знак Знак Знак Знак1, Знак Знак Знак Знак1, Знак Знак Знак1 Знак Знак Знак Знак Знак Знак1,Заголовок 1 Знак1"/>
    <w:rsid w:val="00961BB9"/>
    <w:rPr>
      <w:rFonts w:ascii="Arial" w:hAnsi="Arial"/>
      <w:b/>
      <w:bCs/>
      <w:kern w:val="32"/>
      <w:sz w:val="32"/>
      <w:szCs w:val="32"/>
      <w:lang w:val="ru-RU" w:eastAsia="ru-RU" w:bidi="ar-SA"/>
    </w:rPr>
  </w:style>
  <w:style w:type="paragraph" w:styleId="afff7">
    <w:name w:val="Document Map"/>
    <w:basedOn w:val="a"/>
    <w:link w:val="afff8"/>
    <w:semiHidden/>
    <w:rsid w:val="00961BB9"/>
    <w:pPr>
      <w:shd w:val="clear" w:color="auto" w:fill="000080"/>
      <w:spacing w:after="0" w:line="240" w:lineRule="auto"/>
    </w:pPr>
    <w:rPr>
      <w:rFonts w:ascii="Tahoma" w:eastAsia="Times New Roman" w:hAnsi="Tahoma" w:cs="Tahoma"/>
      <w:sz w:val="20"/>
      <w:szCs w:val="20"/>
      <w:lang w:eastAsia="ru-RU"/>
    </w:rPr>
  </w:style>
  <w:style w:type="character" w:customStyle="1" w:styleId="afff8">
    <w:name w:val="Схема документа Знак"/>
    <w:basedOn w:val="a1"/>
    <w:link w:val="afff7"/>
    <w:semiHidden/>
    <w:rsid w:val="00961BB9"/>
    <w:rPr>
      <w:rFonts w:ascii="Tahoma" w:eastAsia="Times New Roman" w:hAnsi="Tahoma" w:cs="Tahoma"/>
      <w:sz w:val="20"/>
      <w:szCs w:val="20"/>
      <w:shd w:val="clear" w:color="auto" w:fill="000080"/>
      <w:lang w:eastAsia="ru-RU"/>
    </w:rPr>
  </w:style>
  <w:style w:type="paragraph" w:customStyle="1" w:styleId="formattext">
    <w:name w:val="formattext"/>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rmattexttopleveltext">
    <w:name w:val="formattext topleveltext"/>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rintj">
    <w:name w:val="printj"/>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formattexttopleveltextcentertext">
    <w:name w:val="formattext topleveltext centertext"/>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111">
    <w:name w:val="Заголовок 11 Знак Знак Знак1"/>
    <w:aliases w:val="Заголовок 11 Знак1, Знак Знак Знак1 Знак Знак Знак Знак Знак Знак Знак2, Знак Знак Знак Знак2, Знак Знак Знак1 Знак Знак Знак Знак Знак Знак2,Знак Знак Знак1 Знак Знак Знак Знак Знак Знак Знак1"/>
    <w:rsid w:val="00961BB9"/>
    <w:rPr>
      <w:rFonts w:ascii="Arial" w:hAnsi="Arial"/>
      <w:b/>
      <w:bCs/>
      <w:kern w:val="32"/>
      <w:sz w:val="32"/>
      <w:szCs w:val="32"/>
      <w:lang w:val="ru-RU" w:eastAsia="ru-RU" w:bidi="ar-SA"/>
    </w:rPr>
  </w:style>
  <w:style w:type="paragraph" w:customStyle="1" w:styleId="afff9">
    <w:name w:val="Знак Знак Знак Знак Знак Знак Знак Знак Знак"/>
    <w:basedOn w:val="a"/>
    <w:rsid w:val="00961BB9"/>
    <w:pPr>
      <w:spacing w:after="160" w:line="240" w:lineRule="exact"/>
    </w:pPr>
    <w:rPr>
      <w:rFonts w:ascii="Verdana" w:eastAsia="Times New Roman" w:hAnsi="Verdana" w:cs="Verdana"/>
      <w:sz w:val="28"/>
      <w:szCs w:val="28"/>
      <w:lang w:val="en-US"/>
    </w:rPr>
  </w:style>
  <w:style w:type="paragraph" w:customStyle="1" w:styleId="afffa">
    <w:name w:val="Знак Знак Знак Знак Знак Знак"/>
    <w:basedOn w:val="a"/>
    <w:rsid w:val="00961BB9"/>
    <w:pPr>
      <w:spacing w:after="160" w:line="240" w:lineRule="exact"/>
    </w:pPr>
    <w:rPr>
      <w:rFonts w:ascii="Arial" w:eastAsia="Times New Roman" w:hAnsi="Arial" w:cs="Arial"/>
      <w:sz w:val="20"/>
      <w:szCs w:val="20"/>
      <w:lang w:val="fr-FR"/>
    </w:rPr>
  </w:style>
  <w:style w:type="paragraph" w:customStyle="1" w:styleId="afffb">
    <w:name w:val="Обычный (паспорт)"/>
    <w:basedOn w:val="a"/>
    <w:rsid w:val="00961BB9"/>
    <w:pPr>
      <w:spacing w:before="120" w:after="0" w:line="240" w:lineRule="auto"/>
      <w:jc w:val="both"/>
    </w:pPr>
    <w:rPr>
      <w:rFonts w:ascii="Times New Roman" w:eastAsia="Calibri" w:hAnsi="Times New Roman" w:cs="Times New Roman"/>
      <w:sz w:val="28"/>
      <w:szCs w:val="28"/>
      <w:lang w:eastAsia="ru-RU"/>
    </w:rPr>
  </w:style>
  <w:style w:type="paragraph" w:customStyle="1" w:styleId="afffc">
    <w:name w:val="Знак Знак Знак Знак Знак Знак Знак Знак Знак Знак Знак Знак Знак Знак Знак Знак Знак Знак Знак"/>
    <w:basedOn w:val="a"/>
    <w:rsid w:val="00961BB9"/>
    <w:pPr>
      <w:spacing w:before="100" w:beforeAutospacing="1" w:after="100" w:afterAutospacing="1" w:line="240" w:lineRule="auto"/>
    </w:pPr>
    <w:rPr>
      <w:rFonts w:ascii="Tahoma" w:eastAsia="Times New Roman" w:hAnsi="Tahoma" w:cs="Tahoma"/>
      <w:sz w:val="20"/>
      <w:szCs w:val="20"/>
      <w:lang w:val="en-US"/>
    </w:rPr>
  </w:style>
  <w:style w:type="numbering" w:customStyle="1" w:styleId="112">
    <w:name w:val="Нет списка11"/>
    <w:next w:val="a3"/>
    <w:semiHidden/>
    <w:rsid w:val="00961BB9"/>
  </w:style>
  <w:style w:type="character" w:customStyle="1" w:styleId="1110">
    <w:name w:val="Знак Знак111"/>
    <w:rsid w:val="00961BB9"/>
    <w:rPr>
      <w:sz w:val="24"/>
      <w:szCs w:val="24"/>
      <w:lang w:val="ru-RU" w:eastAsia="ru-RU" w:bidi="ar-SA"/>
    </w:rPr>
  </w:style>
  <w:style w:type="paragraph" w:customStyle="1" w:styleId="afffd">
    <w:name w:val="Знак Знак Знак Знак Знак Знак Знак"/>
    <w:basedOn w:val="a"/>
    <w:rsid w:val="00961BB9"/>
    <w:pPr>
      <w:spacing w:after="160" w:line="240" w:lineRule="exact"/>
    </w:pPr>
    <w:rPr>
      <w:rFonts w:ascii="Times New Roman" w:eastAsia="Times New Roman" w:hAnsi="Times New Roman" w:cs="Times New Roman"/>
      <w:b/>
      <w:i/>
      <w:sz w:val="28"/>
      <w:szCs w:val="20"/>
      <w:lang w:val="en-GB"/>
    </w:rPr>
  </w:style>
  <w:style w:type="paragraph" w:customStyle="1" w:styleId="1f3">
    <w:name w:val="Знак Знак1 Знак"/>
    <w:basedOn w:val="a"/>
    <w:rsid w:val="00961BB9"/>
    <w:pPr>
      <w:spacing w:after="160" w:line="240" w:lineRule="exact"/>
    </w:pPr>
    <w:rPr>
      <w:rFonts w:ascii="Arial" w:eastAsia="Times New Roman" w:hAnsi="Arial" w:cs="Arial"/>
      <w:sz w:val="20"/>
      <w:szCs w:val="20"/>
      <w:lang w:val="en-US"/>
    </w:rPr>
  </w:style>
  <w:style w:type="paragraph" w:customStyle="1" w:styleId="Style1">
    <w:name w:val="Style1"/>
    <w:basedOn w:val="a"/>
    <w:rsid w:val="00961BB9"/>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11">
    <w:name w:val="Font Style11"/>
    <w:rsid w:val="00961BB9"/>
    <w:rPr>
      <w:rFonts w:ascii="Times New Roman" w:hAnsi="Times New Roman" w:cs="Times New Roman" w:hint="default"/>
      <w:b/>
      <w:bCs/>
      <w:i/>
      <w:iCs/>
      <w:sz w:val="18"/>
      <w:szCs w:val="18"/>
    </w:rPr>
  </w:style>
  <w:style w:type="character" w:customStyle="1" w:styleId="WW8Num5z0">
    <w:name w:val="WW8Num5z0"/>
    <w:rsid w:val="00961BB9"/>
    <w:rPr>
      <w:rFonts w:ascii="Times New Roman" w:eastAsia="Times New Roman" w:hAnsi="Times New Roman" w:cs="Times New Roman"/>
    </w:rPr>
  </w:style>
  <w:style w:type="character" w:customStyle="1" w:styleId="WW8Num6z0">
    <w:name w:val="WW8Num6z0"/>
    <w:rsid w:val="00961BB9"/>
    <w:rPr>
      <w:rFonts w:ascii="Times New Roman" w:eastAsia="Times New Roman" w:hAnsi="Times New Roman" w:cs="Times New Roman"/>
    </w:rPr>
  </w:style>
  <w:style w:type="character" w:customStyle="1" w:styleId="WW8Num7z0">
    <w:name w:val="WW8Num7z0"/>
    <w:rsid w:val="00961BB9"/>
    <w:rPr>
      <w:rFonts w:ascii="Times New Roman" w:eastAsia="Times New Roman" w:hAnsi="Times New Roman" w:cs="Times New Roman"/>
    </w:rPr>
  </w:style>
  <w:style w:type="character" w:customStyle="1" w:styleId="WW8Num8z0">
    <w:name w:val="WW8Num8z0"/>
    <w:rsid w:val="00961BB9"/>
    <w:rPr>
      <w:rFonts w:ascii="Times New Roman" w:eastAsia="Times New Roman" w:hAnsi="Times New Roman" w:cs="Times New Roman"/>
    </w:rPr>
  </w:style>
  <w:style w:type="character" w:customStyle="1" w:styleId="WW8Num9z0">
    <w:name w:val="WW8Num9z0"/>
    <w:rsid w:val="00961BB9"/>
    <w:rPr>
      <w:rFonts w:ascii="Times New Roman" w:eastAsia="Times New Roman" w:hAnsi="Times New Roman" w:cs="Times New Roman"/>
    </w:rPr>
  </w:style>
  <w:style w:type="character" w:customStyle="1" w:styleId="WW8Num10z0">
    <w:name w:val="WW8Num10z0"/>
    <w:rsid w:val="00961BB9"/>
    <w:rPr>
      <w:rFonts w:ascii="Symbol" w:hAnsi="Symbol" w:cs="Times New Roman"/>
    </w:rPr>
  </w:style>
  <w:style w:type="character" w:customStyle="1" w:styleId="WW8Num12z0">
    <w:name w:val="WW8Num12z0"/>
    <w:rsid w:val="00961BB9"/>
    <w:rPr>
      <w:rFonts w:ascii="Symbol" w:hAnsi="Symbol"/>
    </w:rPr>
  </w:style>
  <w:style w:type="character" w:customStyle="1" w:styleId="WW8Num13z0">
    <w:name w:val="WW8Num13z0"/>
    <w:rsid w:val="00961BB9"/>
    <w:rPr>
      <w:rFonts w:ascii="Symbol" w:hAnsi="Symbol"/>
    </w:rPr>
  </w:style>
  <w:style w:type="character" w:customStyle="1" w:styleId="WW8Num15z0">
    <w:name w:val="WW8Num15z0"/>
    <w:rsid w:val="00961BB9"/>
    <w:rPr>
      <w:sz w:val="28"/>
    </w:rPr>
  </w:style>
  <w:style w:type="character" w:customStyle="1" w:styleId="WW8Num17z1">
    <w:name w:val="WW8Num17z1"/>
    <w:rsid w:val="00961BB9"/>
    <w:rPr>
      <w:rFonts w:ascii="Times New Roman" w:eastAsia="Times New Roman" w:hAnsi="Times New Roman" w:cs="Times New Roman"/>
    </w:rPr>
  </w:style>
  <w:style w:type="character" w:customStyle="1" w:styleId="WW8Num21z0">
    <w:name w:val="WW8Num21z0"/>
    <w:rsid w:val="00961BB9"/>
    <w:rPr>
      <w:rFonts w:ascii="Symbol" w:hAnsi="Symbol" w:cs="StarSymbol"/>
      <w:sz w:val="18"/>
      <w:szCs w:val="18"/>
    </w:rPr>
  </w:style>
  <w:style w:type="character" w:customStyle="1" w:styleId="WW8Num22z0">
    <w:name w:val="WW8Num22z0"/>
    <w:rsid w:val="00961BB9"/>
    <w:rPr>
      <w:rFonts w:ascii="Symbol" w:hAnsi="Symbol"/>
    </w:rPr>
  </w:style>
  <w:style w:type="character" w:customStyle="1" w:styleId="Absatz-Standardschriftart">
    <w:name w:val="Absatz-Standardschriftart"/>
    <w:rsid w:val="00961BB9"/>
  </w:style>
  <w:style w:type="character" w:customStyle="1" w:styleId="WW-Absatz-Standardschriftart1">
    <w:name w:val="WW-Absatz-Standardschriftart1"/>
    <w:rsid w:val="00961BB9"/>
  </w:style>
  <w:style w:type="character" w:customStyle="1" w:styleId="WW-Absatz-Standardschriftart11">
    <w:name w:val="WW-Absatz-Standardschriftart11"/>
    <w:rsid w:val="00961BB9"/>
  </w:style>
  <w:style w:type="character" w:customStyle="1" w:styleId="WW-Absatz-Standardschriftart111">
    <w:name w:val="WW-Absatz-Standardschriftart111"/>
    <w:rsid w:val="00961BB9"/>
  </w:style>
  <w:style w:type="character" w:customStyle="1" w:styleId="WW-Absatz-Standardschriftart1111">
    <w:name w:val="WW-Absatz-Standardschriftart1111"/>
    <w:rsid w:val="00961BB9"/>
  </w:style>
  <w:style w:type="character" w:customStyle="1" w:styleId="WW8Num2z1">
    <w:name w:val="WW8Num2z1"/>
    <w:rsid w:val="00961BB9"/>
    <w:rPr>
      <w:color w:val="auto"/>
    </w:rPr>
  </w:style>
  <w:style w:type="character" w:customStyle="1" w:styleId="WW8Num11z0">
    <w:name w:val="WW8Num11z0"/>
    <w:rsid w:val="00961BB9"/>
    <w:rPr>
      <w:rFonts w:ascii="Times New Roman" w:eastAsia="Times New Roman" w:hAnsi="Times New Roman" w:cs="Times New Roman"/>
    </w:rPr>
  </w:style>
  <w:style w:type="character" w:customStyle="1" w:styleId="WW8Num16z0">
    <w:name w:val="WW8Num16z0"/>
    <w:rsid w:val="00961BB9"/>
    <w:rPr>
      <w:rFonts w:ascii="Times New Roman" w:eastAsia="Times New Roman" w:hAnsi="Times New Roman" w:cs="Times New Roman"/>
    </w:rPr>
  </w:style>
  <w:style w:type="character" w:customStyle="1" w:styleId="WW8Num17z0">
    <w:name w:val="WW8Num17z0"/>
    <w:rsid w:val="00961BB9"/>
    <w:rPr>
      <w:rFonts w:ascii="Symbol" w:hAnsi="Symbol"/>
      <w:color w:val="auto"/>
    </w:rPr>
  </w:style>
  <w:style w:type="character" w:customStyle="1" w:styleId="WW8Num20z2">
    <w:name w:val="WW8Num20z2"/>
    <w:rsid w:val="00961BB9"/>
    <w:rPr>
      <w:sz w:val="28"/>
      <w:szCs w:val="28"/>
    </w:rPr>
  </w:style>
  <w:style w:type="character" w:customStyle="1" w:styleId="WW-Absatz-Standardschriftart11111">
    <w:name w:val="WW-Absatz-Standardschriftart11111"/>
    <w:rsid w:val="00961BB9"/>
  </w:style>
  <w:style w:type="character" w:customStyle="1" w:styleId="WW-Absatz-Standardschriftart111111">
    <w:name w:val="WW-Absatz-Standardschriftart111111"/>
    <w:rsid w:val="00961BB9"/>
  </w:style>
  <w:style w:type="character" w:customStyle="1" w:styleId="WW-Absatz-Standardschriftart1111111">
    <w:name w:val="WW-Absatz-Standardschriftart1111111"/>
    <w:rsid w:val="00961BB9"/>
  </w:style>
  <w:style w:type="character" w:customStyle="1" w:styleId="WW-Absatz-Standardschriftart11111111">
    <w:name w:val="WW-Absatz-Standardschriftart11111111"/>
    <w:rsid w:val="00961BB9"/>
  </w:style>
  <w:style w:type="character" w:customStyle="1" w:styleId="WW-Absatz-Standardschriftart111111111">
    <w:name w:val="WW-Absatz-Standardschriftart111111111"/>
    <w:rsid w:val="00961BB9"/>
  </w:style>
  <w:style w:type="character" w:customStyle="1" w:styleId="WW-Absatz-Standardschriftart1111111111">
    <w:name w:val="WW-Absatz-Standardschriftart1111111111"/>
    <w:rsid w:val="00961BB9"/>
  </w:style>
  <w:style w:type="character" w:customStyle="1" w:styleId="WW-Absatz-Standardschriftart11111111111">
    <w:name w:val="WW-Absatz-Standardschriftart11111111111"/>
    <w:rsid w:val="00961BB9"/>
  </w:style>
  <w:style w:type="character" w:customStyle="1" w:styleId="WW-Absatz-Standardschriftart111111111111">
    <w:name w:val="WW-Absatz-Standardschriftart111111111111"/>
    <w:rsid w:val="00961BB9"/>
  </w:style>
  <w:style w:type="character" w:customStyle="1" w:styleId="WW-Absatz-Standardschriftart1111111111111">
    <w:name w:val="WW-Absatz-Standardschriftart1111111111111"/>
    <w:rsid w:val="00961BB9"/>
  </w:style>
  <w:style w:type="character" w:customStyle="1" w:styleId="WW-Absatz-Standardschriftart11111111111111">
    <w:name w:val="WW-Absatz-Standardschriftart11111111111111"/>
    <w:rsid w:val="00961BB9"/>
  </w:style>
  <w:style w:type="character" w:customStyle="1" w:styleId="WW-Absatz-Standardschriftart111111111111111">
    <w:name w:val="WW-Absatz-Standardschriftart111111111111111"/>
    <w:rsid w:val="00961BB9"/>
  </w:style>
  <w:style w:type="character" w:customStyle="1" w:styleId="WW-Absatz-Standardschriftart1111111111111111">
    <w:name w:val="WW-Absatz-Standardschriftart1111111111111111"/>
    <w:rsid w:val="00961BB9"/>
  </w:style>
  <w:style w:type="character" w:customStyle="1" w:styleId="WW-Absatz-Standardschriftart11111111111111111">
    <w:name w:val="WW-Absatz-Standardschriftart11111111111111111"/>
    <w:rsid w:val="00961BB9"/>
  </w:style>
  <w:style w:type="character" w:customStyle="1" w:styleId="WW-Absatz-Standardschriftart111111111111111111">
    <w:name w:val="WW-Absatz-Standardschriftart111111111111111111"/>
    <w:rsid w:val="00961BB9"/>
  </w:style>
  <w:style w:type="character" w:customStyle="1" w:styleId="WW8Num2z0">
    <w:name w:val="WW8Num2z0"/>
    <w:rsid w:val="00961BB9"/>
    <w:rPr>
      <w:rFonts w:ascii="Symbol" w:hAnsi="Symbol" w:cs="StarSymbol"/>
      <w:sz w:val="18"/>
      <w:szCs w:val="18"/>
    </w:rPr>
  </w:style>
  <w:style w:type="character" w:customStyle="1" w:styleId="WW8Num3z0">
    <w:name w:val="WW8Num3z0"/>
    <w:rsid w:val="00961BB9"/>
    <w:rPr>
      <w:rFonts w:ascii="Symbol" w:hAnsi="Symbol" w:cs="StarSymbol"/>
      <w:sz w:val="18"/>
      <w:szCs w:val="18"/>
    </w:rPr>
  </w:style>
  <w:style w:type="character" w:customStyle="1" w:styleId="WW-Absatz-Standardschriftart1111111111111111111">
    <w:name w:val="WW-Absatz-Standardschriftart1111111111111111111"/>
    <w:rsid w:val="00961BB9"/>
  </w:style>
  <w:style w:type="character" w:customStyle="1" w:styleId="WW-Absatz-Standardschriftart11111111111111111111">
    <w:name w:val="WW-Absatz-Standardschriftart11111111111111111111"/>
    <w:rsid w:val="00961BB9"/>
  </w:style>
  <w:style w:type="character" w:customStyle="1" w:styleId="WW8Num1z0">
    <w:name w:val="WW8Num1z0"/>
    <w:rsid w:val="00961BB9"/>
    <w:rPr>
      <w:rFonts w:ascii="Times New Roman" w:eastAsia="Times New Roman" w:hAnsi="Times New Roman" w:cs="Times New Roman"/>
    </w:rPr>
  </w:style>
  <w:style w:type="character" w:customStyle="1" w:styleId="WW8Num1z1">
    <w:name w:val="WW8Num1z1"/>
    <w:rsid w:val="00961BB9"/>
    <w:rPr>
      <w:rFonts w:ascii="Courier New" w:hAnsi="Courier New"/>
    </w:rPr>
  </w:style>
  <w:style w:type="character" w:customStyle="1" w:styleId="WW8Num1z2">
    <w:name w:val="WW8Num1z2"/>
    <w:rsid w:val="00961BB9"/>
    <w:rPr>
      <w:rFonts w:ascii="Wingdings" w:hAnsi="Wingdings"/>
    </w:rPr>
  </w:style>
  <w:style w:type="character" w:customStyle="1" w:styleId="WW8Num1z3">
    <w:name w:val="WW8Num1z3"/>
    <w:rsid w:val="00961BB9"/>
    <w:rPr>
      <w:rFonts w:ascii="Symbol" w:hAnsi="Symbol"/>
    </w:rPr>
  </w:style>
  <w:style w:type="character" w:customStyle="1" w:styleId="WW8Num5z1">
    <w:name w:val="WW8Num5z1"/>
    <w:rsid w:val="00961BB9"/>
    <w:rPr>
      <w:rFonts w:ascii="Courier New" w:hAnsi="Courier New"/>
    </w:rPr>
  </w:style>
  <w:style w:type="character" w:customStyle="1" w:styleId="WW8Num5z2">
    <w:name w:val="WW8Num5z2"/>
    <w:rsid w:val="00961BB9"/>
    <w:rPr>
      <w:rFonts w:ascii="Wingdings" w:hAnsi="Wingdings"/>
    </w:rPr>
  </w:style>
  <w:style w:type="character" w:customStyle="1" w:styleId="WW8Num5z3">
    <w:name w:val="WW8Num5z3"/>
    <w:rsid w:val="00961BB9"/>
    <w:rPr>
      <w:rFonts w:ascii="Symbol" w:hAnsi="Symbol"/>
    </w:rPr>
  </w:style>
  <w:style w:type="character" w:customStyle="1" w:styleId="WW8Num6z1">
    <w:name w:val="WW8Num6z1"/>
    <w:rsid w:val="00961BB9"/>
    <w:rPr>
      <w:rFonts w:ascii="Courier New" w:hAnsi="Courier New"/>
    </w:rPr>
  </w:style>
  <w:style w:type="character" w:customStyle="1" w:styleId="WW8Num6z2">
    <w:name w:val="WW8Num6z2"/>
    <w:rsid w:val="00961BB9"/>
    <w:rPr>
      <w:rFonts w:ascii="Wingdings" w:hAnsi="Wingdings"/>
    </w:rPr>
  </w:style>
  <w:style w:type="character" w:customStyle="1" w:styleId="WW8Num6z3">
    <w:name w:val="WW8Num6z3"/>
    <w:rsid w:val="00961BB9"/>
    <w:rPr>
      <w:rFonts w:ascii="Symbol" w:hAnsi="Symbol"/>
    </w:rPr>
  </w:style>
  <w:style w:type="character" w:customStyle="1" w:styleId="WW8Num7z1">
    <w:name w:val="WW8Num7z1"/>
    <w:rsid w:val="00961BB9"/>
    <w:rPr>
      <w:rFonts w:ascii="Courier New" w:hAnsi="Courier New"/>
    </w:rPr>
  </w:style>
  <w:style w:type="character" w:customStyle="1" w:styleId="WW8Num7z2">
    <w:name w:val="WW8Num7z2"/>
    <w:rsid w:val="00961BB9"/>
    <w:rPr>
      <w:rFonts w:ascii="Wingdings" w:hAnsi="Wingdings"/>
    </w:rPr>
  </w:style>
  <w:style w:type="character" w:customStyle="1" w:styleId="WW8Num7z3">
    <w:name w:val="WW8Num7z3"/>
    <w:rsid w:val="00961BB9"/>
    <w:rPr>
      <w:rFonts w:ascii="Symbol" w:hAnsi="Symbol"/>
    </w:rPr>
  </w:style>
  <w:style w:type="character" w:customStyle="1" w:styleId="WW8Num8z1">
    <w:name w:val="WW8Num8z1"/>
    <w:rsid w:val="00961BB9"/>
    <w:rPr>
      <w:rFonts w:ascii="Courier New" w:hAnsi="Courier New"/>
    </w:rPr>
  </w:style>
  <w:style w:type="character" w:customStyle="1" w:styleId="WW8Num8z2">
    <w:name w:val="WW8Num8z2"/>
    <w:rsid w:val="00961BB9"/>
    <w:rPr>
      <w:rFonts w:ascii="Wingdings" w:hAnsi="Wingdings"/>
    </w:rPr>
  </w:style>
  <w:style w:type="character" w:customStyle="1" w:styleId="WW8Num8z3">
    <w:name w:val="WW8Num8z3"/>
    <w:rsid w:val="00961BB9"/>
    <w:rPr>
      <w:rFonts w:ascii="Symbol" w:hAnsi="Symbol"/>
    </w:rPr>
  </w:style>
  <w:style w:type="character" w:customStyle="1" w:styleId="WW8Num9z1">
    <w:name w:val="WW8Num9z1"/>
    <w:rsid w:val="00961BB9"/>
    <w:rPr>
      <w:rFonts w:ascii="Courier New" w:hAnsi="Courier New"/>
    </w:rPr>
  </w:style>
  <w:style w:type="character" w:customStyle="1" w:styleId="WW8Num9z2">
    <w:name w:val="WW8Num9z2"/>
    <w:rsid w:val="00961BB9"/>
    <w:rPr>
      <w:rFonts w:ascii="Wingdings" w:hAnsi="Wingdings"/>
    </w:rPr>
  </w:style>
  <w:style w:type="character" w:customStyle="1" w:styleId="WW8Num9z3">
    <w:name w:val="WW8Num9z3"/>
    <w:rsid w:val="00961BB9"/>
    <w:rPr>
      <w:rFonts w:ascii="Symbol" w:hAnsi="Symbol"/>
    </w:rPr>
  </w:style>
  <w:style w:type="character" w:customStyle="1" w:styleId="WW8Num11z1">
    <w:name w:val="WW8Num11z1"/>
    <w:rsid w:val="00961BB9"/>
    <w:rPr>
      <w:rFonts w:ascii="Courier New" w:hAnsi="Courier New"/>
    </w:rPr>
  </w:style>
  <w:style w:type="character" w:customStyle="1" w:styleId="WW8Num11z2">
    <w:name w:val="WW8Num11z2"/>
    <w:rsid w:val="00961BB9"/>
    <w:rPr>
      <w:rFonts w:ascii="Wingdings" w:hAnsi="Wingdings"/>
    </w:rPr>
  </w:style>
  <w:style w:type="character" w:customStyle="1" w:styleId="WW8Num11z3">
    <w:name w:val="WW8Num11z3"/>
    <w:rsid w:val="00961BB9"/>
    <w:rPr>
      <w:rFonts w:ascii="Symbol" w:hAnsi="Symbol"/>
    </w:rPr>
  </w:style>
  <w:style w:type="character" w:customStyle="1" w:styleId="WW8Num14z0">
    <w:name w:val="WW8Num14z0"/>
    <w:rsid w:val="00961BB9"/>
    <w:rPr>
      <w:rFonts w:ascii="Times New Roman" w:eastAsia="Times New Roman" w:hAnsi="Times New Roman" w:cs="Times New Roman"/>
    </w:rPr>
  </w:style>
  <w:style w:type="character" w:customStyle="1" w:styleId="WW8Num14z1">
    <w:name w:val="WW8Num14z1"/>
    <w:rsid w:val="00961BB9"/>
    <w:rPr>
      <w:rFonts w:ascii="Courier New" w:hAnsi="Courier New"/>
    </w:rPr>
  </w:style>
  <w:style w:type="character" w:customStyle="1" w:styleId="WW8Num14z2">
    <w:name w:val="WW8Num14z2"/>
    <w:rsid w:val="00961BB9"/>
    <w:rPr>
      <w:rFonts w:ascii="Wingdings" w:hAnsi="Wingdings"/>
    </w:rPr>
  </w:style>
  <w:style w:type="character" w:customStyle="1" w:styleId="WW8Num14z3">
    <w:name w:val="WW8Num14z3"/>
    <w:rsid w:val="00961BB9"/>
    <w:rPr>
      <w:rFonts w:ascii="Symbol" w:hAnsi="Symbol"/>
    </w:rPr>
  </w:style>
  <w:style w:type="character" w:customStyle="1" w:styleId="WW8Num16z1">
    <w:name w:val="WW8Num16z1"/>
    <w:rsid w:val="00961BB9"/>
    <w:rPr>
      <w:rFonts w:ascii="Courier New" w:hAnsi="Courier New"/>
    </w:rPr>
  </w:style>
  <w:style w:type="character" w:customStyle="1" w:styleId="WW8Num16z2">
    <w:name w:val="WW8Num16z2"/>
    <w:rsid w:val="00961BB9"/>
    <w:rPr>
      <w:rFonts w:ascii="Wingdings" w:hAnsi="Wingdings"/>
    </w:rPr>
  </w:style>
  <w:style w:type="character" w:customStyle="1" w:styleId="WW8Num16z3">
    <w:name w:val="WW8Num16z3"/>
    <w:rsid w:val="00961BB9"/>
    <w:rPr>
      <w:rFonts w:ascii="Symbol" w:hAnsi="Symbol"/>
    </w:rPr>
  </w:style>
  <w:style w:type="character" w:customStyle="1" w:styleId="1f4">
    <w:name w:val="Основной шрифт абзаца1"/>
    <w:rsid w:val="00961BB9"/>
  </w:style>
  <w:style w:type="character" w:customStyle="1" w:styleId="afffe">
    <w:name w:val="Маркеры списка"/>
    <w:rsid w:val="00961BB9"/>
    <w:rPr>
      <w:rFonts w:ascii="StarSymbol" w:eastAsia="StarSymbol" w:hAnsi="StarSymbol" w:cs="StarSymbol"/>
      <w:sz w:val="18"/>
      <w:szCs w:val="18"/>
    </w:rPr>
  </w:style>
  <w:style w:type="character" w:customStyle="1" w:styleId="affff">
    <w:name w:val="Символ нумерации"/>
    <w:rsid w:val="00961BB9"/>
  </w:style>
  <w:style w:type="character" w:customStyle="1" w:styleId="WW8Num21z1">
    <w:name w:val="WW8Num21z1"/>
    <w:rsid w:val="00961BB9"/>
    <w:rPr>
      <w:color w:val="auto"/>
    </w:rPr>
  </w:style>
  <w:style w:type="character" w:customStyle="1" w:styleId="WW8Num18z0">
    <w:name w:val="WW8Num18z0"/>
    <w:rsid w:val="00961BB9"/>
    <w:rPr>
      <w:rFonts w:ascii="Symbol" w:hAnsi="Symbol"/>
    </w:rPr>
  </w:style>
  <w:style w:type="character" w:customStyle="1" w:styleId="WW8Num4z0">
    <w:name w:val="WW8Num4z0"/>
    <w:rsid w:val="00961BB9"/>
    <w:rPr>
      <w:rFonts w:ascii="Symbol" w:hAnsi="Symbol"/>
    </w:rPr>
  </w:style>
  <w:style w:type="character" w:customStyle="1" w:styleId="WW8Num19z0">
    <w:name w:val="WW8Num19z0"/>
    <w:rsid w:val="00961BB9"/>
    <w:rPr>
      <w:rFonts w:ascii="Symbol" w:hAnsi="Symbol"/>
    </w:rPr>
  </w:style>
  <w:style w:type="character" w:customStyle="1" w:styleId="WW8Num3z2">
    <w:name w:val="WW8Num3z2"/>
    <w:rsid w:val="00961BB9"/>
    <w:rPr>
      <w:sz w:val="28"/>
      <w:szCs w:val="28"/>
    </w:rPr>
  </w:style>
  <w:style w:type="character" w:customStyle="1" w:styleId="WW8Num24z0">
    <w:name w:val="WW8Num24z0"/>
    <w:rsid w:val="00961BB9"/>
    <w:rPr>
      <w:rFonts w:ascii="Symbol" w:hAnsi="Symbol"/>
      <w:color w:val="auto"/>
    </w:rPr>
  </w:style>
  <w:style w:type="character" w:customStyle="1" w:styleId="WW8Num29z1">
    <w:name w:val="WW8Num29z1"/>
    <w:rsid w:val="00961BB9"/>
    <w:rPr>
      <w:rFonts w:ascii="Times New Roman" w:eastAsia="Times New Roman" w:hAnsi="Times New Roman" w:cs="Times New Roman"/>
    </w:rPr>
  </w:style>
  <w:style w:type="character" w:customStyle="1" w:styleId="WW8Num26z0">
    <w:name w:val="WW8Num26z0"/>
    <w:rsid w:val="00961BB9"/>
    <w:rPr>
      <w:rFonts w:ascii="Symbol" w:hAnsi="Symbol"/>
    </w:rPr>
  </w:style>
  <w:style w:type="character" w:customStyle="1" w:styleId="WW8Num26z1">
    <w:name w:val="WW8Num26z1"/>
    <w:rsid w:val="00961BB9"/>
    <w:rPr>
      <w:rFonts w:ascii="Courier New" w:hAnsi="Courier New" w:cs="Courier New"/>
    </w:rPr>
  </w:style>
  <w:style w:type="character" w:customStyle="1" w:styleId="WW8Num26z2">
    <w:name w:val="WW8Num26z2"/>
    <w:rsid w:val="00961BB9"/>
    <w:rPr>
      <w:rFonts w:ascii="Wingdings" w:hAnsi="Wingdings"/>
    </w:rPr>
  </w:style>
  <w:style w:type="character" w:customStyle="1" w:styleId="WW8Num36z0">
    <w:name w:val="WW8Num36z0"/>
    <w:rsid w:val="00961BB9"/>
    <w:rPr>
      <w:rFonts w:ascii="Symbol" w:hAnsi="Symbol"/>
      <w:color w:val="auto"/>
    </w:rPr>
  </w:style>
  <w:style w:type="character" w:customStyle="1" w:styleId="WW8Num36z1">
    <w:name w:val="WW8Num36z1"/>
    <w:rsid w:val="00961BB9"/>
    <w:rPr>
      <w:rFonts w:ascii="Courier New" w:hAnsi="Courier New" w:cs="Courier New"/>
    </w:rPr>
  </w:style>
  <w:style w:type="character" w:customStyle="1" w:styleId="WW8Num36z2">
    <w:name w:val="WW8Num36z2"/>
    <w:rsid w:val="00961BB9"/>
    <w:rPr>
      <w:rFonts w:ascii="Wingdings" w:hAnsi="Wingdings"/>
    </w:rPr>
  </w:style>
  <w:style w:type="character" w:customStyle="1" w:styleId="WW8Num36z3">
    <w:name w:val="WW8Num36z3"/>
    <w:rsid w:val="00961BB9"/>
    <w:rPr>
      <w:rFonts w:ascii="Symbol" w:hAnsi="Symbol"/>
    </w:rPr>
  </w:style>
  <w:style w:type="paragraph" w:customStyle="1" w:styleId="affff0">
    <w:name w:val="Заголовок"/>
    <w:basedOn w:val="a"/>
    <w:next w:val="a0"/>
    <w:rsid w:val="00961BB9"/>
    <w:pPr>
      <w:keepNext/>
      <w:spacing w:before="240" w:after="120" w:line="240" w:lineRule="auto"/>
    </w:pPr>
    <w:rPr>
      <w:rFonts w:ascii="Arial" w:eastAsia="Lucida Sans Unicode" w:hAnsi="Arial" w:cs="Tahoma"/>
      <w:kern w:val="1"/>
      <w:sz w:val="28"/>
      <w:szCs w:val="28"/>
      <w:lang w:eastAsia="ar-SA"/>
    </w:rPr>
  </w:style>
  <w:style w:type="paragraph" w:customStyle="1" w:styleId="1f5">
    <w:name w:val="Название1"/>
    <w:basedOn w:val="a"/>
    <w:rsid w:val="00961BB9"/>
    <w:pPr>
      <w:suppressLineNumbers/>
      <w:spacing w:before="120" w:after="120" w:line="240" w:lineRule="auto"/>
    </w:pPr>
    <w:rPr>
      <w:rFonts w:ascii="Times New Roman" w:eastAsia="Times New Roman" w:hAnsi="Times New Roman" w:cs="Tahoma"/>
      <w:i/>
      <w:iCs/>
      <w:kern w:val="1"/>
      <w:sz w:val="24"/>
      <w:szCs w:val="24"/>
      <w:lang w:eastAsia="ar-SA"/>
    </w:rPr>
  </w:style>
  <w:style w:type="paragraph" w:customStyle="1" w:styleId="1f6">
    <w:name w:val="Схема документа1"/>
    <w:basedOn w:val="a"/>
    <w:rsid w:val="00961BB9"/>
    <w:pPr>
      <w:shd w:val="clear" w:color="auto" w:fill="000080"/>
      <w:spacing w:after="0" w:line="240" w:lineRule="auto"/>
    </w:pPr>
    <w:rPr>
      <w:rFonts w:ascii="Tahoma" w:eastAsia="Times New Roman" w:hAnsi="Tahoma" w:cs="Times New Roman"/>
      <w:kern w:val="1"/>
      <w:sz w:val="20"/>
      <w:szCs w:val="20"/>
      <w:lang w:eastAsia="ar-SA"/>
    </w:rPr>
  </w:style>
  <w:style w:type="paragraph" w:customStyle="1" w:styleId="214">
    <w:name w:val="Основной текст с отступом 21"/>
    <w:basedOn w:val="a"/>
    <w:rsid w:val="00961BB9"/>
    <w:pPr>
      <w:spacing w:after="0" w:line="240" w:lineRule="auto"/>
      <w:ind w:firstLine="567"/>
      <w:jc w:val="both"/>
    </w:pPr>
    <w:rPr>
      <w:rFonts w:ascii="Times New Roman" w:eastAsia="Times New Roman" w:hAnsi="Times New Roman" w:cs="Times New Roman"/>
      <w:kern w:val="1"/>
      <w:sz w:val="28"/>
      <w:szCs w:val="20"/>
      <w:lang w:eastAsia="ar-SA"/>
    </w:rPr>
  </w:style>
  <w:style w:type="paragraph" w:customStyle="1" w:styleId="311">
    <w:name w:val="Основной текст с отступом 31"/>
    <w:basedOn w:val="a"/>
    <w:rsid w:val="00961BB9"/>
    <w:pPr>
      <w:tabs>
        <w:tab w:val="left" w:pos="851"/>
      </w:tabs>
      <w:spacing w:after="0" w:line="360" w:lineRule="auto"/>
      <w:ind w:firstLine="567"/>
    </w:pPr>
    <w:rPr>
      <w:rFonts w:ascii="Times New Roman" w:eastAsia="Times New Roman" w:hAnsi="Times New Roman" w:cs="Times New Roman"/>
      <w:kern w:val="1"/>
      <w:sz w:val="24"/>
      <w:szCs w:val="20"/>
      <w:lang w:eastAsia="ar-SA"/>
    </w:rPr>
  </w:style>
  <w:style w:type="paragraph" w:customStyle="1" w:styleId="312">
    <w:name w:val="Основной текст 31"/>
    <w:basedOn w:val="a"/>
    <w:rsid w:val="00961BB9"/>
    <w:pPr>
      <w:tabs>
        <w:tab w:val="left" w:pos="851"/>
      </w:tabs>
      <w:spacing w:after="0" w:line="240" w:lineRule="auto"/>
      <w:jc w:val="both"/>
    </w:pPr>
    <w:rPr>
      <w:rFonts w:ascii="Times New Roman" w:eastAsia="Times New Roman" w:hAnsi="Times New Roman" w:cs="Times New Roman"/>
      <w:kern w:val="1"/>
      <w:sz w:val="24"/>
      <w:szCs w:val="20"/>
      <w:lang w:eastAsia="ar-SA"/>
    </w:rPr>
  </w:style>
  <w:style w:type="paragraph" w:customStyle="1" w:styleId="1f7">
    <w:name w:val="Название объекта1"/>
    <w:basedOn w:val="a"/>
    <w:next w:val="a"/>
    <w:rsid w:val="00961BB9"/>
    <w:pPr>
      <w:spacing w:after="0" w:line="240" w:lineRule="auto"/>
      <w:jc w:val="center"/>
    </w:pPr>
    <w:rPr>
      <w:rFonts w:ascii="Times New Roman" w:eastAsia="Times New Roman" w:hAnsi="Times New Roman" w:cs="Times New Roman"/>
      <w:b/>
      <w:kern w:val="1"/>
      <w:sz w:val="36"/>
      <w:szCs w:val="20"/>
      <w:lang w:eastAsia="ar-SA"/>
    </w:rPr>
  </w:style>
  <w:style w:type="paragraph" w:customStyle="1" w:styleId="affff1">
    <w:name w:val="Заголовок таблицы"/>
    <w:basedOn w:val="aff4"/>
    <w:rsid w:val="00961BB9"/>
    <w:pPr>
      <w:widowControl/>
      <w:suppressAutoHyphens w:val="0"/>
      <w:jc w:val="center"/>
    </w:pPr>
    <w:rPr>
      <w:rFonts w:eastAsia="Times New Roman"/>
      <w:b/>
      <w:bCs/>
      <w:kern w:val="1"/>
      <w:sz w:val="20"/>
      <w:szCs w:val="20"/>
      <w:lang w:eastAsia="ar-SA"/>
    </w:rPr>
  </w:style>
  <w:style w:type="paragraph" w:customStyle="1" w:styleId="lst">
    <w:name w:val="lst"/>
    <w:basedOn w:val="a"/>
    <w:rsid w:val="00961BB9"/>
    <w:pPr>
      <w:autoSpaceDE w:val="0"/>
      <w:autoSpaceDN w:val="0"/>
      <w:adjustRightInd w:val="0"/>
      <w:spacing w:after="0" w:line="360" w:lineRule="auto"/>
      <w:jc w:val="both"/>
    </w:pPr>
    <w:rPr>
      <w:rFonts w:ascii="Times New Roman" w:eastAsia="Times New Roman" w:hAnsi="Times New Roman" w:cs="Times New Roman"/>
      <w:sz w:val="26"/>
      <w:szCs w:val="20"/>
      <w:lang w:eastAsia="ru-RU"/>
    </w:rPr>
  </w:style>
  <w:style w:type="paragraph" w:customStyle="1" w:styleId="Style5">
    <w:name w:val="Style5"/>
    <w:basedOn w:val="a"/>
    <w:rsid w:val="00961BB9"/>
    <w:pPr>
      <w:widowControl w:val="0"/>
      <w:autoSpaceDE w:val="0"/>
      <w:autoSpaceDN w:val="0"/>
      <w:adjustRightInd w:val="0"/>
      <w:spacing w:after="0" w:line="322" w:lineRule="exact"/>
      <w:ind w:firstLine="355"/>
      <w:jc w:val="both"/>
    </w:pPr>
    <w:rPr>
      <w:rFonts w:ascii="Times New Roman" w:eastAsia="Times New Roman" w:hAnsi="Times New Roman" w:cs="Times New Roman"/>
      <w:sz w:val="24"/>
      <w:szCs w:val="24"/>
      <w:lang w:eastAsia="ru-RU"/>
    </w:rPr>
  </w:style>
  <w:style w:type="character" w:customStyle="1" w:styleId="FontStyle20">
    <w:name w:val="Font Style20"/>
    <w:rsid w:val="00961BB9"/>
    <w:rPr>
      <w:rFonts w:ascii="Times New Roman" w:hAnsi="Times New Roman" w:cs="Times New Roman" w:hint="default"/>
      <w:sz w:val="24"/>
      <w:szCs w:val="24"/>
    </w:rPr>
  </w:style>
  <w:style w:type="paragraph" w:customStyle="1" w:styleId="1f8">
    <w:name w:val="марк список 1"/>
    <w:basedOn w:val="a"/>
    <w:rsid w:val="00961BB9"/>
    <w:pPr>
      <w:tabs>
        <w:tab w:val="left" w:pos="360"/>
      </w:tabs>
      <w:spacing w:before="120" w:after="120" w:line="240" w:lineRule="auto"/>
      <w:jc w:val="both"/>
    </w:pPr>
    <w:rPr>
      <w:rFonts w:ascii="Times New Roman" w:eastAsia="Times New Roman" w:hAnsi="Times New Roman" w:cs="Times New Roman"/>
      <w:sz w:val="24"/>
      <w:szCs w:val="20"/>
      <w:lang w:eastAsia="ar-SA"/>
    </w:rPr>
  </w:style>
  <w:style w:type="paragraph" w:customStyle="1" w:styleId="dktexjustify">
    <w:name w:val="dktexjustify"/>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1-1">
    <w:name w:val="Заголовок 1- нумерованный Знак Знак Знак1 Знак Знак Знак Знак Знак Знак Знак Знак Знак Знак"/>
    <w:basedOn w:val="a"/>
    <w:rsid w:val="00961BB9"/>
    <w:pPr>
      <w:widowControl w:val="0"/>
      <w:tabs>
        <w:tab w:val="num" w:pos="360"/>
      </w:tabs>
      <w:adjustRightInd w:val="0"/>
      <w:spacing w:after="160" w:line="240" w:lineRule="exact"/>
      <w:jc w:val="center"/>
    </w:pPr>
    <w:rPr>
      <w:rFonts w:ascii="Times New Roman" w:eastAsia="Times New Roman" w:hAnsi="Times New Roman" w:cs="Times New Roman"/>
      <w:b/>
      <w:i/>
      <w:sz w:val="28"/>
      <w:szCs w:val="20"/>
      <w:lang w:val="en-GB"/>
    </w:rPr>
  </w:style>
  <w:style w:type="paragraph" w:customStyle="1" w:styleId="uni">
    <w:name w:val="uni"/>
    <w:basedOn w:val="a"/>
    <w:rsid w:val="00961BB9"/>
    <w:pPr>
      <w:spacing w:after="0" w:line="240" w:lineRule="auto"/>
      <w:ind w:firstLine="390"/>
      <w:jc w:val="both"/>
    </w:pPr>
    <w:rPr>
      <w:rFonts w:ascii="Times New Roman" w:eastAsia="Times New Roman" w:hAnsi="Times New Roman" w:cs="Times New Roman"/>
      <w:sz w:val="24"/>
      <w:szCs w:val="24"/>
      <w:lang w:eastAsia="ru-RU"/>
    </w:rPr>
  </w:style>
  <w:style w:type="paragraph" w:customStyle="1" w:styleId="unip">
    <w:name w:val="unip"/>
    <w:basedOn w:val="a"/>
    <w:rsid w:val="00961BB9"/>
    <w:pPr>
      <w:spacing w:after="0" w:line="240" w:lineRule="auto"/>
      <w:ind w:firstLine="390"/>
      <w:jc w:val="both"/>
    </w:pPr>
    <w:rPr>
      <w:rFonts w:ascii="Times New Roman" w:eastAsia="Times New Roman" w:hAnsi="Times New Roman" w:cs="Times New Roman"/>
      <w:sz w:val="24"/>
      <w:szCs w:val="24"/>
      <w:lang w:eastAsia="ru-RU"/>
    </w:rPr>
  </w:style>
  <w:style w:type="character" w:customStyle="1" w:styleId="FontStyle19">
    <w:name w:val="Font Style19"/>
    <w:rsid w:val="00961BB9"/>
    <w:rPr>
      <w:rFonts w:ascii="Times New Roman" w:hAnsi="Times New Roman" w:cs="Times New Roman" w:hint="default"/>
      <w:b/>
      <w:bCs/>
      <w:sz w:val="24"/>
      <w:szCs w:val="24"/>
    </w:rPr>
  </w:style>
  <w:style w:type="paragraph" w:customStyle="1" w:styleId="msonormalcxsplast">
    <w:name w:val="msonormalcxsplast"/>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fff2">
    <w:name w:val="endnote reference"/>
    <w:semiHidden/>
    <w:rsid w:val="00961BB9"/>
    <w:rPr>
      <w:rFonts w:ascii="Times New Roman" w:hAnsi="Times New Roman" w:cs="Times New Roman" w:hint="default"/>
      <w:vertAlign w:val="superscript"/>
    </w:rPr>
  </w:style>
  <w:style w:type="paragraph" w:customStyle="1" w:styleId="affff3">
    <w:name w:val="Знак Знак Знак Знак Знак Знак Знак"/>
    <w:basedOn w:val="a"/>
    <w:rsid w:val="00961BB9"/>
    <w:pPr>
      <w:spacing w:after="160" w:line="240" w:lineRule="exact"/>
    </w:pPr>
    <w:rPr>
      <w:rFonts w:ascii="Times New Roman" w:eastAsia="Times New Roman" w:hAnsi="Times New Roman" w:cs="Times New Roman"/>
      <w:b/>
      <w:i/>
      <w:sz w:val="28"/>
      <w:szCs w:val="20"/>
      <w:lang w:val="en-GB"/>
    </w:rPr>
  </w:style>
  <w:style w:type="paragraph" w:customStyle="1" w:styleId="msonormalcxspmiddlecxspmiddle">
    <w:name w:val="msonormalcxspmiddlecxspmiddle"/>
    <w:basedOn w:val="a"/>
    <w:rsid w:val="00961BB9"/>
    <w:pPr>
      <w:widowControl w:val="0"/>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msonormalcxspmiddlecxsplast">
    <w:name w:val="msonormalcxspmiddlecxsplast"/>
    <w:basedOn w:val="a"/>
    <w:rsid w:val="00961BB9"/>
    <w:pPr>
      <w:widowControl w:val="0"/>
      <w:spacing w:before="100" w:beforeAutospacing="1" w:after="100" w:afterAutospacing="1" w:line="240" w:lineRule="auto"/>
    </w:pPr>
    <w:rPr>
      <w:rFonts w:ascii="Times New Roman" w:eastAsia="Times New Roman" w:hAnsi="Times New Roman" w:cs="Times New Roman"/>
      <w:sz w:val="20"/>
      <w:szCs w:val="20"/>
      <w:lang w:eastAsia="ru-RU"/>
    </w:rPr>
  </w:style>
  <w:style w:type="character" w:customStyle="1" w:styleId="161">
    <w:name w:val="Знак Знак16"/>
    <w:rsid w:val="00961BB9"/>
    <w:rPr>
      <w:rFonts w:ascii="Arial" w:hAnsi="Arial" w:cs="Arial" w:hint="default"/>
      <w:b/>
      <w:bCs/>
      <w:sz w:val="26"/>
      <w:szCs w:val="26"/>
      <w:lang w:val="ru-RU" w:eastAsia="ru-RU" w:bidi="ar-SA"/>
    </w:rPr>
  </w:style>
  <w:style w:type="character" w:customStyle="1" w:styleId="411">
    <w:name w:val="Знак Знак41"/>
    <w:rsid w:val="00961BB9"/>
    <w:rPr>
      <w:rFonts w:ascii="Arial" w:hAnsi="Arial" w:cs="Arial" w:hint="default"/>
      <w:b/>
      <w:bCs/>
      <w:kern w:val="32"/>
      <w:sz w:val="32"/>
      <w:szCs w:val="32"/>
      <w:lang w:val="ru-RU" w:eastAsia="ru-RU" w:bidi="ar-SA"/>
    </w:rPr>
  </w:style>
  <w:style w:type="character" w:customStyle="1" w:styleId="420">
    <w:name w:val="Знак Знак42"/>
    <w:locked/>
    <w:rsid w:val="00961BB9"/>
    <w:rPr>
      <w:sz w:val="24"/>
      <w:szCs w:val="24"/>
      <w:lang w:val="ru-RU" w:eastAsia="ru-RU" w:bidi="ar-SA"/>
    </w:rPr>
  </w:style>
  <w:style w:type="character" w:customStyle="1" w:styleId="1120">
    <w:name w:val="Заголовок 11 Знак Знак Знак2"/>
    <w:aliases w:val="Заголовок 11 Знак2,Знак Знак Знак1 Знак Знак Знак Знак Знак Знак Знак3,Знак Знак Знак Знак3,Знак Знак Знак1 Знак Знак Знак Знак Знак Знак3,Знак Знак Знак1 Знак Знак Знак Знак Знак Знак Знак2, Знак Знак Знак Знак3"/>
    <w:rsid w:val="00961BB9"/>
    <w:rPr>
      <w:rFonts w:ascii="Arial" w:hAnsi="Arial" w:cs="Arial" w:hint="default"/>
      <w:b/>
      <w:bCs/>
      <w:kern w:val="32"/>
      <w:sz w:val="32"/>
      <w:szCs w:val="32"/>
      <w:lang w:val="ru-RU" w:eastAsia="ru-RU" w:bidi="ar-SA"/>
    </w:rPr>
  </w:style>
  <w:style w:type="character" w:styleId="affff4">
    <w:name w:val="Emphasis"/>
    <w:qFormat/>
    <w:rsid w:val="00961BB9"/>
    <w:rPr>
      <w:i/>
      <w:iCs/>
    </w:rPr>
  </w:style>
  <w:style w:type="paragraph" w:customStyle="1" w:styleId="affff5">
    <w:name w:val="Знак"/>
    <w:basedOn w:val="a"/>
    <w:rsid w:val="00961BB9"/>
    <w:pPr>
      <w:spacing w:after="160" w:line="240" w:lineRule="exact"/>
    </w:pPr>
    <w:rPr>
      <w:rFonts w:ascii="Arial" w:eastAsia="Times New Roman" w:hAnsi="Arial" w:cs="Arial"/>
      <w:sz w:val="20"/>
      <w:szCs w:val="20"/>
      <w:lang w:val="fr-FR"/>
    </w:rPr>
  </w:style>
  <w:style w:type="paragraph" w:customStyle="1" w:styleId="p7">
    <w:name w:val="p7"/>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
    <w:name w:val="p1"/>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1">
    <w:name w:val="p11"/>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2">
    <w:name w:val="p12"/>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4">
    <w:name w:val="p14"/>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6">
    <w:name w:val="p6"/>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affff6">
    <w:name w:val="ЭЭГ"/>
    <w:basedOn w:val="a"/>
    <w:rsid w:val="00961BB9"/>
    <w:pPr>
      <w:spacing w:after="0" w:line="360" w:lineRule="auto"/>
      <w:ind w:firstLine="720"/>
      <w:jc w:val="both"/>
    </w:pPr>
    <w:rPr>
      <w:rFonts w:ascii="Times New Roman" w:eastAsia="Times New Roman" w:hAnsi="Times New Roman" w:cs="Times New Roman"/>
      <w:sz w:val="24"/>
      <w:szCs w:val="24"/>
      <w:lang w:eastAsia="ru-RU"/>
    </w:rPr>
  </w:style>
  <w:style w:type="paragraph" w:customStyle="1" w:styleId="p2">
    <w:name w:val="p2"/>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3">
    <w:name w:val="p3"/>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4">
    <w:name w:val="p4"/>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0">
    <w:name w:val="p10"/>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5">
    <w:name w:val="p5"/>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16">
    <w:name w:val="p16"/>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3">
    <w:name w:val="s3"/>
    <w:basedOn w:val="a1"/>
    <w:rsid w:val="00961BB9"/>
  </w:style>
  <w:style w:type="character" w:customStyle="1" w:styleId="s8">
    <w:name w:val="s8"/>
    <w:basedOn w:val="a1"/>
    <w:rsid w:val="00961BB9"/>
  </w:style>
  <w:style w:type="paragraph" w:customStyle="1" w:styleId="western">
    <w:name w:val="western"/>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2c">
    <w:name w:val="Без интервала2"/>
    <w:rsid w:val="00961BB9"/>
    <w:pPr>
      <w:spacing w:after="0" w:line="240" w:lineRule="auto"/>
    </w:pPr>
    <w:rPr>
      <w:rFonts w:ascii="Times New Roman" w:eastAsia="Calibri" w:hAnsi="Times New Roman" w:cs="Times New Roman"/>
    </w:rPr>
  </w:style>
  <w:style w:type="character" w:customStyle="1" w:styleId="HeaderChar">
    <w:name w:val="Header Char"/>
    <w:semiHidden/>
    <w:locked/>
    <w:rsid w:val="00961BB9"/>
    <w:rPr>
      <w:rFonts w:ascii="Calibri" w:eastAsia="Calibri" w:hAnsi="Calibri"/>
      <w:lang w:val="ru-RU" w:eastAsia="ru-RU" w:bidi="ar-SA"/>
    </w:rPr>
  </w:style>
  <w:style w:type="paragraph" w:customStyle="1" w:styleId="affff7">
    <w:name w:val="Прижатый влево"/>
    <w:basedOn w:val="a"/>
    <w:next w:val="a"/>
    <w:rsid w:val="00961BB9"/>
    <w:pPr>
      <w:suppressAutoHyphens/>
      <w:spacing w:after="0" w:line="240" w:lineRule="auto"/>
    </w:pPr>
    <w:rPr>
      <w:rFonts w:ascii="Arial" w:eastAsia="SimSun" w:hAnsi="Arial" w:cs="Arial"/>
      <w:sz w:val="24"/>
      <w:szCs w:val="24"/>
      <w:lang w:eastAsia="zh-CN"/>
    </w:rPr>
  </w:style>
  <w:style w:type="paragraph" w:customStyle="1" w:styleId="1f9">
    <w:name w:val="Без интервала1"/>
    <w:rsid w:val="00961BB9"/>
    <w:pPr>
      <w:suppressAutoHyphens/>
      <w:spacing w:after="0" w:line="240" w:lineRule="auto"/>
    </w:pPr>
    <w:rPr>
      <w:rFonts w:ascii="Calibri" w:eastAsia="SimSun" w:hAnsi="Calibri" w:cs="Calibri"/>
      <w:kern w:val="1"/>
      <w:lang w:eastAsia="zh-CN"/>
    </w:rPr>
  </w:style>
  <w:style w:type="paragraph" w:customStyle="1" w:styleId="headertext">
    <w:name w:val="headertext"/>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numbering" w:customStyle="1" w:styleId="2d">
    <w:name w:val="Нет списка2"/>
    <w:next w:val="a3"/>
    <w:semiHidden/>
    <w:rsid w:val="00961BB9"/>
  </w:style>
  <w:style w:type="character" w:customStyle="1" w:styleId="71">
    <w:name w:val="Знак Знак7"/>
    <w:rsid w:val="00961BB9"/>
    <w:rPr>
      <w:rFonts w:ascii="Arial" w:hAnsi="Arial" w:cs="Arial"/>
      <w:b/>
      <w:bCs/>
      <w:kern w:val="32"/>
      <w:sz w:val="32"/>
      <w:szCs w:val="32"/>
      <w:lang w:val="ru-RU" w:eastAsia="ru-RU" w:bidi="ar-SA"/>
    </w:rPr>
  </w:style>
  <w:style w:type="character" w:customStyle="1" w:styleId="35">
    <w:name w:val="Знак Знак3"/>
    <w:rsid w:val="00961BB9"/>
    <w:rPr>
      <w:lang w:val="ru-RU" w:eastAsia="ru-RU" w:bidi="ar-SA"/>
    </w:rPr>
  </w:style>
  <w:style w:type="character" w:customStyle="1" w:styleId="2e">
    <w:name w:val="Знак Знак2"/>
    <w:rsid w:val="00961BB9"/>
    <w:rPr>
      <w:sz w:val="28"/>
      <w:szCs w:val="24"/>
      <w:lang w:bidi="ar-SA"/>
    </w:rPr>
  </w:style>
  <w:style w:type="character" w:customStyle="1" w:styleId="1fa">
    <w:name w:val="Знак Знак1"/>
    <w:rsid w:val="00961BB9"/>
    <w:rPr>
      <w:lang w:val="ru-RU" w:eastAsia="ru-RU" w:bidi="ar-SA"/>
    </w:rPr>
  </w:style>
  <w:style w:type="character" w:customStyle="1" w:styleId="44">
    <w:name w:val="Знак Знак4"/>
    <w:rsid w:val="00961BB9"/>
    <w:rPr>
      <w:rFonts w:ascii="Arial" w:hAnsi="Arial"/>
      <w:b/>
      <w:bCs/>
      <w:kern w:val="32"/>
      <w:sz w:val="32"/>
      <w:szCs w:val="32"/>
      <w:lang w:val="ru-RU" w:eastAsia="ru-RU" w:bidi="ar-SA"/>
    </w:rPr>
  </w:style>
  <w:style w:type="numbering" w:customStyle="1" w:styleId="1111">
    <w:name w:val="Нет списка111"/>
    <w:next w:val="a3"/>
    <w:semiHidden/>
    <w:rsid w:val="00961BB9"/>
  </w:style>
  <w:style w:type="character" w:customStyle="1" w:styleId="63">
    <w:name w:val="Знак Знак6"/>
    <w:rsid w:val="00961BB9"/>
    <w:rPr>
      <w:kern w:val="1"/>
      <w:sz w:val="28"/>
      <w:lang w:val="ru-RU" w:eastAsia="ar-SA" w:bidi="ar-SA"/>
    </w:rPr>
  </w:style>
  <w:style w:type="character" w:customStyle="1" w:styleId="1fb">
    <w:name w:val="Название Знак1"/>
    <w:aliases w:val="Знак Знак1"/>
    <w:rsid w:val="00961BB9"/>
    <w:rPr>
      <w:rFonts w:ascii="Cambria" w:eastAsia="Times New Roman" w:hAnsi="Cambria" w:cs="Times New Roman"/>
      <w:color w:val="17365D"/>
      <w:spacing w:val="5"/>
      <w:kern w:val="28"/>
      <w:sz w:val="52"/>
      <w:szCs w:val="52"/>
    </w:rPr>
  </w:style>
  <w:style w:type="character" w:customStyle="1" w:styleId="1fc">
    <w:name w:val="Нижний колонтитул Знак1"/>
    <w:uiPriority w:val="99"/>
    <w:semiHidden/>
    <w:rsid w:val="00961BB9"/>
    <w:rPr>
      <w:sz w:val="24"/>
      <w:szCs w:val="24"/>
    </w:rPr>
  </w:style>
  <w:style w:type="character" w:customStyle="1" w:styleId="215">
    <w:name w:val="Основной текст с отступом 2 Знак1"/>
    <w:uiPriority w:val="99"/>
    <w:semiHidden/>
    <w:rsid w:val="00961BB9"/>
    <w:rPr>
      <w:sz w:val="24"/>
      <w:szCs w:val="24"/>
    </w:rPr>
  </w:style>
  <w:style w:type="character" w:customStyle="1" w:styleId="313">
    <w:name w:val="Основной текст с отступом 3 Знак1"/>
    <w:uiPriority w:val="99"/>
    <w:semiHidden/>
    <w:rsid w:val="00961BB9"/>
    <w:rPr>
      <w:sz w:val="16"/>
      <w:szCs w:val="16"/>
    </w:rPr>
  </w:style>
  <w:style w:type="character" w:customStyle="1" w:styleId="1fd">
    <w:name w:val="Текст выноски Знак1"/>
    <w:uiPriority w:val="99"/>
    <w:semiHidden/>
    <w:rsid w:val="00961BB9"/>
    <w:rPr>
      <w:rFonts w:ascii="Tahoma" w:hAnsi="Tahoma" w:cs="Tahoma" w:hint="default"/>
      <w:sz w:val="16"/>
      <w:szCs w:val="16"/>
    </w:rPr>
  </w:style>
  <w:style w:type="character" w:customStyle="1" w:styleId="72">
    <w:name w:val="Знак Знак7"/>
    <w:rsid w:val="00961BB9"/>
    <w:rPr>
      <w:rFonts w:ascii="Arial" w:hAnsi="Arial" w:cs="Arial" w:hint="default"/>
      <w:b/>
      <w:bCs/>
      <w:kern w:val="32"/>
      <w:sz w:val="32"/>
      <w:szCs w:val="32"/>
      <w:lang w:val="ru-RU" w:eastAsia="ru-RU" w:bidi="ar-SA"/>
    </w:rPr>
  </w:style>
  <w:style w:type="character" w:customStyle="1" w:styleId="36">
    <w:name w:val="Знак Знак3"/>
    <w:rsid w:val="00961BB9"/>
    <w:rPr>
      <w:lang w:val="ru-RU" w:eastAsia="ru-RU" w:bidi="ar-SA"/>
    </w:rPr>
  </w:style>
  <w:style w:type="character" w:customStyle="1" w:styleId="2f">
    <w:name w:val="Знак Знак2"/>
    <w:rsid w:val="00961BB9"/>
    <w:rPr>
      <w:sz w:val="28"/>
      <w:szCs w:val="24"/>
      <w:lang w:bidi="ar-SA"/>
    </w:rPr>
  </w:style>
  <w:style w:type="character" w:customStyle="1" w:styleId="64">
    <w:name w:val="Знак Знак6"/>
    <w:rsid w:val="00961BB9"/>
    <w:rPr>
      <w:kern w:val="2"/>
      <w:sz w:val="28"/>
      <w:lang w:val="ru-RU" w:eastAsia="ar-SA" w:bidi="ar-SA"/>
    </w:rPr>
  </w:style>
  <w:style w:type="numbering" w:customStyle="1" w:styleId="37">
    <w:name w:val="Нет списка3"/>
    <w:next w:val="a3"/>
    <w:uiPriority w:val="99"/>
    <w:semiHidden/>
    <w:unhideWhenUsed/>
    <w:rsid w:val="00961BB9"/>
  </w:style>
  <w:style w:type="numbering" w:customStyle="1" w:styleId="121">
    <w:name w:val="Нет списка12"/>
    <w:next w:val="a3"/>
    <w:uiPriority w:val="99"/>
    <w:semiHidden/>
    <w:unhideWhenUsed/>
    <w:rsid w:val="00961BB9"/>
  </w:style>
  <w:style w:type="table" w:customStyle="1" w:styleId="1fe">
    <w:name w:val="Сетка таблицы1"/>
    <w:basedOn w:val="a2"/>
    <w:next w:val="af9"/>
    <w:uiPriority w:val="39"/>
    <w:rsid w:val="00961BB9"/>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8">
    <w:name w:val="Placeholder Text"/>
    <w:uiPriority w:val="99"/>
    <w:semiHidden/>
    <w:rsid w:val="00961BB9"/>
    <w:rPr>
      <w:color w:val="808080"/>
    </w:rPr>
  </w:style>
  <w:style w:type="character" w:customStyle="1" w:styleId="r">
    <w:name w:val="r"/>
    <w:rsid w:val="00961BB9"/>
  </w:style>
  <w:style w:type="character" w:styleId="affff9">
    <w:name w:val="annotation reference"/>
    <w:uiPriority w:val="99"/>
    <w:unhideWhenUsed/>
    <w:rsid w:val="00961BB9"/>
    <w:rPr>
      <w:sz w:val="16"/>
      <w:szCs w:val="16"/>
    </w:rPr>
  </w:style>
  <w:style w:type="paragraph" w:styleId="affffa">
    <w:name w:val="Revision"/>
    <w:hidden/>
    <w:uiPriority w:val="99"/>
    <w:semiHidden/>
    <w:rsid w:val="00961BB9"/>
    <w:pPr>
      <w:spacing w:after="0" w:line="240" w:lineRule="auto"/>
    </w:pPr>
    <w:rPr>
      <w:rFonts w:ascii="Tms Rmn" w:eastAsia="Times New Roman" w:hAnsi="Tms Rmn" w:cs="Times New Roman"/>
      <w:sz w:val="28"/>
      <w:szCs w:val="20"/>
      <w:lang w:eastAsia="ru-RU"/>
    </w:rPr>
  </w:style>
  <w:style w:type="numbering" w:customStyle="1" w:styleId="45">
    <w:name w:val="Нет списка4"/>
    <w:next w:val="a3"/>
    <w:semiHidden/>
    <w:rsid w:val="00961BB9"/>
  </w:style>
  <w:style w:type="numbering" w:customStyle="1" w:styleId="130">
    <w:name w:val="Нет списка13"/>
    <w:next w:val="a3"/>
    <w:semiHidden/>
    <w:rsid w:val="00961BB9"/>
  </w:style>
  <w:style w:type="numbering" w:customStyle="1" w:styleId="51">
    <w:name w:val="Нет списка5"/>
    <w:next w:val="a3"/>
    <w:semiHidden/>
    <w:rsid w:val="00961BB9"/>
  </w:style>
  <w:style w:type="numbering" w:customStyle="1" w:styleId="140">
    <w:name w:val="Нет списка14"/>
    <w:next w:val="a3"/>
    <w:semiHidden/>
    <w:rsid w:val="00961BB9"/>
  </w:style>
  <w:style w:type="numbering" w:customStyle="1" w:styleId="65">
    <w:name w:val="Нет списка6"/>
    <w:next w:val="a3"/>
    <w:semiHidden/>
    <w:rsid w:val="00961BB9"/>
  </w:style>
  <w:style w:type="numbering" w:customStyle="1" w:styleId="150">
    <w:name w:val="Нет списка15"/>
    <w:next w:val="a3"/>
    <w:semiHidden/>
    <w:rsid w:val="00961BB9"/>
  </w:style>
  <w:style w:type="character" w:customStyle="1" w:styleId="100">
    <w:name w:val="Основной текст (10) + Не курсив"/>
    <w:rsid w:val="00961BB9"/>
    <w:rPr>
      <w:i/>
      <w:iCs/>
      <w:sz w:val="26"/>
      <w:szCs w:val="26"/>
      <w:lang w:bidi="ar-SA"/>
    </w:rPr>
  </w:style>
  <w:style w:type="character" w:customStyle="1" w:styleId="1ff">
    <w:name w:val="Основной текст + Курсив1"/>
    <w:rsid w:val="00961BB9"/>
    <w:rPr>
      <w:rFonts w:ascii="Times New Roman" w:hAnsi="Times New Roman" w:cs="Times New Roman"/>
      <w:i/>
      <w:iCs/>
      <w:sz w:val="26"/>
      <w:szCs w:val="26"/>
      <w:u w:val="none"/>
      <w:lang w:bidi="ar-SA"/>
    </w:rPr>
  </w:style>
  <w:style w:type="paragraph" w:customStyle="1" w:styleId="610">
    <w:name w:val="Основной текст (6)1"/>
    <w:basedOn w:val="a"/>
    <w:rsid w:val="00961BB9"/>
    <w:pPr>
      <w:widowControl w:val="0"/>
      <w:shd w:val="clear" w:color="auto" w:fill="FFFFFF"/>
      <w:spacing w:before="300" w:after="0" w:line="317" w:lineRule="exact"/>
      <w:jc w:val="both"/>
    </w:pPr>
    <w:rPr>
      <w:rFonts w:ascii="Times New Roman" w:eastAsia="Times New Roman" w:hAnsi="Times New Roman" w:cs="Times New Roman"/>
      <w:b/>
      <w:bCs/>
      <w:sz w:val="20"/>
      <w:szCs w:val="20"/>
      <w:lang w:val="x-none" w:eastAsia="x-none"/>
    </w:rPr>
  </w:style>
  <w:style w:type="character" w:customStyle="1" w:styleId="613pt">
    <w:name w:val="Основной текст (6) + 13 pt"/>
    <w:aliases w:val="Не полужирный1"/>
    <w:rsid w:val="00961BB9"/>
    <w:rPr>
      <w:rFonts w:ascii="Times New Roman" w:hAnsi="Times New Roman" w:cs="Times New Roman"/>
      <w:b/>
      <w:bCs/>
      <w:sz w:val="26"/>
      <w:szCs w:val="26"/>
      <w:u w:val="none"/>
      <w:lang w:bidi="ar-SA"/>
    </w:rPr>
  </w:style>
  <w:style w:type="character" w:customStyle="1" w:styleId="38">
    <w:name w:val="Основной текст (3)_"/>
    <w:link w:val="314"/>
    <w:rsid w:val="00961BB9"/>
    <w:rPr>
      <w:b/>
      <w:bCs/>
      <w:i/>
      <w:iCs/>
      <w:sz w:val="18"/>
      <w:szCs w:val="18"/>
      <w:shd w:val="clear" w:color="auto" w:fill="FFFFFF"/>
    </w:rPr>
  </w:style>
  <w:style w:type="character" w:customStyle="1" w:styleId="39">
    <w:name w:val="Основной текст (3)"/>
    <w:rsid w:val="00961BB9"/>
  </w:style>
  <w:style w:type="character" w:customStyle="1" w:styleId="312pt">
    <w:name w:val="Основной текст (3) + 12 pt"/>
    <w:aliases w:val="Не курсив4"/>
    <w:rsid w:val="00961BB9"/>
    <w:rPr>
      <w:b/>
      <w:bCs/>
      <w:i/>
      <w:iCs/>
      <w:sz w:val="24"/>
      <w:szCs w:val="24"/>
      <w:lang w:bidi="ar-SA"/>
    </w:rPr>
  </w:style>
  <w:style w:type="paragraph" w:customStyle="1" w:styleId="314">
    <w:name w:val="Основной текст (3)1"/>
    <w:basedOn w:val="a"/>
    <w:link w:val="38"/>
    <w:rsid w:val="00961BB9"/>
    <w:pPr>
      <w:widowControl w:val="0"/>
      <w:shd w:val="clear" w:color="auto" w:fill="FFFFFF"/>
      <w:spacing w:before="60" w:after="0" w:line="240" w:lineRule="atLeast"/>
      <w:jc w:val="right"/>
    </w:pPr>
    <w:rPr>
      <w:b/>
      <w:bCs/>
      <w:i/>
      <w:iCs/>
      <w:sz w:val="18"/>
      <w:szCs w:val="18"/>
    </w:rPr>
  </w:style>
  <w:style w:type="character" w:customStyle="1" w:styleId="313pt">
    <w:name w:val="Основной текст (3) + 13 pt"/>
    <w:aliases w:val="Не полужирный,Не курсив2"/>
    <w:rsid w:val="00961BB9"/>
    <w:rPr>
      <w:rFonts w:ascii="Times New Roman" w:hAnsi="Times New Roman" w:cs="Times New Roman"/>
      <w:b/>
      <w:bCs/>
      <w:i/>
      <w:iCs/>
      <w:sz w:val="26"/>
      <w:szCs w:val="26"/>
      <w:u w:val="none"/>
      <w:lang w:bidi="ar-SA"/>
    </w:rPr>
  </w:style>
  <w:style w:type="character" w:customStyle="1" w:styleId="11pt">
    <w:name w:val="Основной текст + 11 pt"/>
    <w:aliases w:val="Полужирный3,Курсив3"/>
    <w:rsid w:val="00961BB9"/>
    <w:rPr>
      <w:rFonts w:ascii="Times New Roman" w:hAnsi="Times New Roman" w:cs="Times New Roman"/>
      <w:b/>
      <w:bCs/>
      <w:i/>
      <w:iCs/>
      <w:sz w:val="22"/>
      <w:szCs w:val="22"/>
      <w:u w:val="none"/>
      <w:lang w:bidi="ar-SA"/>
    </w:rPr>
  </w:style>
  <w:style w:type="character" w:customStyle="1" w:styleId="11pt1">
    <w:name w:val="Основной текст + 11 pt1"/>
    <w:rsid w:val="00961BB9"/>
    <w:rPr>
      <w:rFonts w:ascii="Times New Roman" w:hAnsi="Times New Roman" w:cs="Times New Roman"/>
      <w:sz w:val="22"/>
      <w:szCs w:val="22"/>
      <w:u w:val="none"/>
      <w:lang w:bidi="ar-SA"/>
    </w:rPr>
  </w:style>
  <w:style w:type="character" w:customStyle="1" w:styleId="381">
    <w:name w:val="Основной текст (3) + 81"/>
    <w:aliases w:val="5 pt3,Не курсив1"/>
    <w:rsid w:val="00961BB9"/>
    <w:rPr>
      <w:rFonts w:ascii="Times New Roman" w:hAnsi="Times New Roman" w:cs="Times New Roman"/>
      <w:b w:val="0"/>
      <w:bCs w:val="0"/>
      <w:i/>
      <w:iCs/>
      <w:sz w:val="17"/>
      <w:szCs w:val="17"/>
      <w:u w:val="none"/>
      <w:lang w:bidi="ar-SA"/>
    </w:rPr>
  </w:style>
  <w:style w:type="character" w:customStyle="1" w:styleId="340">
    <w:name w:val="Основной текст (3)4"/>
    <w:rsid w:val="00961BB9"/>
    <w:rPr>
      <w:rFonts w:ascii="Times New Roman" w:hAnsi="Times New Roman" w:cs="Times New Roman"/>
      <w:b w:val="0"/>
      <w:bCs w:val="0"/>
      <w:i w:val="0"/>
      <w:iCs w:val="0"/>
      <w:sz w:val="18"/>
      <w:szCs w:val="18"/>
      <w:u w:val="none"/>
      <w:lang w:bidi="ar-SA"/>
    </w:rPr>
  </w:style>
  <w:style w:type="character" w:customStyle="1" w:styleId="9pt1">
    <w:name w:val="Основной текст + 9 pt1"/>
    <w:aliases w:val="Полужирный2,Курсив1"/>
    <w:rsid w:val="00961BB9"/>
    <w:rPr>
      <w:rFonts w:ascii="Times New Roman" w:hAnsi="Times New Roman" w:cs="Times New Roman"/>
      <w:b/>
      <w:bCs/>
      <w:i/>
      <w:iCs/>
      <w:sz w:val="18"/>
      <w:szCs w:val="18"/>
      <w:u w:val="none"/>
      <w:lang w:bidi="ar-SA"/>
    </w:rPr>
  </w:style>
  <w:style w:type="character" w:styleId="affffb">
    <w:name w:val="page number"/>
    <w:rsid w:val="00961BB9"/>
  </w:style>
  <w:style w:type="paragraph" w:customStyle="1" w:styleId="s10">
    <w:name w:val="s_1"/>
    <w:basedOn w:val="a"/>
    <w:rsid w:val="00961BB9"/>
    <w:pPr>
      <w:spacing w:before="100" w:beforeAutospacing="1" w:after="100" w:afterAutospacing="1" w:line="240" w:lineRule="auto"/>
    </w:pPr>
    <w:rPr>
      <w:rFonts w:ascii="Times New Roman" w:eastAsia="Times New Roman" w:hAnsi="Times New Roman" w:cs="Times New Roman"/>
      <w:sz w:val="24"/>
      <w:szCs w:val="24"/>
      <w:lang w:eastAsia="ru-RU"/>
    </w:rPr>
  </w:style>
  <w:style w:type="numbering" w:customStyle="1" w:styleId="73">
    <w:name w:val="Нет списка7"/>
    <w:next w:val="a3"/>
    <w:uiPriority w:val="99"/>
    <w:semiHidden/>
    <w:unhideWhenUsed/>
    <w:rsid w:val="00961BB9"/>
  </w:style>
  <w:style w:type="paragraph" w:customStyle="1" w:styleId="1ff0">
    <w:name w:val="Текст сноски1"/>
    <w:basedOn w:val="a"/>
    <w:qFormat/>
    <w:rsid w:val="00961BB9"/>
    <w:pPr>
      <w:spacing w:after="0" w:line="240" w:lineRule="auto"/>
    </w:pPr>
    <w:rPr>
      <w:rFonts w:ascii="Times New Roman" w:eastAsia="Times New Roman" w:hAnsi="Times New Roman" w:cs="Times New Roman"/>
      <w:kern w:val="1"/>
      <w:sz w:val="20"/>
      <w:szCs w:val="20"/>
      <w:lang w:eastAsia="zh-CN"/>
    </w:rPr>
  </w:style>
  <w:style w:type="character" w:customStyle="1" w:styleId="1ff1">
    <w:name w:val="Знак сноски1"/>
    <w:rsid w:val="00961BB9"/>
    <w:rPr>
      <w:vertAlign w:val="superscript"/>
    </w:rPr>
  </w:style>
  <w:style w:type="numbering" w:customStyle="1" w:styleId="81">
    <w:name w:val="Нет списка8"/>
    <w:next w:val="a3"/>
    <w:uiPriority w:val="99"/>
    <w:semiHidden/>
    <w:unhideWhenUsed/>
    <w:rsid w:val="00961BB9"/>
  </w:style>
  <w:style w:type="numbering" w:customStyle="1" w:styleId="9">
    <w:name w:val="Нет списка9"/>
    <w:next w:val="a3"/>
    <w:uiPriority w:val="99"/>
    <w:semiHidden/>
    <w:unhideWhenUsed/>
    <w:rsid w:val="00961BB9"/>
  </w:style>
  <w:style w:type="numbering" w:customStyle="1" w:styleId="101">
    <w:name w:val="Нет списка10"/>
    <w:next w:val="a3"/>
    <w:uiPriority w:val="99"/>
    <w:semiHidden/>
    <w:rsid w:val="00AB03BC"/>
  </w:style>
  <w:style w:type="paragraph" w:styleId="affffc">
    <w:name w:val="Signature"/>
    <w:basedOn w:val="a"/>
    <w:next w:val="a"/>
    <w:link w:val="affffd"/>
    <w:rsid w:val="00AB03BC"/>
    <w:pPr>
      <w:tabs>
        <w:tab w:val="left" w:pos="6237"/>
      </w:tabs>
      <w:spacing w:before="600" w:after="0" w:line="240" w:lineRule="auto"/>
      <w:ind w:left="1276"/>
    </w:pPr>
    <w:rPr>
      <w:rFonts w:ascii="Times New Roman" w:eastAsia="Times New Roman" w:hAnsi="Times New Roman" w:cs="Times New Roman"/>
      <w:sz w:val="24"/>
      <w:szCs w:val="20"/>
      <w:lang w:eastAsia="ru-RU"/>
    </w:rPr>
  </w:style>
  <w:style w:type="character" w:customStyle="1" w:styleId="affffd">
    <w:name w:val="Подпись Знак"/>
    <w:basedOn w:val="a1"/>
    <w:link w:val="affffc"/>
    <w:rsid w:val="00AB03BC"/>
    <w:rPr>
      <w:rFonts w:ascii="Times New Roman" w:eastAsia="Times New Roman" w:hAnsi="Times New Roman" w:cs="Times New Roman"/>
      <w:sz w:val="24"/>
      <w:szCs w:val="20"/>
      <w:lang w:eastAsia="ru-RU"/>
    </w:rPr>
  </w:style>
  <w:style w:type="character" w:customStyle="1" w:styleId="affffe">
    <w:name w:val="Основной текст_"/>
    <w:link w:val="3a"/>
    <w:locked/>
    <w:rsid w:val="00AB03BC"/>
    <w:rPr>
      <w:sz w:val="27"/>
      <w:szCs w:val="27"/>
      <w:shd w:val="clear" w:color="auto" w:fill="FFFFFF"/>
    </w:rPr>
  </w:style>
  <w:style w:type="paragraph" w:customStyle="1" w:styleId="3a">
    <w:name w:val="Основной текст3"/>
    <w:basedOn w:val="a"/>
    <w:link w:val="affffe"/>
    <w:rsid w:val="00AB03BC"/>
    <w:pPr>
      <w:widowControl w:val="0"/>
      <w:shd w:val="clear" w:color="auto" w:fill="FFFFFF"/>
      <w:spacing w:after="240" w:line="235" w:lineRule="exact"/>
    </w:pPr>
    <w:rPr>
      <w:sz w:val="27"/>
      <w:szCs w:val="27"/>
      <w:shd w:val="clear" w:color="auto" w:fill="FFFFFF"/>
    </w:rPr>
  </w:style>
  <w:style w:type="character" w:customStyle="1" w:styleId="122">
    <w:name w:val="Таймс 12 Знак"/>
    <w:link w:val="123"/>
    <w:locked/>
    <w:rsid w:val="00AB03BC"/>
    <w:rPr>
      <w:sz w:val="24"/>
      <w:szCs w:val="28"/>
      <w:lang w:val="x-none" w:eastAsia="x-none"/>
    </w:rPr>
  </w:style>
  <w:style w:type="paragraph" w:customStyle="1" w:styleId="123">
    <w:name w:val="Таймс 12"/>
    <w:basedOn w:val="a"/>
    <w:link w:val="122"/>
    <w:rsid w:val="00AB03BC"/>
    <w:pPr>
      <w:spacing w:before="120" w:after="120" w:line="240" w:lineRule="auto"/>
      <w:ind w:firstLine="713"/>
      <w:jc w:val="both"/>
    </w:pPr>
    <w:rPr>
      <w:sz w:val="24"/>
      <w:szCs w:val="28"/>
      <w:lang w:val="x-none" w:eastAsia="x-none"/>
    </w:rPr>
  </w:style>
  <w:style w:type="character" w:customStyle="1" w:styleId="-style">
    <w:name w:val="Цыганов-style Знак"/>
    <w:link w:val="-style0"/>
    <w:locked/>
    <w:rsid w:val="00AB03BC"/>
    <w:rPr>
      <w:b/>
      <w:sz w:val="28"/>
      <w:szCs w:val="28"/>
      <w:lang w:val="x-none" w:eastAsia="x-none"/>
    </w:rPr>
  </w:style>
  <w:style w:type="paragraph" w:customStyle="1" w:styleId="-style0">
    <w:name w:val="Цыганов-style"/>
    <w:basedOn w:val="a"/>
    <w:link w:val="-style"/>
    <w:autoRedefine/>
    <w:rsid w:val="00AB03BC"/>
    <w:pPr>
      <w:widowControl w:val="0"/>
      <w:autoSpaceDE w:val="0"/>
      <w:autoSpaceDN w:val="0"/>
      <w:adjustRightInd w:val="0"/>
      <w:spacing w:after="0" w:line="240" w:lineRule="auto"/>
      <w:ind w:left="284" w:right="141"/>
      <w:jc w:val="center"/>
    </w:pPr>
    <w:rPr>
      <w:b/>
      <w:sz w:val="28"/>
      <w:szCs w:val="28"/>
      <w:lang w:val="x-none" w:eastAsia="x-none"/>
    </w:rPr>
  </w:style>
  <w:style w:type="paragraph" w:customStyle="1" w:styleId="xl65">
    <w:name w:val="xl65"/>
    <w:basedOn w:val="a"/>
    <w:rsid w:val="00AB03BC"/>
    <w:pPr>
      <w:pBdr>
        <w:bottom w:val="single" w:sz="4" w:space="0" w:color="auto"/>
      </w:pBdr>
      <w:spacing w:before="100" w:beforeAutospacing="1" w:after="100" w:afterAutospacing="1" w:line="240" w:lineRule="auto"/>
    </w:pPr>
    <w:rPr>
      <w:rFonts w:ascii="Times New Roman" w:eastAsia="Times New Roman" w:hAnsi="Times New Roman" w:cs="Times New Roman"/>
      <w:b/>
      <w:bCs/>
      <w:sz w:val="16"/>
      <w:szCs w:val="16"/>
      <w:lang w:eastAsia="ru-RU"/>
    </w:rPr>
  </w:style>
  <w:style w:type="paragraph" w:customStyle="1" w:styleId="xl66">
    <w:name w:val="xl66"/>
    <w:basedOn w:val="a"/>
    <w:rsid w:val="00AB03BC"/>
    <w:pPr>
      <w:pBdr>
        <w:bottom w:val="single" w:sz="4" w:space="0" w:color="auto"/>
      </w:pBdr>
      <w:spacing w:before="100" w:beforeAutospacing="1" w:after="100" w:afterAutospacing="1" w:line="240" w:lineRule="auto"/>
    </w:pPr>
    <w:rPr>
      <w:rFonts w:ascii="Arial" w:eastAsia="Times New Roman" w:hAnsi="Arial" w:cs="Times New Roman"/>
      <w:color w:val="0000FF"/>
      <w:sz w:val="16"/>
      <w:szCs w:val="16"/>
      <w:lang w:eastAsia="ru-RU"/>
    </w:rPr>
  </w:style>
  <w:style w:type="paragraph" w:customStyle="1" w:styleId="xl67">
    <w:name w:val="xl67"/>
    <w:basedOn w:val="a"/>
    <w:rsid w:val="00AB03BC"/>
    <w:pPr>
      <w:spacing w:before="100" w:beforeAutospacing="1" w:after="100" w:afterAutospacing="1" w:line="240" w:lineRule="auto"/>
    </w:pPr>
    <w:rPr>
      <w:rFonts w:ascii="Arial" w:eastAsia="Times New Roman" w:hAnsi="Arial" w:cs="Times New Roman"/>
      <w:b/>
      <w:bCs/>
      <w:sz w:val="24"/>
      <w:szCs w:val="24"/>
      <w:lang w:eastAsia="ru-RU"/>
    </w:rPr>
  </w:style>
  <w:style w:type="paragraph" w:customStyle="1" w:styleId="xl68">
    <w:name w:val="xl68"/>
    <w:basedOn w:val="a"/>
    <w:rsid w:val="00AB03BC"/>
    <w:pPr>
      <w:spacing w:before="100" w:beforeAutospacing="1" w:after="100" w:afterAutospacing="1" w:line="240" w:lineRule="auto"/>
    </w:pPr>
    <w:rPr>
      <w:rFonts w:ascii="Arial" w:eastAsia="Times New Roman" w:hAnsi="Arial" w:cs="Times New Roman"/>
      <w:sz w:val="16"/>
      <w:szCs w:val="16"/>
      <w:lang w:eastAsia="ru-RU"/>
    </w:rPr>
  </w:style>
  <w:style w:type="paragraph" w:customStyle="1" w:styleId="xl69">
    <w:name w:val="xl69"/>
    <w:basedOn w:val="a"/>
    <w:rsid w:val="00AB03BC"/>
    <w:pPr>
      <w:spacing w:before="100" w:beforeAutospacing="1" w:after="100" w:afterAutospacing="1" w:line="240" w:lineRule="auto"/>
    </w:pPr>
    <w:rPr>
      <w:rFonts w:ascii="Arial" w:eastAsia="Times New Roman" w:hAnsi="Arial" w:cs="Times New Roman"/>
      <w:sz w:val="18"/>
      <w:szCs w:val="18"/>
      <w:lang w:eastAsia="ru-RU"/>
    </w:rPr>
  </w:style>
  <w:style w:type="paragraph" w:customStyle="1" w:styleId="xl70">
    <w:name w:val="xl70"/>
    <w:basedOn w:val="a"/>
    <w:rsid w:val="00AB03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71">
    <w:name w:val="xl71"/>
    <w:basedOn w:val="a"/>
    <w:rsid w:val="00AB03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72">
    <w:name w:val="xl72"/>
    <w:basedOn w:val="a"/>
    <w:rsid w:val="00AB03B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i/>
      <w:iCs/>
      <w:sz w:val="16"/>
      <w:szCs w:val="16"/>
      <w:lang w:eastAsia="ru-RU"/>
    </w:rPr>
  </w:style>
  <w:style w:type="paragraph" w:customStyle="1" w:styleId="xl73">
    <w:name w:val="xl73"/>
    <w:basedOn w:val="a"/>
    <w:rsid w:val="00AB03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b/>
      <w:bCs/>
      <w:i/>
      <w:iCs/>
      <w:sz w:val="16"/>
      <w:szCs w:val="16"/>
      <w:lang w:eastAsia="ru-RU"/>
    </w:rPr>
  </w:style>
  <w:style w:type="paragraph" w:customStyle="1" w:styleId="xl74">
    <w:name w:val="xl74"/>
    <w:basedOn w:val="a"/>
    <w:rsid w:val="00AB03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b/>
      <w:bCs/>
      <w:i/>
      <w:iCs/>
      <w:sz w:val="16"/>
      <w:szCs w:val="16"/>
      <w:lang w:eastAsia="ru-RU"/>
    </w:rPr>
  </w:style>
  <w:style w:type="paragraph" w:customStyle="1" w:styleId="xl75">
    <w:name w:val="xl75"/>
    <w:basedOn w:val="a"/>
    <w:rsid w:val="00AB03BC"/>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16"/>
      <w:szCs w:val="16"/>
      <w:lang w:eastAsia="ru-RU"/>
    </w:rPr>
  </w:style>
  <w:style w:type="paragraph" w:customStyle="1" w:styleId="xl76">
    <w:name w:val="xl76"/>
    <w:basedOn w:val="a"/>
    <w:rsid w:val="00AB03BC"/>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16"/>
      <w:szCs w:val="16"/>
      <w:lang w:eastAsia="ru-RU"/>
    </w:rPr>
  </w:style>
  <w:style w:type="paragraph" w:customStyle="1" w:styleId="xl77">
    <w:name w:val="xl77"/>
    <w:basedOn w:val="a"/>
    <w:rsid w:val="00AB03BC"/>
    <w:pPr>
      <w:pBdr>
        <w:left w:val="single" w:sz="4" w:space="0" w:color="auto"/>
        <w:bottom w:val="single" w:sz="4" w:space="0" w:color="auto"/>
        <w:right w:val="single" w:sz="4" w:space="0" w:color="auto"/>
      </w:pBdr>
      <w:spacing w:before="100" w:beforeAutospacing="1" w:after="100" w:afterAutospacing="1" w:line="240" w:lineRule="auto"/>
      <w:jc w:val="right"/>
      <w:textAlignment w:val="top"/>
    </w:pPr>
    <w:rPr>
      <w:rFonts w:ascii="Times New Roman" w:eastAsia="Times New Roman" w:hAnsi="Times New Roman" w:cs="Times New Roman"/>
      <w:sz w:val="16"/>
      <w:szCs w:val="16"/>
      <w:lang w:eastAsia="ru-RU"/>
    </w:rPr>
  </w:style>
  <w:style w:type="paragraph" w:customStyle="1" w:styleId="xl78">
    <w:name w:val="xl78"/>
    <w:basedOn w:val="a"/>
    <w:rsid w:val="00AB03BC"/>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b/>
      <w:bCs/>
      <w:i/>
      <w:iCs/>
      <w:sz w:val="16"/>
      <w:szCs w:val="16"/>
      <w:lang w:eastAsia="ru-RU"/>
    </w:rPr>
  </w:style>
  <w:style w:type="paragraph" w:customStyle="1" w:styleId="xl79">
    <w:name w:val="xl79"/>
    <w:basedOn w:val="a"/>
    <w:rsid w:val="00AB03BC"/>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b/>
      <w:bCs/>
      <w:sz w:val="16"/>
      <w:szCs w:val="16"/>
      <w:lang w:eastAsia="ru-RU"/>
    </w:rPr>
  </w:style>
  <w:style w:type="paragraph" w:customStyle="1" w:styleId="xl80">
    <w:name w:val="xl80"/>
    <w:basedOn w:val="a"/>
    <w:rsid w:val="00AB03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16"/>
      <w:szCs w:val="16"/>
      <w:lang w:eastAsia="ru-RU"/>
    </w:rPr>
  </w:style>
  <w:style w:type="paragraph" w:customStyle="1" w:styleId="xl81">
    <w:name w:val="xl81"/>
    <w:basedOn w:val="a"/>
    <w:rsid w:val="00AB03B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cs="Times New Roman"/>
      <w:b/>
      <w:bCs/>
      <w:sz w:val="16"/>
      <w:szCs w:val="16"/>
      <w:lang w:eastAsia="ru-RU"/>
    </w:rPr>
  </w:style>
  <w:style w:type="paragraph" w:customStyle="1" w:styleId="xl82">
    <w:name w:val="xl82"/>
    <w:basedOn w:val="a"/>
    <w:rsid w:val="00AB03BC"/>
    <w:pPr>
      <w:spacing w:before="100" w:beforeAutospacing="1" w:after="100" w:afterAutospacing="1" w:line="240" w:lineRule="auto"/>
    </w:pPr>
    <w:rPr>
      <w:rFonts w:ascii="Arial" w:eastAsia="Times New Roman" w:hAnsi="Arial" w:cs="Times New Roman"/>
      <w:sz w:val="16"/>
      <w:szCs w:val="16"/>
      <w:lang w:eastAsia="ru-RU"/>
    </w:rPr>
  </w:style>
  <w:style w:type="paragraph" w:customStyle="1" w:styleId="xl83">
    <w:name w:val="xl83"/>
    <w:basedOn w:val="a"/>
    <w:rsid w:val="00AB03BC"/>
    <w:pPr>
      <w:spacing w:before="100" w:beforeAutospacing="1" w:after="100" w:afterAutospacing="1" w:line="240" w:lineRule="auto"/>
    </w:pPr>
    <w:rPr>
      <w:rFonts w:ascii="Arial" w:eastAsia="Times New Roman" w:hAnsi="Arial" w:cs="Arial"/>
      <w:sz w:val="16"/>
      <w:szCs w:val="16"/>
      <w:lang w:eastAsia="ru-RU"/>
    </w:rPr>
  </w:style>
  <w:style w:type="paragraph" w:customStyle="1" w:styleId="xl84">
    <w:name w:val="xl84"/>
    <w:basedOn w:val="a"/>
    <w:rsid w:val="00AB03BC"/>
    <w:pPr>
      <w:spacing w:before="100" w:beforeAutospacing="1" w:after="100" w:afterAutospacing="1" w:line="240" w:lineRule="auto"/>
      <w:jc w:val="center"/>
      <w:textAlignment w:val="center"/>
    </w:pPr>
    <w:rPr>
      <w:rFonts w:ascii="Arial" w:eastAsia="Times New Roman" w:hAnsi="Arial" w:cs="Times New Roman"/>
      <w:b/>
      <w:bCs/>
      <w:sz w:val="16"/>
      <w:szCs w:val="16"/>
      <w:lang w:eastAsia="ru-RU"/>
    </w:rPr>
  </w:style>
  <w:style w:type="paragraph" w:customStyle="1" w:styleId="xl85">
    <w:name w:val="xl85"/>
    <w:basedOn w:val="a"/>
    <w:rsid w:val="00AB03BC"/>
    <w:pPr>
      <w:spacing w:before="100" w:beforeAutospacing="1" w:after="100" w:afterAutospacing="1" w:line="240" w:lineRule="auto"/>
      <w:jc w:val="center"/>
      <w:textAlignment w:val="center"/>
    </w:pPr>
    <w:rPr>
      <w:rFonts w:ascii="Arial" w:eastAsia="Times New Roman" w:hAnsi="Arial" w:cs="Times New Roman"/>
      <w:b/>
      <w:bCs/>
      <w:sz w:val="24"/>
      <w:szCs w:val="24"/>
      <w:lang w:eastAsia="ru-RU"/>
    </w:rPr>
  </w:style>
  <w:style w:type="paragraph" w:customStyle="1" w:styleId="xl86">
    <w:name w:val="xl86"/>
    <w:basedOn w:val="a"/>
    <w:rsid w:val="00AB03BC"/>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87">
    <w:name w:val="xl87"/>
    <w:basedOn w:val="a"/>
    <w:rsid w:val="00AB03B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8">
    <w:name w:val="xl88"/>
    <w:basedOn w:val="a"/>
    <w:rsid w:val="00AB03BC"/>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89">
    <w:name w:val="xl89"/>
    <w:basedOn w:val="a"/>
    <w:rsid w:val="00AB03BC"/>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90">
    <w:name w:val="xl90"/>
    <w:basedOn w:val="a"/>
    <w:rsid w:val="00AB03BC"/>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1">
    <w:name w:val="xl91"/>
    <w:basedOn w:val="a"/>
    <w:rsid w:val="00AB03BC"/>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paragraph" w:customStyle="1" w:styleId="xl92">
    <w:name w:val="xl92"/>
    <w:basedOn w:val="a"/>
    <w:rsid w:val="00AB03BC"/>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6"/>
      <w:szCs w:val="16"/>
      <w:lang w:eastAsia="ru-RU"/>
    </w:rPr>
  </w:style>
  <w:style w:type="numbering" w:customStyle="1" w:styleId="162">
    <w:name w:val="Нет списка16"/>
    <w:next w:val="a3"/>
    <w:uiPriority w:val="99"/>
    <w:semiHidden/>
    <w:rsid w:val="00AB03BC"/>
  </w:style>
  <w:style w:type="paragraph" w:customStyle="1" w:styleId="2f0">
    <w:name w:val="Стиль2"/>
    <w:basedOn w:val="1ff2"/>
    <w:qFormat/>
    <w:rsid w:val="00AB03BC"/>
    <w:pPr>
      <w:tabs>
        <w:tab w:val="clear" w:pos="927"/>
      </w:tabs>
      <w:spacing w:before="60"/>
      <w:ind w:left="344" w:firstLine="283"/>
      <w:outlineLvl w:val="6"/>
    </w:pPr>
  </w:style>
  <w:style w:type="paragraph" w:customStyle="1" w:styleId="1ff2">
    <w:name w:val="Стиль1"/>
    <w:basedOn w:val="a"/>
    <w:qFormat/>
    <w:rsid w:val="00AB03BC"/>
    <w:pPr>
      <w:tabs>
        <w:tab w:val="num" w:pos="927"/>
      </w:tabs>
      <w:autoSpaceDE w:val="0"/>
      <w:autoSpaceDN w:val="0"/>
      <w:adjustRightInd w:val="0"/>
      <w:spacing w:before="120" w:after="0" w:line="240" w:lineRule="auto"/>
      <w:ind w:firstLine="567"/>
      <w:jc w:val="both"/>
      <w:outlineLvl w:val="5"/>
    </w:pPr>
    <w:rPr>
      <w:rFonts w:ascii="Times New Roman" w:eastAsia="Times New Roman" w:hAnsi="Times New Roman" w:cs="Times New Roman"/>
      <w:sz w:val="24"/>
      <w:szCs w:val="20"/>
      <w:lang w:eastAsia="ru-RU"/>
    </w:rPr>
  </w:style>
  <w:style w:type="paragraph" w:customStyle="1" w:styleId="46">
    <w:name w:val="Стиль4"/>
    <w:basedOn w:val="a"/>
    <w:qFormat/>
    <w:rsid w:val="00AB03BC"/>
    <w:pPr>
      <w:spacing w:after="0" w:line="240" w:lineRule="auto"/>
      <w:ind w:left="567" w:firstLine="284"/>
      <w:jc w:val="both"/>
    </w:pPr>
    <w:rPr>
      <w:rFonts w:ascii="Times New Roman" w:eastAsia="Times New Roman" w:hAnsi="Times New Roman" w:cs="Times New Roman"/>
      <w:sz w:val="24"/>
      <w:szCs w:val="20"/>
      <w:lang w:eastAsia="ru-RU"/>
    </w:rPr>
  </w:style>
  <w:style w:type="numbering" w:customStyle="1" w:styleId="170">
    <w:name w:val="Нет списка17"/>
    <w:next w:val="a3"/>
    <w:uiPriority w:val="99"/>
    <w:semiHidden/>
    <w:unhideWhenUsed/>
    <w:rsid w:val="00AB03BC"/>
  </w:style>
  <w:style w:type="numbering" w:customStyle="1" w:styleId="216">
    <w:name w:val="Нет списка21"/>
    <w:next w:val="a3"/>
    <w:uiPriority w:val="99"/>
    <w:semiHidden/>
    <w:unhideWhenUsed/>
    <w:rsid w:val="00AB03BC"/>
  </w:style>
  <w:style w:type="numbering" w:customStyle="1" w:styleId="315">
    <w:name w:val="Нет списка31"/>
    <w:next w:val="a3"/>
    <w:uiPriority w:val="99"/>
    <w:semiHidden/>
    <w:unhideWhenUsed/>
    <w:rsid w:val="00AB03BC"/>
  </w:style>
  <w:style w:type="numbering" w:customStyle="1" w:styleId="180">
    <w:name w:val="Нет списка18"/>
    <w:next w:val="a3"/>
    <w:uiPriority w:val="99"/>
    <w:semiHidden/>
    <w:rsid w:val="00CF21C3"/>
  </w:style>
  <w:style w:type="paragraph" w:customStyle="1" w:styleId="2f1">
    <w:name w:val="Абзац списка2"/>
    <w:basedOn w:val="a"/>
    <w:rsid w:val="00CF21C3"/>
    <w:pPr>
      <w:spacing w:after="160" w:line="259" w:lineRule="auto"/>
      <w:ind w:left="720"/>
    </w:pPr>
    <w:rPr>
      <w:rFonts w:ascii="Calibri" w:eastAsia="Times New Roman" w:hAnsi="Calibri" w:cs="Calibri"/>
    </w:rPr>
  </w:style>
  <w:style w:type="character" w:customStyle="1" w:styleId="217">
    <w:name w:val="Знак Знак21"/>
    <w:semiHidden/>
    <w:rsid w:val="00CF21C3"/>
    <w:rPr>
      <w:b/>
      <w:sz w:val="40"/>
      <w:lang w:val="ru-RU" w:eastAsia="ru-RU" w:bidi="ar-SA"/>
    </w:rPr>
  </w:style>
  <w:style w:type="character" w:customStyle="1" w:styleId="190">
    <w:name w:val="Знак Знак19"/>
    <w:semiHidden/>
    <w:locked/>
    <w:rsid w:val="00CF21C3"/>
    <w:rPr>
      <w:rFonts w:ascii="Calibri" w:hAnsi="Calibri"/>
      <w:b/>
      <w:bCs/>
      <w:i/>
      <w:iCs/>
      <w:kern w:val="2"/>
      <w:sz w:val="26"/>
      <w:szCs w:val="26"/>
      <w:lang w:val="ru-RU" w:eastAsia="ru-RU" w:bidi="ar-SA"/>
    </w:rPr>
  </w:style>
  <w:style w:type="character" w:customStyle="1" w:styleId="171">
    <w:name w:val="Знак Знак17"/>
    <w:locked/>
    <w:rsid w:val="00CF21C3"/>
    <w:rPr>
      <w:lang w:val="ru-RU" w:eastAsia="ru-RU" w:bidi="ar-SA"/>
    </w:rPr>
  </w:style>
  <w:style w:type="table" w:customStyle="1" w:styleId="2f2">
    <w:name w:val="Сетка таблицы2"/>
    <w:basedOn w:val="a2"/>
    <w:next w:val="af9"/>
    <w:rsid w:val="00CF21C3"/>
    <w:pPr>
      <w:widowControl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24">
    <w:name w:val="Знак Знак12"/>
    <w:semiHidden/>
    <w:locked/>
    <w:rsid w:val="00CF21C3"/>
    <w:rPr>
      <w:rFonts w:ascii="Arial" w:eastAsia="Lucida Sans Unicode" w:hAnsi="Arial" w:cs="Arial"/>
      <w:kern w:val="2"/>
      <w:szCs w:val="24"/>
      <w:lang w:val="ru-RU" w:bidi="ar-SA"/>
    </w:rPr>
  </w:style>
  <w:style w:type="paragraph" w:customStyle="1" w:styleId="afffff">
    <w:name w:val="Знак Знак Знак Знак"/>
    <w:basedOn w:val="a"/>
    <w:rsid w:val="00CF21C3"/>
    <w:pPr>
      <w:spacing w:after="160" w:line="240" w:lineRule="exact"/>
    </w:pPr>
    <w:rPr>
      <w:rFonts w:ascii="Arial" w:eastAsia="Times New Roman" w:hAnsi="Arial" w:cs="Arial"/>
      <w:sz w:val="20"/>
      <w:szCs w:val="20"/>
      <w:lang w:val="fr-FR"/>
    </w:rPr>
  </w:style>
  <w:style w:type="character" w:customStyle="1" w:styleId="163">
    <w:name w:val="Знак Знак16"/>
    <w:rsid w:val="00CF21C3"/>
    <w:rPr>
      <w:rFonts w:ascii="Arial" w:hAnsi="Arial" w:cs="Arial"/>
      <w:b/>
      <w:bCs/>
      <w:sz w:val="26"/>
      <w:szCs w:val="26"/>
      <w:lang w:val="ru-RU" w:eastAsia="ru-RU" w:bidi="ar-SA"/>
    </w:rPr>
  </w:style>
  <w:style w:type="paragraph" w:customStyle="1" w:styleId="3b">
    <w:name w:val="Обычный3"/>
    <w:rsid w:val="00CF21C3"/>
    <w:pPr>
      <w:snapToGrid w:val="0"/>
      <w:spacing w:after="0" w:line="240" w:lineRule="auto"/>
    </w:pPr>
    <w:rPr>
      <w:rFonts w:ascii="Times New Roman" w:eastAsia="Times New Roman" w:hAnsi="Times New Roman" w:cs="Times New Roman"/>
      <w:sz w:val="28"/>
      <w:szCs w:val="20"/>
      <w:lang w:eastAsia="ru-RU"/>
    </w:rPr>
  </w:style>
  <w:style w:type="paragraph" w:customStyle="1" w:styleId="afffff0">
    <w:name w:val="Знак Знак Знак Знак Знак Знак Знак Знак Знак"/>
    <w:basedOn w:val="a"/>
    <w:rsid w:val="00CF21C3"/>
    <w:pPr>
      <w:spacing w:after="160" w:line="240" w:lineRule="exact"/>
    </w:pPr>
    <w:rPr>
      <w:rFonts w:ascii="Verdana" w:eastAsia="Times New Roman" w:hAnsi="Verdana" w:cs="Verdana"/>
      <w:sz w:val="28"/>
      <w:szCs w:val="28"/>
      <w:lang w:val="en-US"/>
    </w:rPr>
  </w:style>
  <w:style w:type="paragraph" w:customStyle="1" w:styleId="afffff1">
    <w:name w:val="Знак Знак Знак Знак Знак Знак"/>
    <w:basedOn w:val="a"/>
    <w:rsid w:val="00CF21C3"/>
    <w:pPr>
      <w:spacing w:after="160" w:line="240" w:lineRule="exact"/>
    </w:pPr>
    <w:rPr>
      <w:rFonts w:ascii="Arial" w:eastAsia="Times New Roman" w:hAnsi="Arial" w:cs="Arial"/>
      <w:sz w:val="20"/>
      <w:szCs w:val="20"/>
      <w:lang w:val="fr-FR"/>
    </w:rPr>
  </w:style>
  <w:style w:type="numbering" w:customStyle="1" w:styleId="191">
    <w:name w:val="Нет списка19"/>
    <w:next w:val="a3"/>
    <w:semiHidden/>
    <w:rsid w:val="00CF21C3"/>
  </w:style>
  <w:style w:type="paragraph" w:customStyle="1" w:styleId="afffff2">
    <w:name w:val="Знак Знак Знак Знак Знак Знак Знак"/>
    <w:basedOn w:val="a"/>
    <w:rsid w:val="00CF21C3"/>
    <w:pPr>
      <w:spacing w:after="160" w:line="240" w:lineRule="exact"/>
    </w:pPr>
    <w:rPr>
      <w:rFonts w:ascii="Times New Roman" w:eastAsia="Times New Roman" w:hAnsi="Times New Roman" w:cs="Times New Roman"/>
      <w:b/>
      <w:i/>
      <w:sz w:val="28"/>
      <w:szCs w:val="20"/>
      <w:lang w:val="en-GB"/>
    </w:rPr>
  </w:style>
  <w:style w:type="paragraph" w:customStyle="1" w:styleId="afffff3">
    <w:name w:val="Знак"/>
    <w:basedOn w:val="a"/>
    <w:rsid w:val="00CF21C3"/>
    <w:pPr>
      <w:spacing w:after="160" w:line="240" w:lineRule="exact"/>
    </w:pPr>
    <w:rPr>
      <w:rFonts w:ascii="Arial" w:eastAsia="Times New Roman" w:hAnsi="Arial" w:cs="Arial"/>
      <w:sz w:val="20"/>
      <w:szCs w:val="20"/>
      <w:lang w:val="fr-FR"/>
    </w:rPr>
  </w:style>
  <w:style w:type="paragraph" w:customStyle="1" w:styleId="3c">
    <w:name w:val="Без интервала3"/>
    <w:rsid w:val="00CF21C3"/>
    <w:pPr>
      <w:suppressAutoHyphens/>
      <w:spacing w:after="0" w:line="240" w:lineRule="auto"/>
    </w:pPr>
    <w:rPr>
      <w:rFonts w:ascii="Calibri" w:eastAsia="SimSun" w:hAnsi="Calibri" w:cs="Calibri"/>
      <w:kern w:val="1"/>
      <w:lang w:eastAsia="zh-CN"/>
    </w:rPr>
  </w:style>
  <w:style w:type="numbering" w:customStyle="1" w:styleId="220">
    <w:name w:val="Нет списка22"/>
    <w:next w:val="a3"/>
    <w:semiHidden/>
    <w:rsid w:val="00CF21C3"/>
  </w:style>
  <w:style w:type="character" w:customStyle="1" w:styleId="74">
    <w:name w:val="Знак Знак7"/>
    <w:rsid w:val="00CF21C3"/>
    <w:rPr>
      <w:rFonts w:ascii="Arial" w:hAnsi="Arial" w:cs="Arial"/>
      <w:b/>
      <w:bCs/>
      <w:kern w:val="32"/>
      <w:sz w:val="32"/>
      <w:szCs w:val="32"/>
      <w:lang w:val="ru-RU" w:eastAsia="ru-RU" w:bidi="ar-SA"/>
    </w:rPr>
  </w:style>
  <w:style w:type="character" w:customStyle="1" w:styleId="3d">
    <w:name w:val="Знак Знак3"/>
    <w:rsid w:val="00CF21C3"/>
    <w:rPr>
      <w:lang w:val="ru-RU" w:eastAsia="ru-RU" w:bidi="ar-SA"/>
    </w:rPr>
  </w:style>
  <w:style w:type="character" w:customStyle="1" w:styleId="2f3">
    <w:name w:val="Знак Знак2"/>
    <w:rsid w:val="00CF21C3"/>
    <w:rPr>
      <w:sz w:val="28"/>
      <w:szCs w:val="24"/>
      <w:lang w:bidi="ar-SA"/>
    </w:rPr>
  </w:style>
  <w:style w:type="character" w:customStyle="1" w:styleId="1ff3">
    <w:name w:val="Знак Знак1"/>
    <w:rsid w:val="00CF21C3"/>
    <w:rPr>
      <w:lang w:val="ru-RU" w:eastAsia="ru-RU" w:bidi="ar-SA"/>
    </w:rPr>
  </w:style>
  <w:style w:type="character" w:customStyle="1" w:styleId="47">
    <w:name w:val="Знак Знак4"/>
    <w:rsid w:val="00CF21C3"/>
    <w:rPr>
      <w:rFonts w:ascii="Arial" w:hAnsi="Arial"/>
      <w:b/>
      <w:bCs/>
      <w:kern w:val="32"/>
      <w:sz w:val="32"/>
      <w:szCs w:val="32"/>
      <w:lang w:val="ru-RU" w:eastAsia="ru-RU" w:bidi="ar-SA"/>
    </w:rPr>
  </w:style>
  <w:style w:type="numbering" w:customStyle="1" w:styleId="1121">
    <w:name w:val="Нет списка112"/>
    <w:next w:val="a3"/>
    <w:semiHidden/>
    <w:rsid w:val="00CF21C3"/>
  </w:style>
  <w:style w:type="character" w:customStyle="1" w:styleId="66">
    <w:name w:val="Знак Знак6"/>
    <w:rsid w:val="00CF21C3"/>
    <w:rPr>
      <w:kern w:val="1"/>
      <w:sz w:val="28"/>
      <w:lang w:val="ru-RU" w:eastAsia="ar-SA" w:bidi="ar-SA"/>
    </w:rPr>
  </w:style>
  <w:style w:type="numbering" w:customStyle="1" w:styleId="321">
    <w:name w:val="Нет списка32"/>
    <w:next w:val="a3"/>
    <w:uiPriority w:val="99"/>
    <w:semiHidden/>
    <w:unhideWhenUsed/>
    <w:rsid w:val="00CF21C3"/>
  </w:style>
  <w:style w:type="numbering" w:customStyle="1" w:styleId="1210">
    <w:name w:val="Нет списка121"/>
    <w:next w:val="a3"/>
    <w:uiPriority w:val="99"/>
    <w:semiHidden/>
    <w:unhideWhenUsed/>
    <w:rsid w:val="00CF21C3"/>
  </w:style>
  <w:style w:type="table" w:customStyle="1" w:styleId="114">
    <w:name w:val="Сетка таблицы11"/>
    <w:basedOn w:val="a2"/>
    <w:next w:val="af9"/>
    <w:uiPriority w:val="39"/>
    <w:rsid w:val="00CF21C3"/>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12">
    <w:name w:val="Нет списка41"/>
    <w:next w:val="a3"/>
    <w:semiHidden/>
    <w:rsid w:val="00CF21C3"/>
  </w:style>
  <w:style w:type="numbering" w:customStyle="1" w:styleId="131">
    <w:name w:val="Нет списка131"/>
    <w:next w:val="a3"/>
    <w:semiHidden/>
    <w:rsid w:val="00CF21C3"/>
  </w:style>
  <w:style w:type="numbering" w:customStyle="1" w:styleId="510">
    <w:name w:val="Нет списка51"/>
    <w:next w:val="a3"/>
    <w:semiHidden/>
    <w:rsid w:val="00CF21C3"/>
  </w:style>
  <w:style w:type="numbering" w:customStyle="1" w:styleId="141">
    <w:name w:val="Нет списка141"/>
    <w:next w:val="a3"/>
    <w:semiHidden/>
    <w:rsid w:val="00CF21C3"/>
  </w:style>
  <w:style w:type="numbering" w:customStyle="1" w:styleId="611">
    <w:name w:val="Нет списка61"/>
    <w:next w:val="a3"/>
    <w:semiHidden/>
    <w:rsid w:val="00CF21C3"/>
  </w:style>
  <w:style w:type="numbering" w:customStyle="1" w:styleId="151">
    <w:name w:val="Нет списка151"/>
    <w:next w:val="a3"/>
    <w:semiHidden/>
    <w:rsid w:val="00CF21C3"/>
  </w:style>
  <w:style w:type="numbering" w:customStyle="1" w:styleId="710">
    <w:name w:val="Нет списка71"/>
    <w:next w:val="a3"/>
    <w:uiPriority w:val="99"/>
    <w:semiHidden/>
    <w:unhideWhenUsed/>
    <w:rsid w:val="00CF21C3"/>
  </w:style>
  <w:style w:type="paragraph" w:customStyle="1" w:styleId="2f4">
    <w:name w:val="Текст сноски2"/>
    <w:basedOn w:val="a"/>
    <w:qFormat/>
    <w:rsid w:val="00CF21C3"/>
    <w:pPr>
      <w:spacing w:after="0" w:line="240" w:lineRule="auto"/>
    </w:pPr>
    <w:rPr>
      <w:rFonts w:ascii="Times New Roman" w:eastAsia="Times New Roman" w:hAnsi="Times New Roman" w:cs="Times New Roman"/>
      <w:kern w:val="1"/>
      <w:sz w:val="20"/>
      <w:szCs w:val="20"/>
      <w:lang w:eastAsia="zh-CN"/>
    </w:rPr>
  </w:style>
  <w:style w:type="character" w:customStyle="1" w:styleId="2f5">
    <w:name w:val="Знак сноски2"/>
    <w:rsid w:val="00CF21C3"/>
    <w:rPr>
      <w:vertAlign w:val="superscript"/>
    </w:rPr>
  </w:style>
  <w:style w:type="numbering" w:customStyle="1" w:styleId="810">
    <w:name w:val="Нет списка81"/>
    <w:next w:val="a3"/>
    <w:uiPriority w:val="99"/>
    <w:semiHidden/>
    <w:unhideWhenUsed/>
    <w:rsid w:val="00CF21C3"/>
  </w:style>
  <w:style w:type="numbering" w:customStyle="1" w:styleId="91">
    <w:name w:val="Нет списка91"/>
    <w:next w:val="a3"/>
    <w:uiPriority w:val="99"/>
    <w:semiHidden/>
    <w:unhideWhenUsed/>
    <w:rsid w:val="00CF21C3"/>
  </w:style>
  <w:style w:type="table" w:customStyle="1" w:styleId="TableGrid">
    <w:name w:val="TableGrid"/>
    <w:rsid w:val="00CF21C3"/>
    <w:pPr>
      <w:spacing w:after="0" w:line="240" w:lineRule="auto"/>
    </w:pPr>
    <w:rPr>
      <w:rFonts w:ascii="Calibri" w:eastAsia="Times New Roman" w:hAnsi="Calibri" w:cs="Times New Roman"/>
      <w:lang w:eastAsia="ru-RU"/>
    </w:rPr>
    <w:tblPr>
      <w:tblCellMar>
        <w:top w:w="0" w:type="dxa"/>
        <w:left w:w="0" w:type="dxa"/>
        <w:bottom w:w="0" w:type="dxa"/>
        <w:right w:w="0" w:type="dxa"/>
      </w:tblCellMar>
    </w:tblPr>
  </w:style>
  <w:style w:type="numbering" w:customStyle="1" w:styleId="1010">
    <w:name w:val="Нет списка101"/>
    <w:next w:val="a3"/>
    <w:uiPriority w:val="99"/>
    <w:semiHidden/>
    <w:unhideWhenUsed/>
    <w:rsid w:val="00CF21C3"/>
  </w:style>
  <w:style w:type="numbering" w:customStyle="1" w:styleId="200">
    <w:name w:val="Нет списка20"/>
    <w:next w:val="a3"/>
    <w:semiHidden/>
    <w:rsid w:val="00536D57"/>
  </w:style>
  <w:style w:type="table" w:customStyle="1" w:styleId="3e">
    <w:name w:val="Сетка таблицы3"/>
    <w:basedOn w:val="a2"/>
    <w:next w:val="af9"/>
    <w:rsid w:val="00536D57"/>
    <w:pPr>
      <w:widowControl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4">
    <w:name w:val="Знак Знак Знак Знак"/>
    <w:basedOn w:val="a"/>
    <w:rsid w:val="00536D57"/>
    <w:pPr>
      <w:spacing w:after="160" w:line="240" w:lineRule="exact"/>
    </w:pPr>
    <w:rPr>
      <w:rFonts w:ascii="Arial" w:eastAsia="Times New Roman" w:hAnsi="Arial" w:cs="Arial"/>
      <w:sz w:val="20"/>
      <w:szCs w:val="20"/>
      <w:lang w:val="fr-FR"/>
    </w:rPr>
  </w:style>
  <w:style w:type="paragraph" w:customStyle="1" w:styleId="3f">
    <w:name w:val="Абзац списка3"/>
    <w:basedOn w:val="a"/>
    <w:rsid w:val="00536D57"/>
    <w:pPr>
      <w:suppressAutoHyphens/>
      <w:ind w:left="720"/>
    </w:pPr>
    <w:rPr>
      <w:rFonts w:ascii="Calibri" w:eastAsia="Times New Roman" w:hAnsi="Calibri" w:cs="Calibri"/>
      <w:lang w:eastAsia="ar-SA"/>
    </w:rPr>
  </w:style>
  <w:style w:type="character" w:customStyle="1" w:styleId="75">
    <w:name w:val="Знак Знак7"/>
    <w:rsid w:val="00536D57"/>
    <w:rPr>
      <w:rFonts w:ascii="Arial" w:hAnsi="Arial" w:cs="Arial"/>
      <w:b/>
      <w:bCs/>
      <w:kern w:val="32"/>
      <w:sz w:val="32"/>
      <w:szCs w:val="32"/>
      <w:lang w:val="ru-RU" w:eastAsia="ru-RU" w:bidi="ar-SA"/>
    </w:rPr>
  </w:style>
  <w:style w:type="character" w:customStyle="1" w:styleId="3f0">
    <w:name w:val="Знак Знак3"/>
    <w:rsid w:val="00536D57"/>
    <w:rPr>
      <w:lang w:val="ru-RU" w:eastAsia="ru-RU" w:bidi="ar-SA"/>
    </w:rPr>
  </w:style>
  <w:style w:type="character" w:customStyle="1" w:styleId="2f6">
    <w:name w:val="Знак Знак2"/>
    <w:rsid w:val="00536D57"/>
    <w:rPr>
      <w:sz w:val="28"/>
      <w:szCs w:val="24"/>
      <w:lang w:bidi="ar-SA"/>
    </w:rPr>
  </w:style>
  <w:style w:type="character" w:customStyle="1" w:styleId="1ff4">
    <w:name w:val="Знак Знак1"/>
    <w:rsid w:val="00536D57"/>
    <w:rPr>
      <w:lang w:val="ru-RU" w:eastAsia="ru-RU" w:bidi="ar-SA"/>
    </w:rPr>
  </w:style>
  <w:style w:type="character" w:customStyle="1" w:styleId="164">
    <w:name w:val="Знак Знак16"/>
    <w:rsid w:val="00536D57"/>
    <w:rPr>
      <w:rFonts w:ascii="Arial" w:hAnsi="Arial" w:cs="Arial"/>
      <w:b/>
      <w:bCs/>
      <w:sz w:val="26"/>
      <w:szCs w:val="26"/>
      <w:lang w:val="ru-RU" w:eastAsia="ru-RU" w:bidi="ar-SA"/>
    </w:rPr>
  </w:style>
  <w:style w:type="paragraph" w:customStyle="1" w:styleId="48">
    <w:name w:val="Обычный4"/>
    <w:rsid w:val="00536D57"/>
    <w:pPr>
      <w:snapToGrid w:val="0"/>
      <w:spacing w:after="0" w:line="240" w:lineRule="auto"/>
    </w:pPr>
    <w:rPr>
      <w:rFonts w:ascii="Times New Roman" w:eastAsia="Times New Roman" w:hAnsi="Times New Roman" w:cs="Times New Roman"/>
      <w:sz w:val="28"/>
      <w:szCs w:val="20"/>
      <w:lang w:eastAsia="ru-RU"/>
    </w:rPr>
  </w:style>
  <w:style w:type="character" w:customStyle="1" w:styleId="49">
    <w:name w:val="Знак Знак4"/>
    <w:rsid w:val="00536D57"/>
    <w:rPr>
      <w:rFonts w:ascii="Arial" w:hAnsi="Arial"/>
      <w:b/>
      <w:bCs/>
      <w:kern w:val="32"/>
      <w:sz w:val="32"/>
      <w:szCs w:val="32"/>
      <w:lang w:val="ru-RU" w:eastAsia="ru-RU" w:bidi="ar-SA"/>
    </w:rPr>
  </w:style>
  <w:style w:type="paragraph" w:customStyle="1" w:styleId="afffff5">
    <w:name w:val="Знак Знак Знак Знак Знак Знак Знак Знак Знак"/>
    <w:basedOn w:val="a"/>
    <w:rsid w:val="00536D57"/>
    <w:pPr>
      <w:spacing w:after="160" w:line="240" w:lineRule="exact"/>
    </w:pPr>
    <w:rPr>
      <w:rFonts w:ascii="Verdana" w:eastAsia="Times New Roman" w:hAnsi="Verdana" w:cs="Verdana"/>
      <w:sz w:val="28"/>
      <w:szCs w:val="28"/>
      <w:lang w:val="en-US"/>
    </w:rPr>
  </w:style>
  <w:style w:type="paragraph" w:customStyle="1" w:styleId="afffff6">
    <w:name w:val="Знак Знак Знак Знак Знак Знак"/>
    <w:basedOn w:val="a"/>
    <w:rsid w:val="00536D57"/>
    <w:pPr>
      <w:spacing w:after="160" w:line="240" w:lineRule="exact"/>
    </w:pPr>
    <w:rPr>
      <w:rFonts w:ascii="Arial" w:eastAsia="Times New Roman" w:hAnsi="Arial" w:cs="Arial"/>
      <w:sz w:val="20"/>
      <w:szCs w:val="20"/>
      <w:lang w:val="fr-FR"/>
    </w:rPr>
  </w:style>
  <w:style w:type="numbering" w:customStyle="1" w:styleId="1100">
    <w:name w:val="Нет списка110"/>
    <w:next w:val="a3"/>
    <w:semiHidden/>
    <w:rsid w:val="00536D57"/>
  </w:style>
  <w:style w:type="paragraph" w:customStyle="1" w:styleId="afffff7">
    <w:name w:val="Знак Знак Знак Знак Знак Знак Знак"/>
    <w:basedOn w:val="a"/>
    <w:rsid w:val="00536D57"/>
    <w:pPr>
      <w:spacing w:after="160" w:line="240" w:lineRule="exact"/>
    </w:pPr>
    <w:rPr>
      <w:rFonts w:ascii="Times New Roman" w:eastAsia="Times New Roman" w:hAnsi="Times New Roman" w:cs="Times New Roman"/>
      <w:b/>
      <w:i/>
      <w:sz w:val="28"/>
      <w:szCs w:val="20"/>
      <w:lang w:val="en-GB"/>
    </w:rPr>
  </w:style>
  <w:style w:type="character" w:customStyle="1" w:styleId="67">
    <w:name w:val="Знак Знак6"/>
    <w:rsid w:val="00536D57"/>
    <w:rPr>
      <w:kern w:val="1"/>
      <w:sz w:val="28"/>
      <w:lang w:val="ru-RU" w:eastAsia="ar-SA" w:bidi="ar-SA"/>
    </w:rPr>
  </w:style>
  <w:style w:type="paragraph" w:customStyle="1" w:styleId="afffff8">
    <w:name w:val="Знак"/>
    <w:basedOn w:val="a"/>
    <w:rsid w:val="00536D57"/>
    <w:pPr>
      <w:spacing w:after="160" w:line="240" w:lineRule="exact"/>
    </w:pPr>
    <w:rPr>
      <w:rFonts w:ascii="Arial" w:eastAsia="Times New Roman" w:hAnsi="Arial" w:cs="Arial"/>
      <w:sz w:val="20"/>
      <w:szCs w:val="20"/>
      <w:lang w:val="fr-FR"/>
    </w:rPr>
  </w:style>
  <w:style w:type="numbering" w:customStyle="1" w:styleId="230">
    <w:name w:val="Нет списка23"/>
    <w:next w:val="a3"/>
    <w:semiHidden/>
    <w:rsid w:val="002774EA"/>
  </w:style>
  <w:style w:type="table" w:customStyle="1" w:styleId="4a">
    <w:name w:val="Сетка таблицы4"/>
    <w:basedOn w:val="a2"/>
    <w:next w:val="af9"/>
    <w:rsid w:val="002774EA"/>
    <w:pPr>
      <w:widowControl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9">
    <w:name w:val="Знак Знак Знак Знак"/>
    <w:basedOn w:val="a"/>
    <w:rsid w:val="002774EA"/>
    <w:pPr>
      <w:spacing w:after="160" w:line="240" w:lineRule="exact"/>
    </w:pPr>
    <w:rPr>
      <w:rFonts w:ascii="Arial" w:eastAsia="Times New Roman" w:hAnsi="Arial" w:cs="Arial"/>
      <w:sz w:val="20"/>
      <w:szCs w:val="20"/>
      <w:lang w:val="fr-FR"/>
    </w:rPr>
  </w:style>
  <w:style w:type="paragraph" w:customStyle="1" w:styleId="4b">
    <w:name w:val="Абзац списка4"/>
    <w:basedOn w:val="a"/>
    <w:rsid w:val="002774EA"/>
    <w:pPr>
      <w:suppressAutoHyphens/>
      <w:ind w:left="720"/>
    </w:pPr>
    <w:rPr>
      <w:rFonts w:ascii="Calibri" w:eastAsia="Times New Roman" w:hAnsi="Calibri" w:cs="Calibri"/>
      <w:lang w:eastAsia="ar-SA"/>
    </w:rPr>
  </w:style>
  <w:style w:type="character" w:customStyle="1" w:styleId="76">
    <w:name w:val="Знак Знак7"/>
    <w:rsid w:val="002774EA"/>
    <w:rPr>
      <w:rFonts w:ascii="Arial" w:hAnsi="Arial" w:cs="Arial"/>
      <w:b/>
      <w:bCs/>
      <w:kern w:val="32"/>
      <w:sz w:val="32"/>
      <w:szCs w:val="32"/>
      <w:lang w:val="ru-RU" w:eastAsia="ru-RU" w:bidi="ar-SA"/>
    </w:rPr>
  </w:style>
  <w:style w:type="character" w:customStyle="1" w:styleId="3f1">
    <w:name w:val="Знак Знак3"/>
    <w:rsid w:val="002774EA"/>
    <w:rPr>
      <w:lang w:val="ru-RU" w:eastAsia="ru-RU" w:bidi="ar-SA"/>
    </w:rPr>
  </w:style>
  <w:style w:type="character" w:customStyle="1" w:styleId="2f7">
    <w:name w:val="Знак Знак2"/>
    <w:rsid w:val="002774EA"/>
    <w:rPr>
      <w:sz w:val="28"/>
      <w:szCs w:val="24"/>
      <w:lang w:bidi="ar-SA"/>
    </w:rPr>
  </w:style>
  <w:style w:type="character" w:customStyle="1" w:styleId="1ff5">
    <w:name w:val="Знак Знак1"/>
    <w:rsid w:val="002774EA"/>
    <w:rPr>
      <w:lang w:val="ru-RU" w:eastAsia="ru-RU" w:bidi="ar-SA"/>
    </w:rPr>
  </w:style>
  <w:style w:type="character" w:customStyle="1" w:styleId="165">
    <w:name w:val="Знак Знак16"/>
    <w:rsid w:val="002774EA"/>
    <w:rPr>
      <w:rFonts w:ascii="Arial" w:hAnsi="Arial" w:cs="Arial"/>
      <w:b/>
      <w:bCs/>
      <w:sz w:val="26"/>
      <w:szCs w:val="26"/>
      <w:lang w:val="ru-RU" w:eastAsia="ru-RU" w:bidi="ar-SA"/>
    </w:rPr>
  </w:style>
  <w:style w:type="paragraph" w:customStyle="1" w:styleId="52">
    <w:name w:val="Обычный5"/>
    <w:rsid w:val="002774EA"/>
    <w:pPr>
      <w:snapToGrid w:val="0"/>
      <w:spacing w:after="0" w:line="240" w:lineRule="auto"/>
    </w:pPr>
    <w:rPr>
      <w:rFonts w:ascii="Times New Roman" w:eastAsia="Times New Roman" w:hAnsi="Times New Roman" w:cs="Times New Roman"/>
      <w:sz w:val="28"/>
      <w:szCs w:val="20"/>
      <w:lang w:eastAsia="ru-RU"/>
    </w:rPr>
  </w:style>
  <w:style w:type="character" w:customStyle="1" w:styleId="4c">
    <w:name w:val="Знак Знак4"/>
    <w:rsid w:val="002774EA"/>
    <w:rPr>
      <w:rFonts w:ascii="Arial" w:hAnsi="Arial"/>
      <w:b/>
      <w:bCs/>
      <w:kern w:val="32"/>
      <w:sz w:val="32"/>
      <w:szCs w:val="32"/>
      <w:lang w:val="ru-RU" w:eastAsia="ru-RU" w:bidi="ar-SA"/>
    </w:rPr>
  </w:style>
  <w:style w:type="paragraph" w:customStyle="1" w:styleId="afffffa">
    <w:name w:val="Знак Знак Знак Знак Знак Знак Знак Знак Знак"/>
    <w:basedOn w:val="a"/>
    <w:rsid w:val="002774EA"/>
    <w:pPr>
      <w:spacing w:after="160" w:line="240" w:lineRule="exact"/>
    </w:pPr>
    <w:rPr>
      <w:rFonts w:ascii="Verdana" w:eastAsia="Times New Roman" w:hAnsi="Verdana" w:cs="Verdana"/>
      <w:sz w:val="28"/>
      <w:szCs w:val="28"/>
      <w:lang w:val="en-US"/>
    </w:rPr>
  </w:style>
  <w:style w:type="paragraph" w:customStyle="1" w:styleId="afffffb">
    <w:name w:val="Знак Знак Знак Знак Знак Знак"/>
    <w:basedOn w:val="a"/>
    <w:rsid w:val="002774EA"/>
    <w:pPr>
      <w:spacing w:after="160" w:line="240" w:lineRule="exact"/>
    </w:pPr>
    <w:rPr>
      <w:rFonts w:ascii="Arial" w:eastAsia="Times New Roman" w:hAnsi="Arial" w:cs="Arial"/>
      <w:sz w:val="20"/>
      <w:szCs w:val="20"/>
      <w:lang w:val="fr-FR"/>
    </w:rPr>
  </w:style>
  <w:style w:type="numbering" w:customStyle="1" w:styleId="1130">
    <w:name w:val="Нет списка113"/>
    <w:next w:val="a3"/>
    <w:semiHidden/>
    <w:rsid w:val="002774EA"/>
  </w:style>
  <w:style w:type="paragraph" w:customStyle="1" w:styleId="afffffc">
    <w:name w:val="Знак Знак Знак Знак Знак Знак Знак"/>
    <w:basedOn w:val="a"/>
    <w:rsid w:val="002774EA"/>
    <w:pPr>
      <w:spacing w:after="160" w:line="240" w:lineRule="exact"/>
    </w:pPr>
    <w:rPr>
      <w:rFonts w:ascii="Times New Roman" w:eastAsia="Times New Roman" w:hAnsi="Times New Roman" w:cs="Times New Roman"/>
      <w:b/>
      <w:i/>
      <w:sz w:val="28"/>
      <w:szCs w:val="20"/>
      <w:lang w:val="en-GB"/>
    </w:rPr>
  </w:style>
  <w:style w:type="character" w:customStyle="1" w:styleId="68">
    <w:name w:val="Знак Знак6"/>
    <w:rsid w:val="002774EA"/>
    <w:rPr>
      <w:kern w:val="1"/>
      <w:sz w:val="28"/>
      <w:lang w:val="ru-RU" w:eastAsia="ar-SA" w:bidi="ar-SA"/>
    </w:rPr>
  </w:style>
  <w:style w:type="paragraph" w:customStyle="1" w:styleId="afffffd">
    <w:name w:val="Знак"/>
    <w:basedOn w:val="a"/>
    <w:rsid w:val="002774EA"/>
    <w:pPr>
      <w:spacing w:after="160" w:line="240" w:lineRule="exact"/>
    </w:pPr>
    <w:rPr>
      <w:rFonts w:ascii="Arial" w:eastAsia="Times New Roman" w:hAnsi="Arial" w:cs="Arial"/>
      <w:sz w:val="20"/>
      <w:szCs w:val="20"/>
      <w:lang w:val="fr-FR"/>
    </w:rPr>
  </w:style>
  <w:style w:type="numbering" w:customStyle="1" w:styleId="240">
    <w:name w:val="Нет списка24"/>
    <w:next w:val="a3"/>
    <w:semiHidden/>
    <w:rsid w:val="00BA5693"/>
  </w:style>
  <w:style w:type="character" w:customStyle="1" w:styleId="1ff6">
    <w:name w:val="Заголовок №1_"/>
    <w:link w:val="1ff7"/>
    <w:locked/>
    <w:rsid w:val="00BA5693"/>
    <w:rPr>
      <w:sz w:val="27"/>
      <w:szCs w:val="27"/>
      <w:shd w:val="clear" w:color="auto" w:fill="FFFFFF"/>
    </w:rPr>
  </w:style>
  <w:style w:type="paragraph" w:customStyle="1" w:styleId="1ff7">
    <w:name w:val="Заголовок №1"/>
    <w:basedOn w:val="a"/>
    <w:link w:val="1ff6"/>
    <w:rsid w:val="00BA5693"/>
    <w:pPr>
      <w:shd w:val="clear" w:color="auto" w:fill="FFFFFF"/>
      <w:spacing w:before="240" w:after="360" w:line="0" w:lineRule="atLeast"/>
      <w:outlineLvl w:val="0"/>
    </w:pPr>
    <w:rPr>
      <w:sz w:val="27"/>
      <w:szCs w:val="27"/>
      <w:shd w:val="clear" w:color="auto" w:fill="FFFFFF"/>
    </w:rPr>
  </w:style>
  <w:style w:type="numbering" w:customStyle="1" w:styleId="250">
    <w:name w:val="Нет списка25"/>
    <w:next w:val="a3"/>
    <w:uiPriority w:val="99"/>
    <w:semiHidden/>
    <w:rsid w:val="00F05438"/>
  </w:style>
  <w:style w:type="numbering" w:customStyle="1" w:styleId="260">
    <w:name w:val="Нет списка26"/>
    <w:next w:val="a3"/>
    <w:semiHidden/>
    <w:rsid w:val="00464A65"/>
  </w:style>
  <w:style w:type="table" w:customStyle="1" w:styleId="53">
    <w:name w:val="Сетка таблицы5"/>
    <w:basedOn w:val="a2"/>
    <w:next w:val="af9"/>
    <w:rsid w:val="00464A65"/>
    <w:pPr>
      <w:widowControl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fffe">
    <w:name w:val="Знак Знак Знак Знак"/>
    <w:basedOn w:val="a"/>
    <w:rsid w:val="00464A65"/>
    <w:pPr>
      <w:spacing w:after="160" w:line="240" w:lineRule="exact"/>
    </w:pPr>
    <w:rPr>
      <w:rFonts w:ascii="Arial" w:eastAsia="Times New Roman" w:hAnsi="Arial" w:cs="Arial"/>
      <w:sz w:val="20"/>
      <w:szCs w:val="20"/>
      <w:lang w:val="fr-FR"/>
    </w:rPr>
  </w:style>
  <w:style w:type="paragraph" w:customStyle="1" w:styleId="54">
    <w:name w:val="Абзац списка5"/>
    <w:basedOn w:val="a"/>
    <w:rsid w:val="00464A65"/>
    <w:pPr>
      <w:suppressAutoHyphens/>
      <w:ind w:left="720"/>
    </w:pPr>
    <w:rPr>
      <w:rFonts w:ascii="Calibri" w:eastAsia="Times New Roman" w:hAnsi="Calibri" w:cs="Calibri"/>
      <w:lang w:eastAsia="ar-SA"/>
    </w:rPr>
  </w:style>
  <w:style w:type="character" w:customStyle="1" w:styleId="77">
    <w:name w:val="Знак Знак7"/>
    <w:rsid w:val="00464A65"/>
    <w:rPr>
      <w:rFonts w:ascii="Arial" w:hAnsi="Arial" w:cs="Arial"/>
      <w:b/>
      <w:bCs/>
      <w:kern w:val="32"/>
      <w:sz w:val="32"/>
      <w:szCs w:val="32"/>
      <w:lang w:val="ru-RU" w:eastAsia="ru-RU" w:bidi="ar-SA"/>
    </w:rPr>
  </w:style>
  <w:style w:type="character" w:customStyle="1" w:styleId="3f2">
    <w:name w:val="Знак Знак3"/>
    <w:rsid w:val="00464A65"/>
    <w:rPr>
      <w:lang w:val="ru-RU" w:eastAsia="ru-RU" w:bidi="ar-SA"/>
    </w:rPr>
  </w:style>
  <w:style w:type="character" w:customStyle="1" w:styleId="2f8">
    <w:name w:val="Знак Знак2"/>
    <w:rsid w:val="00464A65"/>
    <w:rPr>
      <w:sz w:val="28"/>
      <w:szCs w:val="24"/>
      <w:lang w:bidi="ar-SA"/>
    </w:rPr>
  </w:style>
  <w:style w:type="character" w:customStyle="1" w:styleId="1ff8">
    <w:name w:val="Знак Знак1"/>
    <w:rsid w:val="00464A65"/>
    <w:rPr>
      <w:lang w:val="ru-RU" w:eastAsia="ru-RU" w:bidi="ar-SA"/>
    </w:rPr>
  </w:style>
  <w:style w:type="character" w:customStyle="1" w:styleId="166">
    <w:name w:val="Знак Знак16"/>
    <w:rsid w:val="00464A65"/>
    <w:rPr>
      <w:rFonts w:ascii="Arial" w:hAnsi="Arial" w:cs="Arial"/>
      <w:b/>
      <w:bCs/>
      <w:sz w:val="26"/>
      <w:szCs w:val="26"/>
      <w:lang w:val="ru-RU" w:eastAsia="ru-RU" w:bidi="ar-SA"/>
    </w:rPr>
  </w:style>
  <w:style w:type="paragraph" w:customStyle="1" w:styleId="69">
    <w:name w:val="Обычный6"/>
    <w:rsid w:val="00464A65"/>
    <w:pPr>
      <w:snapToGrid w:val="0"/>
      <w:spacing w:after="0" w:line="240" w:lineRule="auto"/>
    </w:pPr>
    <w:rPr>
      <w:rFonts w:ascii="Times New Roman" w:eastAsia="Times New Roman" w:hAnsi="Times New Roman" w:cs="Times New Roman"/>
      <w:sz w:val="28"/>
      <w:szCs w:val="20"/>
      <w:lang w:eastAsia="ru-RU"/>
    </w:rPr>
  </w:style>
  <w:style w:type="character" w:customStyle="1" w:styleId="4d">
    <w:name w:val="Знак Знак4"/>
    <w:rsid w:val="00464A65"/>
    <w:rPr>
      <w:rFonts w:ascii="Arial" w:hAnsi="Arial"/>
      <w:b/>
      <w:bCs/>
      <w:kern w:val="32"/>
      <w:sz w:val="32"/>
      <w:szCs w:val="32"/>
      <w:lang w:val="ru-RU" w:eastAsia="ru-RU" w:bidi="ar-SA"/>
    </w:rPr>
  </w:style>
  <w:style w:type="paragraph" w:customStyle="1" w:styleId="affffff">
    <w:name w:val="Знак Знак Знак Знак Знак Знак Знак Знак Знак"/>
    <w:basedOn w:val="a"/>
    <w:rsid w:val="00464A65"/>
    <w:pPr>
      <w:spacing w:after="160" w:line="240" w:lineRule="exact"/>
    </w:pPr>
    <w:rPr>
      <w:rFonts w:ascii="Verdana" w:eastAsia="Times New Roman" w:hAnsi="Verdana" w:cs="Verdana"/>
      <w:sz w:val="28"/>
      <w:szCs w:val="28"/>
      <w:lang w:val="en-US"/>
    </w:rPr>
  </w:style>
  <w:style w:type="paragraph" w:customStyle="1" w:styleId="affffff0">
    <w:name w:val="Знак Знак Знак Знак Знак Знак"/>
    <w:basedOn w:val="a"/>
    <w:rsid w:val="00464A65"/>
    <w:pPr>
      <w:spacing w:after="160" w:line="240" w:lineRule="exact"/>
    </w:pPr>
    <w:rPr>
      <w:rFonts w:ascii="Arial" w:eastAsia="Times New Roman" w:hAnsi="Arial" w:cs="Arial"/>
      <w:sz w:val="20"/>
      <w:szCs w:val="20"/>
      <w:lang w:val="fr-FR"/>
    </w:rPr>
  </w:style>
  <w:style w:type="numbering" w:customStyle="1" w:styleId="1140">
    <w:name w:val="Нет списка114"/>
    <w:next w:val="a3"/>
    <w:semiHidden/>
    <w:rsid w:val="00464A65"/>
  </w:style>
  <w:style w:type="paragraph" w:customStyle="1" w:styleId="affffff1">
    <w:name w:val="Знак Знак Знак Знак Знак Знак Знак"/>
    <w:basedOn w:val="a"/>
    <w:rsid w:val="00464A65"/>
    <w:pPr>
      <w:spacing w:after="160" w:line="240" w:lineRule="exact"/>
    </w:pPr>
    <w:rPr>
      <w:rFonts w:ascii="Times New Roman" w:eastAsia="Times New Roman" w:hAnsi="Times New Roman" w:cs="Times New Roman"/>
      <w:b/>
      <w:i/>
      <w:sz w:val="28"/>
      <w:szCs w:val="20"/>
      <w:lang w:val="en-GB"/>
    </w:rPr>
  </w:style>
  <w:style w:type="character" w:customStyle="1" w:styleId="6a">
    <w:name w:val="Знак Знак6"/>
    <w:rsid w:val="00464A65"/>
    <w:rPr>
      <w:kern w:val="1"/>
      <w:sz w:val="28"/>
      <w:lang w:val="ru-RU" w:eastAsia="ar-SA" w:bidi="ar-SA"/>
    </w:rPr>
  </w:style>
  <w:style w:type="paragraph" w:customStyle="1" w:styleId="affffff2">
    <w:name w:val="Знак"/>
    <w:basedOn w:val="a"/>
    <w:rsid w:val="00464A65"/>
    <w:pPr>
      <w:spacing w:after="160" w:line="240" w:lineRule="exact"/>
    </w:pPr>
    <w:rPr>
      <w:rFonts w:ascii="Arial" w:eastAsia="Times New Roman" w:hAnsi="Arial" w:cs="Arial"/>
      <w:sz w:val="20"/>
      <w:szCs w:val="20"/>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78379499">
      <w:bodyDiv w:val="1"/>
      <w:marLeft w:val="0"/>
      <w:marRight w:val="0"/>
      <w:marTop w:val="0"/>
      <w:marBottom w:val="0"/>
      <w:divBdr>
        <w:top w:val="none" w:sz="0" w:space="0" w:color="auto"/>
        <w:left w:val="none" w:sz="0" w:space="0" w:color="auto"/>
        <w:bottom w:val="none" w:sz="0" w:space="0" w:color="auto"/>
        <w:right w:val="none" w:sz="0" w:space="0" w:color="auto"/>
      </w:divBdr>
    </w:div>
    <w:div w:id="900092619">
      <w:bodyDiv w:val="1"/>
      <w:marLeft w:val="0"/>
      <w:marRight w:val="0"/>
      <w:marTop w:val="0"/>
      <w:marBottom w:val="0"/>
      <w:divBdr>
        <w:top w:val="none" w:sz="0" w:space="0" w:color="auto"/>
        <w:left w:val="none" w:sz="0" w:space="0" w:color="auto"/>
        <w:bottom w:val="none" w:sz="0" w:space="0" w:color="auto"/>
        <w:right w:val="none" w:sz="0" w:space="0" w:color="auto"/>
      </w:divBdr>
    </w:div>
    <w:div w:id="18335950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consultantplus://offline/ref=BB0F182CC20413A1BC9BD6D6ED1918C741BAA7FEAF35D8257B6AD01ED255FD5E4436A071CD46400D4073AE5F797FA223872576AEC6F15B16KFX9I" TargetMode="External"/><Relationship Id="rId18" Type="http://schemas.openxmlformats.org/officeDocument/2006/relationships/hyperlink" Target="consultantplus://offline/ref=BB0F182CC20413A1BC9BD6D6ED1918C741BAA7FEAF35D8257B6AD01ED255FD5E4436A072C446485C153CAF033C22B1228D2574ACDAKFX2I" TargetMode="External"/><Relationship Id="rId26" Type="http://schemas.openxmlformats.org/officeDocument/2006/relationships/hyperlink" Target="consultantplus://offline/ref=518BED4EA204DB16843ACC8A7EFC364098B23C4D03E89D6BA19F24B65D4231E02B0C543F8BB90184C22A3E9F34759E2B8C2B9D8545D290071DB7N" TargetMode="External"/><Relationship Id="rId3" Type="http://schemas.microsoft.com/office/2007/relationships/stylesWithEffects" Target="stylesWithEffects.xml"/><Relationship Id="rId21" Type="http://schemas.openxmlformats.org/officeDocument/2006/relationships/hyperlink" Target="consultantplus://offline/ref=518BED4EA204DB16843ACC8A7EFC364098B0384C05EA9D6BA19F24B65D4231E0390C0C338BBD1C80C83F68CE7212B1N" TargetMode="External"/><Relationship Id="rId7" Type="http://schemas.openxmlformats.org/officeDocument/2006/relationships/endnotes" Target="endnotes.xml"/><Relationship Id="rId12" Type="http://schemas.openxmlformats.org/officeDocument/2006/relationships/hyperlink" Target="consultantplus://offline/ref=BB0F182CC20413A1BC9BD6D6ED1918C741BAA7FEAF35D8257B6AD01ED255FD5E4436A072C446485C153CAF033C22B1228D2574ACDAKFX2I" TargetMode="External"/><Relationship Id="rId17" Type="http://schemas.openxmlformats.org/officeDocument/2006/relationships/hyperlink" Target="consultantplus://offline/ref=BB0F182CC20413A1BC9BD6D6ED1918C741BAA7FEAF35D8257B6AD01ED255FD5E4436A071CD46430D4273AE5F797FA223872576AEC6F15B16KFX9I" TargetMode="External"/><Relationship Id="rId25" Type="http://schemas.openxmlformats.org/officeDocument/2006/relationships/hyperlink" Target="consultantplus://offline/ref=518BED4EA204DB16843ACC8A7EFC364098B23C4D03E89D6BA19F24B65D4231E02B0C543F8BB90184C32A3E9F34759E2B8C2B9D8545D290071DB7N" TargetMode="External"/><Relationship Id="rId2" Type="http://schemas.openxmlformats.org/officeDocument/2006/relationships/styles" Target="styles.xml"/><Relationship Id="rId16" Type="http://schemas.openxmlformats.org/officeDocument/2006/relationships/hyperlink" Target="consultantplus://offline/ref=BB0F182CC20413A1BC9BD6D6ED1918C741BAA7FEAF35D8257B6AD01ED255FD5E4436A074CE4D1759002DF70F3534AF20913976AEKDX9I" TargetMode="External"/><Relationship Id="rId20" Type="http://schemas.openxmlformats.org/officeDocument/2006/relationships/hyperlink" Target="consultantplus://offline/ref=518BED4EA204DB16843ACC8A7EFC364098B0384C05EA9D6BA19F24B65D4231E02B0C543F8BB80B84C22A3E9F34759E2B8C2B9D8545D290071DB7N" TargetMode="External"/><Relationship Id="rId29" Type="http://schemas.openxmlformats.org/officeDocument/2006/relationships/hyperlink" Target="consultantplus://offline/ref=518BED4EA204DB16843ACC8A7EFC364098B13D480DEA9D6BA19F24B65D4231E02B0C543C8DB8038B9F702E9B7D209735883683845BD219B1N"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consultantplus://offline/ref=BB0F182CC20413A1BC9BD6D6ED1918C741BAA7FEAF35D8257B6AD01ED255FD5E4436A071CD46430D4273AE5F797FA223872576AEC6F15B16KFX9I" TargetMode="External"/><Relationship Id="rId24" Type="http://schemas.openxmlformats.org/officeDocument/2006/relationships/hyperlink" Target="consultantplus://offline/ref=518BED4EA204DB16843ACC8A7EFC364098B0384C05EA9D6BA19F24B65D4231E02B0C543B88BB008B9F702E9B7D209735883683845BD219B1N"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consultantplus://offline/ref=87F045EACC61419E833D3B8A69ECBF8D226562EC6F4946D3F0AED0760A8C2BA227A2FCF584AB1DF2A3A4F5748618AF76C5877B438A3A7893E6DFA825HEf4H" TargetMode="External"/><Relationship Id="rId23" Type="http://schemas.openxmlformats.org/officeDocument/2006/relationships/hyperlink" Target="consultantplus://offline/ref=518BED4EA204DB16843ACC8A7EFC364098B23C4D03E89D6BA19F24B65D4231E02B0C543F8BB90184C22A3E9F34759E2B8C2B9D8545D290071DB7N" TargetMode="External"/><Relationship Id="rId28" Type="http://schemas.openxmlformats.org/officeDocument/2006/relationships/hyperlink" Target="consultantplus://offline/ref=518BED4EA204DB16843ACC8A7EFC364098B23F4402E89D6BA19F24B65D4231E02B0C543A88BF058B9F702E9B7D209735883683845BD219B1N" TargetMode="External"/><Relationship Id="rId10" Type="http://schemas.openxmlformats.org/officeDocument/2006/relationships/hyperlink" Target="consultantplus://offline/ref=BB0F182CC20413A1BC9BD6D6ED1918C741BAA7FEAF35D8257B6AD01ED255FD5E4436A074CE4D1759002DF70F3534AF20913976AEKDX9I" TargetMode="External"/><Relationship Id="rId19" Type="http://schemas.openxmlformats.org/officeDocument/2006/relationships/hyperlink" Target="consultantplus://offline/ref=BB0F182CC20413A1BC9BD6D6ED1918C741BAA7FEAF35D8257B6AD01ED255FD5E4436A071CD46400D4073AE5F797FA223872576AEC6F15B16KFX9I"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consultantplus://offline/ref=415CD31190BA8A43A51D134643618EC6074623B4A025F5F8A75D419FEB7874CA3537B3DD17D4A587CCvAN" TargetMode="External"/><Relationship Id="rId14" Type="http://schemas.openxmlformats.org/officeDocument/2006/relationships/hyperlink" Target="consultantplus://offline/ref=AEFCE434345D81397B01050B5F6BFC957486054392B3CB3D1FB6ADBC7BE59FFF77A314C9990B627FF64F009E32ADE7F58459B6DCA6E1547603D4A99AKFd8H" TargetMode="External"/><Relationship Id="rId22" Type="http://schemas.openxmlformats.org/officeDocument/2006/relationships/hyperlink" Target="consultantplus://offline/ref=518BED4EA204DB16843ACC8A7EFC364098B23C4D03E89D6BA19F24B65D4231E02B0C543F8BB90184C32A3E9F34759E2B8C2B9D8545D290071DB7N" TargetMode="External"/><Relationship Id="rId27" Type="http://schemas.openxmlformats.org/officeDocument/2006/relationships/hyperlink" Target="consultantplus://offline/ref=518BED4EA204DB16843ACC8A7EFC364098B23D4400EA9D6BA19F24B65D4231E0390C0C338BBD1C80C83F68CE7212B1N" TargetMode="External"/><Relationship Id="rId30"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84</TotalTime>
  <Pages>24</Pages>
  <Words>6762</Words>
  <Characters>38549</Characters>
  <Application>Microsoft Office Word</Application>
  <DocSecurity>0</DocSecurity>
  <Lines>321</Lines>
  <Paragraphs>90</Paragraphs>
  <ScaleCrop>false</ScaleCrop>
  <Company/>
  <LinksUpToDate>false</LinksUpToDate>
  <CharactersWithSpaces>45221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34</cp:revision>
  <dcterms:created xsi:type="dcterms:W3CDTF">2020-12-15T07:51:00Z</dcterms:created>
  <dcterms:modified xsi:type="dcterms:W3CDTF">2021-03-09T07:55:00Z</dcterms:modified>
</cp:coreProperties>
</file>